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4375" w:rsidRPr="00BB1B65" w:rsidRDefault="00E04375" w:rsidP="00A87544">
      <w:pPr>
        <w:jc w:val="center"/>
        <w:rPr>
          <w:sz w:val="28"/>
          <w:szCs w:val="28"/>
        </w:rPr>
      </w:pPr>
      <w:r w:rsidRPr="00BB1B65">
        <w:rPr>
          <w:sz w:val="28"/>
          <w:szCs w:val="28"/>
        </w:rPr>
        <w:t>МИНОБРНАУКИ РОССИИ</w:t>
      </w:r>
    </w:p>
    <w:p w:rsidR="00E04375" w:rsidRPr="00BB1B65" w:rsidRDefault="00E0437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04375" w:rsidRPr="00BB1B65" w:rsidRDefault="00E04375" w:rsidP="00A87544">
      <w:pPr>
        <w:jc w:val="center"/>
        <w:rPr>
          <w:b/>
          <w:sz w:val="28"/>
          <w:szCs w:val="28"/>
        </w:rPr>
      </w:pPr>
      <w:r w:rsidRPr="00BB1B65">
        <w:rPr>
          <w:b/>
          <w:sz w:val="28"/>
          <w:szCs w:val="28"/>
        </w:rPr>
        <w:t>«Гжельский государственный университет»</w:t>
      </w:r>
    </w:p>
    <w:p w:rsidR="00E04375" w:rsidRPr="00BB1B65" w:rsidRDefault="00E04375" w:rsidP="00A87544">
      <w:pPr>
        <w:jc w:val="center"/>
        <w:rPr>
          <w:sz w:val="28"/>
          <w:szCs w:val="28"/>
        </w:rPr>
      </w:pPr>
      <w:r w:rsidRPr="00BB1B65">
        <w:rPr>
          <w:sz w:val="28"/>
          <w:szCs w:val="28"/>
        </w:rPr>
        <w:t>(ГГУ)</w:t>
      </w:r>
    </w:p>
    <w:p w:rsidR="00E04375" w:rsidRPr="00BB1B65" w:rsidRDefault="00E04375" w:rsidP="00A87544">
      <w:pPr>
        <w:rPr>
          <w:sz w:val="28"/>
          <w:szCs w:val="28"/>
        </w:rPr>
      </w:pPr>
    </w:p>
    <w:p w:rsidR="00E04375" w:rsidRPr="00BB1B65" w:rsidRDefault="00E04375" w:rsidP="00A87544">
      <w:pPr>
        <w:pStyle w:val="Style15"/>
        <w:tabs>
          <w:tab w:val="left" w:leader="underscore" w:pos="9760"/>
        </w:tabs>
        <w:spacing w:line="360" w:lineRule="auto"/>
        <w:rPr>
          <w:rStyle w:val="FontStyle53"/>
          <w:bCs/>
          <w:sz w:val="28"/>
          <w:szCs w:val="28"/>
        </w:rPr>
      </w:pPr>
    </w:p>
    <w:p w:rsidR="00E04375" w:rsidRPr="00BB1B65" w:rsidRDefault="00E04375" w:rsidP="00A87544">
      <w:pPr>
        <w:pStyle w:val="Style15"/>
        <w:tabs>
          <w:tab w:val="left" w:leader="underscore" w:pos="9760"/>
        </w:tabs>
        <w:spacing w:line="360" w:lineRule="auto"/>
        <w:rPr>
          <w:rStyle w:val="FontStyle53"/>
          <w:bCs/>
          <w:sz w:val="28"/>
          <w:szCs w:val="28"/>
        </w:rPr>
      </w:pPr>
    </w:p>
    <w:p w:rsidR="00E04375" w:rsidRPr="00BB1B65" w:rsidRDefault="00E04375" w:rsidP="00A87544">
      <w:pPr>
        <w:pStyle w:val="Style15"/>
        <w:tabs>
          <w:tab w:val="left" w:leader="underscore" w:pos="9760"/>
        </w:tabs>
        <w:spacing w:line="360" w:lineRule="auto"/>
        <w:rPr>
          <w:rStyle w:val="FontStyle53"/>
          <w:bCs/>
          <w:sz w:val="28"/>
          <w:szCs w:val="28"/>
        </w:rPr>
      </w:pPr>
    </w:p>
    <w:p w:rsidR="00E04375" w:rsidRPr="00BB1B65" w:rsidRDefault="00E0437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E04375" w:rsidRPr="00BB1B65" w:rsidRDefault="00E04375" w:rsidP="00A87544">
      <w:pPr>
        <w:tabs>
          <w:tab w:val="left" w:pos="680"/>
          <w:tab w:val="left" w:pos="851"/>
          <w:tab w:val="left" w:pos="6240"/>
        </w:tabs>
        <w:rPr>
          <w:noProof/>
          <w:sz w:val="28"/>
          <w:szCs w:val="28"/>
        </w:rPr>
      </w:pPr>
      <w:r w:rsidRPr="00BB1B65">
        <w:rPr>
          <w:noProof/>
          <w:sz w:val="28"/>
          <w:szCs w:val="28"/>
        </w:rPr>
        <w:tab/>
      </w:r>
    </w:p>
    <w:p w:rsidR="00E04375" w:rsidRPr="00BB1B65" w:rsidRDefault="00E04375" w:rsidP="00A87544">
      <w:pPr>
        <w:tabs>
          <w:tab w:val="left" w:pos="680"/>
          <w:tab w:val="left" w:pos="851"/>
          <w:tab w:val="left" w:pos="6240"/>
        </w:tabs>
        <w:rPr>
          <w:noProof/>
          <w:sz w:val="28"/>
          <w:szCs w:val="28"/>
        </w:rPr>
      </w:pPr>
    </w:p>
    <w:p w:rsidR="00E04375" w:rsidRPr="00BB1B65" w:rsidRDefault="00E04375" w:rsidP="00A87544">
      <w:pPr>
        <w:tabs>
          <w:tab w:val="left" w:pos="680"/>
          <w:tab w:val="left" w:pos="851"/>
          <w:tab w:val="left" w:pos="6240"/>
        </w:tabs>
        <w:rPr>
          <w:sz w:val="28"/>
          <w:szCs w:val="28"/>
        </w:rPr>
      </w:pPr>
    </w:p>
    <w:p w:rsidR="00E04375" w:rsidRPr="00BB1B65" w:rsidRDefault="00E04375" w:rsidP="00A87544">
      <w:pPr>
        <w:pStyle w:val="Style11"/>
        <w:widowControl/>
        <w:rPr>
          <w:bCs/>
          <w:sz w:val="28"/>
          <w:szCs w:val="28"/>
          <w:u w:val="single"/>
        </w:rPr>
      </w:pPr>
      <w:r w:rsidRPr="00BB1B65">
        <w:rPr>
          <w:bCs/>
          <w:sz w:val="28"/>
          <w:szCs w:val="28"/>
          <w:u w:val="single"/>
        </w:rPr>
        <w:t>Рабочая программа дисциплины</w:t>
      </w:r>
    </w:p>
    <w:p w:rsidR="00E04375" w:rsidRPr="00BB1B65" w:rsidRDefault="00E04375" w:rsidP="00A87544">
      <w:pPr>
        <w:tabs>
          <w:tab w:val="left" w:pos="680"/>
          <w:tab w:val="left" w:pos="851"/>
        </w:tabs>
        <w:jc w:val="center"/>
        <w:rPr>
          <w:sz w:val="28"/>
          <w:szCs w:val="28"/>
        </w:rPr>
      </w:pPr>
    </w:p>
    <w:p w:rsidR="00E04375" w:rsidRPr="00BB1B65" w:rsidRDefault="00E04375" w:rsidP="00A87544">
      <w:pPr>
        <w:tabs>
          <w:tab w:val="left" w:pos="680"/>
          <w:tab w:val="left" w:pos="851"/>
        </w:tabs>
        <w:jc w:val="center"/>
        <w:rPr>
          <w:b/>
          <w:sz w:val="28"/>
          <w:szCs w:val="28"/>
        </w:rPr>
      </w:pPr>
      <w:r>
        <w:rPr>
          <w:b/>
          <w:sz w:val="28"/>
          <w:szCs w:val="28"/>
        </w:rPr>
        <w:t>Теория и практика инклюзивного взаимодействия</w:t>
      </w:r>
    </w:p>
    <w:p w:rsidR="00E04375" w:rsidRPr="00BB1B65" w:rsidRDefault="00E04375" w:rsidP="00A87544">
      <w:pPr>
        <w:pStyle w:val="Style15"/>
        <w:tabs>
          <w:tab w:val="left" w:leader="underscore" w:pos="9856"/>
        </w:tabs>
        <w:ind w:firstLine="720"/>
        <w:rPr>
          <w:rStyle w:val="FontStyle53"/>
          <w:bCs/>
          <w:sz w:val="28"/>
          <w:szCs w:val="28"/>
        </w:rPr>
      </w:pPr>
    </w:p>
    <w:p w:rsidR="00E04375" w:rsidRPr="00BB1B65" w:rsidRDefault="00E04375" w:rsidP="00057CBB">
      <w:pPr>
        <w:pStyle w:val="Style12"/>
        <w:spacing w:line="240" w:lineRule="auto"/>
        <w:rPr>
          <w:rStyle w:val="FontStyle60"/>
          <w:sz w:val="28"/>
          <w:szCs w:val="28"/>
          <w:vertAlign w:val="superscript"/>
        </w:rPr>
      </w:pPr>
    </w:p>
    <w:p w:rsidR="00E04375" w:rsidRPr="00BB1B65" w:rsidRDefault="00E0437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04375" w:rsidRPr="00BB1B65">
        <w:trPr>
          <w:trHeight w:val="409"/>
        </w:trPr>
        <w:tc>
          <w:tcPr>
            <w:tcW w:w="3646" w:type="dxa"/>
          </w:tcPr>
          <w:p w:rsidR="00E04375" w:rsidRPr="00BB1B65" w:rsidRDefault="00E0437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04375" w:rsidRPr="00BB1B65" w:rsidRDefault="00E04375" w:rsidP="00C37B6B">
            <w:pPr>
              <w:rPr>
                <w:rStyle w:val="FontStyle53"/>
                <w:b w:val="0"/>
                <w:color w:val="000000"/>
                <w:sz w:val="28"/>
                <w:szCs w:val="28"/>
              </w:rPr>
            </w:pPr>
            <w:r>
              <w:rPr>
                <w:sz w:val="28"/>
                <w:szCs w:val="28"/>
              </w:rPr>
              <w:t>38.03.04Государственное и муниципальное управление</w:t>
            </w:r>
          </w:p>
        </w:tc>
      </w:tr>
      <w:tr w:rsidR="00E04375" w:rsidRPr="00BB1B65">
        <w:trPr>
          <w:trHeight w:val="402"/>
        </w:trPr>
        <w:tc>
          <w:tcPr>
            <w:tcW w:w="3646" w:type="dxa"/>
          </w:tcPr>
          <w:p w:rsidR="009A1B3B" w:rsidRDefault="009A1B3B" w:rsidP="00A87544">
            <w:pPr>
              <w:pStyle w:val="Style15"/>
              <w:tabs>
                <w:tab w:val="left" w:leader="underscore" w:pos="9768"/>
              </w:tabs>
              <w:ind w:right="-5211"/>
              <w:jc w:val="left"/>
              <w:rPr>
                <w:rStyle w:val="FontStyle53"/>
                <w:b w:val="0"/>
                <w:bCs/>
                <w:i/>
                <w:sz w:val="28"/>
                <w:szCs w:val="28"/>
              </w:rPr>
            </w:pPr>
          </w:p>
          <w:p w:rsidR="00E04375" w:rsidRPr="00BB1B65" w:rsidRDefault="00E0437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A1B3B" w:rsidRDefault="009A1B3B" w:rsidP="00C37B6B">
            <w:pPr>
              <w:jc w:val="both"/>
              <w:rPr>
                <w:rStyle w:val="FontStyle53"/>
                <w:b w:val="0"/>
                <w:sz w:val="28"/>
                <w:szCs w:val="28"/>
              </w:rPr>
            </w:pPr>
          </w:p>
          <w:p w:rsidR="00E04375" w:rsidRPr="003130B4" w:rsidRDefault="00E04375" w:rsidP="00C37B6B">
            <w:pPr>
              <w:jc w:val="both"/>
              <w:rPr>
                <w:rStyle w:val="FontStyle53"/>
                <w:b w:val="0"/>
                <w:sz w:val="28"/>
                <w:szCs w:val="28"/>
              </w:rPr>
            </w:pPr>
            <w:r>
              <w:rPr>
                <w:rStyle w:val="FontStyle53"/>
                <w:b w:val="0"/>
                <w:sz w:val="28"/>
                <w:szCs w:val="28"/>
              </w:rPr>
              <w:t>Региональное и муниципальное управление</w:t>
            </w:r>
          </w:p>
        </w:tc>
      </w:tr>
      <w:tr w:rsidR="00E04375" w:rsidRPr="00BB1B65">
        <w:tc>
          <w:tcPr>
            <w:tcW w:w="3646" w:type="dxa"/>
          </w:tcPr>
          <w:p w:rsidR="00E04375" w:rsidRPr="00BB1B65" w:rsidRDefault="00E0437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04375" w:rsidRPr="00BB1B65" w:rsidRDefault="00E04375" w:rsidP="00A87544">
            <w:pPr>
              <w:pStyle w:val="Style15"/>
              <w:tabs>
                <w:tab w:val="left" w:leader="underscore" w:pos="9768"/>
              </w:tabs>
              <w:jc w:val="center"/>
              <w:rPr>
                <w:rStyle w:val="FontStyle53"/>
                <w:b w:val="0"/>
                <w:bCs/>
                <w:sz w:val="28"/>
                <w:szCs w:val="28"/>
              </w:rPr>
            </w:pPr>
          </w:p>
        </w:tc>
      </w:tr>
      <w:tr w:rsidR="00E04375" w:rsidRPr="00BB1B65">
        <w:tc>
          <w:tcPr>
            <w:tcW w:w="3646" w:type="dxa"/>
          </w:tcPr>
          <w:p w:rsidR="00E04375" w:rsidRPr="00BB1B65" w:rsidRDefault="00E04375" w:rsidP="00A87544">
            <w:pPr>
              <w:pStyle w:val="Style15"/>
              <w:tabs>
                <w:tab w:val="left" w:leader="underscore" w:pos="9768"/>
              </w:tabs>
              <w:jc w:val="left"/>
              <w:rPr>
                <w:rStyle w:val="FontStyle53"/>
                <w:b w:val="0"/>
                <w:bCs/>
                <w:i/>
                <w:sz w:val="28"/>
                <w:szCs w:val="28"/>
              </w:rPr>
            </w:pPr>
          </w:p>
          <w:p w:rsidR="00E04375" w:rsidRPr="00BB1B65" w:rsidRDefault="00E0437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04375" w:rsidRPr="00BB1B65" w:rsidRDefault="00E04375" w:rsidP="00A87544">
            <w:pPr>
              <w:pStyle w:val="Style15"/>
              <w:tabs>
                <w:tab w:val="left" w:leader="underscore" w:pos="9768"/>
              </w:tabs>
              <w:rPr>
                <w:rStyle w:val="FontStyle53"/>
                <w:b w:val="0"/>
                <w:bCs/>
                <w:sz w:val="28"/>
                <w:szCs w:val="28"/>
              </w:rPr>
            </w:pPr>
          </w:p>
          <w:p w:rsidR="00E04375" w:rsidRPr="00BB1B65" w:rsidRDefault="00E04375" w:rsidP="00FE027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04375" w:rsidRPr="00BB1B65" w:rsidRDefault="00E04375" w:rsidP="00A87544">
      <w:pPr>
        <w:pStyle w:val="Style15"/>
        <w:tabs>
          <w:tab w:val="left" w:leader="underscore" w:pos="9768"/>
        </w:tabs>
        <w:jc w:val="center"/>
        <w:rPr>
          <w:rStyle w:val="FontStyle53"/>
          <w:bCs/>
          <w:sz w:val="28"/>
          <w:szCs w:val="28"/>
        </w:rPr>
      </w:pPr>
    </w:p>
    <w:p w:rsidR="00E04375" w:rsidRPr="00BB1B65" w:rsidRDefault="00E04375" w:rsidP="00A87544">
      <w:pPr>
        <w:pStyle w:val="Style15"/>
        <w:tabs>
          <w:tab w:val="left" w:leader="underscore" w:pos="9768"/>
        </w:tabs>
        <w:jc w:val="center"/>
        <w:rPr>
          <w:rStyle w:val="FontStyle53"/>
          <w:bCs/>
          <w:sz w:val="28"/>
          <w:szCs w:val="28"/>
        </w:rPr>
      </w:pPr>
    </w:p>
    <w:p w:rsidR="00E04375" w:rsidRPr="00BB1B65" w:rsidRDefault="00E04375" w:rsidP="00A87544">
      <w:pPr>
        <w:pStyle w:val="Style15"/>
        <w:tabs>
          <w:tab w:val="left" w:leader="underscore" w:pos="9768"/>
        </w:tabs>
        <w:jc w:val="center"/>
        <w:rPr>
          <w:rStyle w:val="FontStyle53"/>
          <w:bCs/>
          <w:sz w:val="28"/>
          <w:szCs w:val="28"/>
        </w:rPr>
      </w:pPr>
    </w:p>
    <w:p w:rsidR="00E04375" w:rsidRDefault="00E04375" w:rsidP="00A87544">
      <w:pPr>
        <w:pStyle w:val="Style15"/>
        <w:tabs>
          <w:tab w:val="left" w:leader="underscore" w:pos="9768"/>
        </w:tabs>
        <w:rPr>
          <w:rStyle w:val="FontStyle53"/>
          <w:bCs/>
          <w:sz w:val="28"/>
          <w:szCs w:val="28"/>
        </w:rPr>
      </w:pPr>
    </w:p>
    <w:p w:rsidR="00E04375" w:rsidRDefault="00E04375" w:rsidP="00A87544">
      <w:pPr>
        <w:pStyle w:val="Style15"/>
        <w:tabs>
          <w:tab w:val="left" w:leader="underscore" w:pos="9768"/>
        </w:tabs>
        <w:rPr>
          <w:rStyle w:val="FontStyle53"/>
          <w:bCs/>
          <w:sz w:val="28"/>
          <w:szCs w:val="28"/>
        </w:rPr>
      </w:pPr>
    </w:p>
    <w:p w:rsidR="00E04375" w:rsidRDefault="00E04375" w:rsidP="00A87544">
      <w:pPr>
        <w:pStyle w:val="Style15"/>
        <w:tabs>
          <w:tab w:val="left" w:leader="underscore" w:pos="9768"/>
        </w:tabs>
        <w:rPr>
          <w:rStyle w:val="FontStyle53"/>
          <w:bCs/>
          <w:sz w:val="28"/>
          <w:szCs w:val="28"/>
        </w:rPr>
      </w:pPr>
    </w:p>
    <w:p w:rsidR="00E04375" w:rsidRDefault="00E04375" w:rsidP="00A87544">
      <w:pPr>
        <w:pStyle w:val="Style15"/>
        <w:tabs>
          <w:tab w:val="left" w:leader="underscore" w:pos="9768"/>
        </w:tabs>
        <w:rPr>
          <w:rStyle w:val="FontStyle53"/>
          <w:bCs/>
          <w:sz w:val="28"/>
          <w:szCs w:val="28"/>
        </w:rPr>
      </w:pPr>
    </w:p>
    <w:p w:rsidR="00E04375" w:rsidRDefault="00E04375" w:rsidP="00A87544">
      <w:pPr>
        <w:pStyle w:val="Style15"/>
        <w:tabs>
          <w:tab w:val="left" w:leader="underscore" w:pos="9768"/>
        </w:tabs>
        <w:rPr>
          <w:rStyle w:val="FontStyle53"/>
          <w:bCs/>
          <w:sz w:val="28"/>
          <w:szCs w:val="28"/>
        </w:rPr>
      </w:pPr>
    </w:p>
    <w:p w:rsidR="00E04375" w:rsidRPr="00BB1B65" w:rsidRDefault="00E04375" w:rsidP="00A87544">
      <w:pPr>
        <w:pStyle w:val="Style15"/>
        <w:tabs>
          <w:tab w:val="left" w:leader="underscore" w:pos="9768"/>
        </w:tabs>
        <w:rPr>
          <w:rStyle w:val="FontStyle53"/>
          <w:bCs/>
          <w:sz w:val="28"/>
          <w:szCs w:val="28"/>
        </w:rPr>
      </w:pPr>
    </w:p>
    <w:p w:rsidR="00E04375" w:rsidRPr="00BB1B65" w:rsidRDefault="00E0437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B7539" w:rsidRDefault="00DA3E03" w:rsidP="00DA3E03">
      <w:pPr>
        <w:tabs>
          <w:tab w:val="left" w:pos="680"/>
          <w:tab w:val="left" w:pos="851"/>
        </w:tabs>
        <w:jc w:val="center"/>
      </w:pPr>
      <w:r>
        <w:t>202</w:t>
      </w:r>
      <w:r w:rsidR="003B7539">
        <w:t>5</w:t>
      </w:r>
    </w:p>
    <w:p w:rsidR="00E04375" w:rsidRDefault="003B7539" w:rsidP="003B7539">
      <w:pPr>
        <w:tabs>
          <w:tab w:val="left" w:pos="680"/>
          <w:tab w:val="left" w:pos="851"/>
        </w:tabs>
        <w:jc w:val="center"/>
      </w:pPr>
      <w:r>
        <w:br w:type="page"/>
      </w:r>
    </w:p>
    <w:p w:rsidR="00E04375" w:rsidRPr="00DC11F5" w:rsidRDefault="00E04375" w:rsidP="00BE57FE">
      <w:pPr>
        <w:tabs>
          <w:tab w:val="left" w:pos="680"/>
          <w:tab w:val="left" w:pos="851"/>
        </w:tabs>
        <w:ind w:firstLine="709"/>
        <w:jc w:val="both"/>
        <w:rPr>
          <w:b/>
        </w:rPr>
      </w:pPr>
      <w:r w:rsidRPr="00DC11F5">
        <w:t>Рабочая программа дисциплины «</w:t>
      </w:r>
      <w:r>
        <w:t>Теория и практика инклюзивного взаимодействия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.04Государственное и муниципальное управление</w:t>
      </w:r>
      <w:r w:rsidRPr="00DC11F5">
        <w:t>.</w:t>
      </w:r>
    </w:p>
    <w:p w:rsidR="00E04375" w:rsidRDefault="00E04375" w:rsidP="00A87544">
      <w:pPr>
        <w:ind w:firstLine="709"/>
        <w:jc w:val="both"/>
      </w:pPr>
      <w:r w:rsidRPr="00DC11F5">
        <w:t>Дисциплина относится к</w:t>
      </w:r>
      <w:r w:rsidR="009A1B3B">
        <w:t xml:space="preserve"> </w:t>
      </w:r>
      <w:r>
        <w:t xml:space="preserve">обязательной </w:t>
      </w:r>
      <w:r w:rsidRPr="00DC11F5">
        <w:t>части Блока 1 «Дисциплины (модули)»</w:t>
      </w:r>
      <w:r>
        <w:t xml:space="preserve"> учебного плана.</w:t>
      </w:r>
    </w:p>
    <w:p w:rsidR="00E04375" w:rsidRDefault="00E04375" w:rsidP="009B04BB">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E04375" w:rsidRPr="00DC11F5" w:rsidRDefault="00E04375" w:rsidP="009B04BB">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04375" w:rsidRDefault="003B7539" w:rsidP="00D00133">
      <w:pPr>
        <w:autoSpaceDE w:val="0"/>
        <w:autoSpaceDN w:val="0"/>
        <w:adjustRightInd w:val="0"/>
      </w:pPr>
      <w:r>
        <w:br w:type="page"/>
      </w:r>
    </w:p>
    <w:p w:rsidR="00E04375" w:rsidRDefault="00E04375" w:rsidP="00314A5D">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E04375" w:rsidRPr="00DC11F5" w:rsidTr="001615E8">
        <w:tc>
          <w:tcPr>
            <w:tcW w:w="2552" w:type="dxa"/>
          </w:tcPr>
          <w:p w:rsidR="00E04375" w:rsidRPr="00707E3B" w:rsidRDefault="00E04375" w:rsidP="001615E8">
            <w:pPr>
              <w:jc w:val="center"/>
              <w:rPr>
                <w:b/>
              </w:rPr>
            </w:pPr>
            <w:r w:rsidRPr="00707E3B">
              <w:rPr>
                <w:b/>
              </w:rPr>
              <w:t>Компетенция</w:t>
            </w:r>
          </w:p>
        </w:tc>
        <w:tc>
          <w:tcPr>
            <w:tcW w:w="3402" w:type="dxa"/>
          </w:tcPr>
          <w:p w:rsidR="00E04375" w:rsidRPr="00707E3B" w:rsidRDefault="00E04375" w:rsidP="001615E8">
            <w:pPr>
              <w:jc w:val="center"/>
              <w:rPr>
                <w:b/>
              </w:rPr>
            </w:pPr>
            <w:r w:rsidRPr="00707E3B">
              <w:rPr>
                <w:b/>
              </w:rPr>
              <w:t>Индикаторы достижения компетенций</w:t>
            </w:r>
          </w:p>
        </w:tc>
        <w:tc>
          <w:tcPr>
            <w:tcW w:w="4111" w:type="dxa"/>
          </w:tcPr>
          <w:p w:rsidR="00E04375" w:rsidRPr="00707E3B" w:rsidRDefault="00E04375" w:rsidP="001615E8">
            <w:pPr>
              <w:jc w:val="center"/>
              <w:rPr>
                <w:b/>
              </w:rPr>
            </w:pPr>
            <w:r w:rsidRPr="00707E3B">
              <w:rPr>
                <w:b/>
              </w:rPr>
              <w:t>Планируемые результаты обучения по дисциплине</w:t>
            </w:r>
          </w:p>
        </w:tc>
      </w:tr>
      <w:tr w:rsidR="00E04375" w:rsidRPr="00DC11F5" w:rsidTr="00685DAE">
        <w:trPr>
          <w:trHeight w:val="416"/>
        </w:trPr>
        <w:tc>
          <w:tcPr>
            <w:tcW w:w="2552" w:type="dxa"/>
          </w:tcPr>
          <w:p w:rsidR="00E04375" w:rsidRPr="00DC11F5" w:rsidRDefault="00E04375" w:rsidP="00E2285E">
            <w:r>
              <w:t>У</w:t>
            </w:r>
            <w:r w:rsidRPr="00CB3A31">
              <w:t>К-</w:t>
            </w:r>
            <w:r>
              <w:t>9</w:t>
            </w:r>
            <w:r w:rsidRPr="00CB3A31">
              <w:t xml:space="preserve">. </w:t>
            </w:r>
            <w:r w:rsidRPr="00680AF3">
              <w:t>Способен использовать базовые дефектологические знания в  социальной и профессиональной</w:t>
            </w:r>
            <w:r w:rsidR="003B7539">
              <w:t xml:space="preserve"> </w:t>
            </w:r>
            <w:r w:rsidRPr="00680AF3">
              <w:t>сферах</w:t>
            </w:r>
          </w:p>
        </w:tc>
        <w:tc>
          <w:tcPr>
            <w:tcW w:w="3402" w:type="dxa"/>
          </w:tcPr>
          <w:p w:rsidR="00E04375" w:rsidRPr="00E2285E" w:rsidRDefault="00E04375" w:rsidP="00E2285E">
            <w:pPr>
              <w:pStyle w:val="TableParagraph"/>
              <w:ind w:right="95"/>
              <w:rPr>
                <w:sz w:val="24"/>
                <w:szCs w:val="24"/>
              </w:rPr>
            </w:pPr>
            <w:r w:rsidRPr="00E2285E">
              <w:rPr>
                <w:sz w:val="24"/>
                <w:szCs w:val="24"/>
              </w:rPr>
              <w:t>УК-9.1 Знает понятие инклюзивной компетентности, ее компоненты и структуру; особенности применения базовых дефектологических знаний в социальной и профессиональной сферах</w:t>
            </w:r>
          </w:p>
          <w:p w:rsidR="00E04375" w:rsidRPr="00E2285E" w:rsidRDefault="00E04375" w:rsidP="00E2285E">
            <w:pPr>
              <w:pStyle w:val="TableParagraph"/>
              <w:ind w:right="94"/>
              <w:rPr>
                <w:sz w:val="24"/>
                <w:szCs w:val="24"/>
              </w:rPr>
            </w:pPr>
            <w:r w:rsidRPr="00E2285E">
              <w:rPr>
                <w:sz w:val="24"/>
                <w:szCs w:val="24"/>
              </w:rPr>
              <w:t>УК-9.2 Умеет планировать и осуществлять профессиональную деятельность с лицами с ограниченными возможностями здоровья и инвалидами</w:t>
            </w:r>
          </w:p>
          <w:p w:rsidR="00E04375" w:rsidRPr="00E2285E" w:rsidRDefault="00E04375" w:rsidP="00E2285E">
            <w:pPr>
              <w:pStyle w:val="TableParagraph"/>
              <w:spacing w:line="235" w:lineRule="auto"/>
              <w:ind w:right="95"/>
              <w:rPr>
                <w:sz w:val="24"/>
                <w:szCs w:val="24"/>
              </w:rPr>
            </w:pPr>
            <w:r w:rsidRPr="00E2285E">
              <w:rPr>
                <w:sz w:val="24"/>
                <w:szCs w:val="24"/>
              </w:rPr>
              <w:t>УК 9.3. Владеет навыками взаимодействия в социальной и профессиональной сферах с лицами с ограниченными возможностями</w:t>
            </w:r>
          </w:p>
          <w:p w:rsidR="00E04375" w:rsidRPr="00685DAE" w:rsidRDefault="00E04375" w:rsidP="00E2285E">
            <w:pPr>
              <w:pStyle w:val="TableParagraph"/>
              <w:tabs>
                <w:tab w:val="left" w:pos="1082"/>
                <w:tab w:val="left" w:pos="1949"/>
                <w:tab w:val="left" w:pos="3545"/>
                <w:tab w:val="left" w:pos="3912"/>
                <w:tab w:val="left" w:pos="5488"/>
              </w:tabs>
              <w:ind w:right="95"/>
              <w:rPr>
                <w:sz w:val="24"/>
                <w:szCs w:val="24"/>
              </w:rPr>
            </w:pPr>
            <w:r w:rsidRPr="00E2285E">
              <w:rPr>
                <w:sz w:val="24"/>
                <w:szCs w:val="24"/>
              </w:rPr>
              <w:t>здоровья и инвалидами</w:t>
            </w:r>
          </w:p>
        </w:tc>
        <w:tc>
          <w:tcPr>
            <w:tcW w:w="4111" w:type="dxa"/>
          </w:tcPr>
          <w:p w:rsidR="00E04375" w:rsidRDefault="00E04375" w:rsidP="00124491">
            <w:pPr>
              <w:autoSpaceDE w:val="0"/>
              <w:autoSpaceDN w:val="0"/>
              <w:adjustRightInd w:val="0"/>
              <w:rPr>
                <w:lang w:eastAsia="en-US"/>
              </w:rPr>
            </w:pPr>
            <w:r>
              <w:rPr>
                <w:lang w:eastAsia="en-US"/>
              </w:rPr>
              <w:t>Зна</w:t>
            </w:r>
            <w:r w:rsidRPr="006A0271">
              <w:rPr>
                <w:lang w:eastAsia="en-US"/>
              </w:rPr>
              <w:t>т</w:t>
            </w:r>
            <w:r>
              <w:rPr>
                <w:lang w:eastAsia="en-US"/>
              </w:rPr>
              <w:t>ь</w:t>
            </w:r>
            <w:r w:rsidRPr="006A0271">
              <w:rPr>
                <w:lang w:eastAsia="en-US"/>
              </w:rPr>
              <w:t xml:space="preserve">: </w:t>
            </w:r>
          </w:p>
          <w:p w:rsidR="00E04375" w:rsidRDefault="00E04375" w:rsidP="00124491">
            <w:pPr>
              <w:autoSpaceDE w:val="0"/>
              <w:autoSpaceDN w:val="0"/>
              <w:adjustRightInd w:val="0"/>
            </w:pPr>
            <w:r>
              <w:rPr>
                <w:lang w:eastAsia="en-US"/>
              </w:rPr>
              <w:t xml:space="preserve">- </w:t>
            </w:r>
            <w:r>
              <w:t xml:space="preserve">общие, специфические закономерности и индивидуальные особенности психического и психофизиологического развития, особенности регуляции поведения и деятельности лиц с ограниченными возможностями здоровья; </w:t>
            </w:r>
          </w:p>
          <w:p w:rsidR="00E04375" w:rsidRDefault="00E04375" w:rsidP="00124491">
            <w:pPr>
              <w:autoSpaceDE w:val="0"/>
              <w:autoSpaceDN w:val="0"/>
              <w:adjustRightInd w:val="0"/>
              <w:rPr>
                <w:lang w:eastAsia="en-US"/>
              </w:rPr>
            </w:pPr>
            <w:r>
              <w:t>- этические и социальные нормы общения с лицами с ограниченными возможностями;</w:t>
            </w:r>
          </w:p>
          <w:p w:rsidR="00E04375" w:rsidRDefault="00E04375" w:rsidP="005C134D">
            <w:pPr>
              <w:autoSpaceDE w:val="0"/>
              <w:autoSpaceDN w:val="0"/>
              <w:adjustRightInd w:val="0"/>
              <w:rPr>
                <w:lang w:eastAsia="en-US"/>
              </w:rPr>
            </w:pPr>
            <w:r>
              <w:rPr>
                <w:lang w:eastAsia="en-US"/>
              </w:rPr>
              <w:t xml:space="preserve">- </w:t>
            </w:r>
            <w:r w:rsidRPr="00731FDE">
              <w:rPr>
                <w:lang w:eastAsia="en-US"/>
              </w:rPr>
              <w:t>законы развития личности и</w:t>
            </w:r>
            <w:r w:rsidR="003B7539">
              <w:rPr>
                <w:lang w:eastAsia="en-US"/>
              </w:rPr>
              <w:t xml:space="preserve"> </w:t>
            </w:r>
            <w:r w:rsidRPr="00731FDE">
              <w:rPr>
                <w:lang w:eastAsia="en-US"/>
              </w:rPr>
              <w:t>проявления личностных свойств,</w:t>
            </w:r>
            <w:r w:rsidR="003B7539">
              <w:rPr>
                <w:lang w:eastAsia="en-US"/>
              </w:rPr>
              <w:t xml:space="preserve"> </w:t>
            </w:r>
            <w:r w:rsidRPr="00731FDE">
              <w:rPr>
                <w:lang w:eastAsia="en-US"/>
              </w:rPr>
              <w:t>психологические законы</w:t>
            </w:r>
            <w:r w:rsidR="003B7539">
              <w:rPr>
                <w:lang w:eastAsia="en-US"/>
              </w:rPr>
              <w:t xml:space="preserve"> </w:t>
            </w:r>
            <w:r w:rsidRPr="00731FDE">
              <w:rPr>
                <w:lang w:eastAsia="en-US"/>
              </w:rPr>
              <w:t>периодизации и кризисов развития;</w:t>
            </w:r>
            <w:r w:rsidR="003B7539">
              <w:rPr>
                <w:lang w:eastAsia="en-US"/>
              </w:rPr>
              <w:t xml:space="preserve"> </w:t>
            </w:r>
            <w:r w:rsidRPr="00731FDE">
              <w:rPr>
                <w:lang w:eastAsia="en-US"/>
              </w:rPr>
              <w:t>психолого-педагогические технологии индивидуализации развития</w:t>
            </w:r>
            <w:r>
              <w:rPr>
                <w:lang w:eastAsia="en-US"/>
              </w:rPr>
              <w:t xml:space="preserve"> человека в социальных и профессиональных условиях инклюзивного взаимодействия;</w:t>
            </w:r>
          </w:p>
          <w:p w:rsidR="00E04375" w:rsidRDefault="00E04375" w:rsidP="005C134D">
            <w:pPr>
              <w:autoSpaceDE w:val="0"/>
              <w:autoSpaceDN w:val="0"/>
              <w:adjustRightInd w:val="0"/>
              <w:rPr>
                <w:lang w:eastAsia="en-US"/>
              </w:rPr>
            </w:pPr>
            <w:r>
              <w:t>- модели инклюзивного взаимодействия.</w:t>
            </w:r>
          </w:p>
          <w:p w:rsidR="00E04375" w:rsidRDefault="00E04375" w:rsidP="00E2285E">
            <w:pPr>
              <w:autoSpaceDE w:val="0"/>
              <w:autoSpaceDN w:val="0"/>
              <w:adjustRightInd w:val="0"/>
              <w:jc w:val="both"/>
              <w:rPr>
                <w:lang w:eastAsia="en-US"/>
              </w:rPr>
            </w:pPr>
            <w:r>
              <w:rPr>
                <w:lang w:eastAsia="en-US"/>
              </w:rPr>
              <w:t>Уме</w:t>
            </w:r>
            <w:r w:rsidRPr="006A0271">
              <w:rPr>
                <w:lang w:eastAsia="en-US"/>
              </w:rPr>
              <w:t>т</w:t>
            </w:r>
            <w:r>
              <w:rPr>
                <w:lang w:eastAsia="en-US"/>
              </w:rPr>
              <w:t>ь</w:t>
            </w:r>
            <w:r w:rsidRPr="006A0271">
              <w:rPr>
                <w:lang w:eastAsia="en-US"/>
              </w:rPr>
              <w:t xml:space="preserve">: </w:t>
            </w:r>
          </w:p>
          <w:p w:rsidR="00E04375" w:rsidRDefault="00E04375" w:rsidP="00BD3490">
            <w:pPr>
              <w:autoSpaceDE w:val="0"/>
              <w:autoSpaceDN w:val="0"/>
              <w:adjustRightInd w:val="0"/>
              <w:rPr>
                <w:lang w:eastAsia="en-US"/>
              </w:rPr>
            </w:pPr>
            <w:r>
              <w:rPr>
                <w:lang w:eastAsia="en-US"/>
              </w:rPr>
              <w:t xml:space="preserve">- разрабатывать </w:t>
            </w:r>
            <w:r w:rsidRPr="003F4274">
              <w:rPr>
                <w:lang w:eastAsia="en-US"/>
              </w:rPr>
              <w:t>(совместно с другими</w:t>
            </w:r>
            <w:r>
              <w:rPr>
                <w:lang w:eastAsia="en-US"/>
              </w:rPr>
              <w:t xml:space="preserve"> специалистами) и реализовывать </w:t>
            </w:r>
            <w:r w:rsidRPr="003F4274">
              <w:rPr>
                <w:lang w:eastAsia="en-US"/>
              </w:rPr>
              <w:t xml:space="preserve">совместно с </w:t>
            </w:r>
            <w:r>
              <w:rPr>
                <w:lang w:eastAsia="en-US"/>
              </w:rPr>
              <w:t xml:space="preserve">участниками инклюзивного взаимодействия </w:t>
            </w:r>
            <w:r w:rsidRPr="003F4274">
              <w:rPr>
                <w:lang w:eastAsia="en-US"/>
              </w:rPr>
              <w:t>программ</w:t>
            </w:r>
            <w:r>
              <w:rPr>
                <w:lang w:eastAsia="en-US"/>
              </w:rPr>
              <w:t xml:space="preserve">ы </w:t>
            </w:r>
            <w:r w:rsidRPr="003F4274">
              <w:rPr>
                <w:lang w:eastAsia="en-US"/>
              </w:rPr>
              <w:t>индивидуального</w:t>
            </w:r>
            <w:r>
              <w:rPr>
                <w:lang w:eastAsia="en-US"/>
              </w:rPr>
              <w:t xml:space="preserve"> и группового </w:t>
            </w:r>
            <w:r w:rsidRPr="003F4274">
              <w:rPr>
                <w:lang w:eastAsia="en-US"/>
              </w:rPr>
              <w:t xml:space="preserve"> развития </w:t>
            </w:r>
            <w:r>
              <w:rPr>
                <w:lang w:eastAsia="en-US"/>
              </w:rPr>
              <w:t>лиц с ОВЗ в условиях профессиональной деятельности</w:t>
            </w:r>
            <w:r w:rsidRPr="003F4274">
              <w:rPr>
                <w:lang w:eastAsia="en-US"/>
              </w:rPr>
              <w:t>;</w:t>
            </w:r>
          </w:p>
          <w:p w:rsidR="00E04375" w:rsidRDefault="00E04375" w:rsidP="00E2285E">
            <w:pPr>
              <w:autoSpaceDE w:val="0"/>
              <w:autoSpaceDN w:val="0"/>
              <w:adjustRightInd w:val="0"/>
              <w:jc w:val="both"/>
            </w:pPr>
            <w:r>
              <w:rPr>
                <w:lang w:eastAsia="en-US"/>
              </w:rPr>
              <w:t xml:space="preserve">- </w:t>
            </w:r>
            <w:r>
              <w:t xml:space="preserve">взаимодействовать с лицами с ОВЗ и инвалидностью, учитывая их коммуникативные и личностные особенности и потребности в профессиональной среде; </w:t>
            </w:r>
          </w:p>
          <w:p w:rsidR="00E04375" w:rsidRDefault="00E04375" w:rsidP="00BD3490">
            <w:pPr>
              <w:autoSpaceDE w:val="0"/>
              <w:autoSpaceDN w:val="0"/>
              <w:adjustRightInd w:val="0"/>
            </w:pPr>
            <w:r>
              <w:t xml:space="preserve">- использовать методы диагностики профессионального развития, общения, деятельности участников инклюзивного взаимодействия; </w:t>
            </w:r>
          </w:p>
          <w:p w:rsidR="00E04375" w:rsidRDefault="00E04375" w:rsidP="00BD3490">
            <w:pPr>
              <w:autoSpaceDE w:val="0"/>
              <w:autoSpaceDN w:val="0"/>
              <w:adjustRightInd w:val="0"/>
            </w:pPr>
            <w:r>
              <w:t>- оценивать доступность информационной и организационной среды с учетом особых коммуникативных потребностей лиц с ограниченными возможностями здоровья;</w:t>
            </w:r>
          </w:p>
          <w:p w:rsidR="00E04375" w:rsidRDefault="00E04375" w:rsidP="00BD3490">
            <w:pPr>
              <w:autoSpaceDE w:val="0"/>
              <w:autoSpaceDN w:val="0"/>
              <w:adjustRightInd w:val="0"/>
              <w:rPr>
                <w:lang w:eastAsia="en-US"/>
              </w:rPr>
            </w:pPr>
            <w:r>
              <w:t xml:space="preserve">- </w:t>
            </w:r>
            <w:r w:rsidRPr="00EC05C7">
              <w:rPr>
                <w:lang w:eastAsia="en-US"/>
              </w:rPr>
              <w:t>использовать знания об</w:t>
            </w:r>
            <w:r w:rsidR="003B7539">
              <w:rPr>
                <w:lang w:eastAsia="en-US"/>
              </w:rPr>
              <w:t xml:space="preserve"> </w:t>
            </w:r>
            <w:r w:rsidRPr="00EC05C7">
              <w:rPr>
                <w:lang w:eastAsia="en-US"/>
              </w:rPr>
              <w:t>особенностях гендерного развития</w:t>
            </w:r>
            <w:r w:rsidR="003B7539">
              <w:rPr>
                <w:lang w:eastAsia="en-US"/>
              </w:rPr>
              <w:t xml:space="preserve"> </w:t>
            </w:r>
            <w:r>
              <w:rPr>
                <w:lang w:eastAsia="en-US"/>
              </w:rPr>
              <w:t>лиц с особыми потребностями при решении профессиональных задач.</w:t>
            </w:r>
          </w:p>
          <w:p w:rsidR="00E04375" w:rsidRDefault="00E04375" w:rsidP="00E2285E">
            <w:pPr>
              <w:autoSpaceDE w:val="0"/>
              <w:autoSpaceDN w:val="0"/>
              <w:adjustRightInd w:val="0"/>
              <w:jc w:val="both"/>
              <w:rPr>
                <w:lang w:eastAsia="en-US"/>
              </w:rPr>
            </w:pPr>
            <w:r>
              <w:rPr>
                <w:lang w:eastAsia="en-US"/>
              </w:rPr>
              <w:t>Влад</w:t>
            </w:r>
            <w:r w:rsidRPr="006A0271">
              <w:rPr>
                <w:lang w:eastAsia="en-US"/>
              </w:rPr>
              <w:t>ет</w:t>
            </w:r>
            <w:r>
              <w:rPr>
                <w:lang w:eastAsia="en-US"/>
              </w:rPr>
              <w:t>ь</w:t>
            </w:r>
            <w:r w:rsidRPr="006A0271">
              <w:rPr>
                <w:lang w:eastAsia="en-US"/>
              </w:rPr>
              <w:t xml:space="preserve">: </w:t>
            </w:r>
          </w:p>
          <w:p w:rsidR="00E04375" w:rsidRDefault="00E04375" w:rsidP="001033D8">
            <w:pPr>
              <w:autoSpaceDE w:val="0"/>
              <w:autoSpaceDN w:val="0"/>
              <w:adjustRightInd w:val="0"/>
              <w:rPr>
                <w:lang w:eastAsia="en-US"/>
              </w:rPr>
            </w:pPr>
            <w:r>
              <w:t>- навыками организации, планирования и проведения социального и профессионального сопровождения в условиях инклюзивного взаимодействия;</w:t>
            </w:r>
          </w:p>
          <w:p w:rsidR="00E04375" w:rsidRDefault="00E04375" w:rsidP="00BD3490">
            <w:pPr>
              <w:autoSpaceDE w:val="0"/>
              <w:autoSpaceDN w:val="0"/>
              <w:adjustRightInd w:val="0"/>
            </w:pPr>
            <w:r>
              <w:t>- коммуникативными и рефлексивными умениями и навыками инклюз</w:t>
            </w:r>
            <w:r w:rsidR="003B7539">
              <w:t>и</w:t>
            </w:r>
            <w:r>
              <w:t xml:space="preserve">вного взаимодействия; </w:t>
            </w:r>
          </w:p>
          <w:p w:rsidR="00E04375" w:rsidRPr="00685DAE" w:rsidRDefault="00E04375" w:rsidP="001033D8">
            <w:pPr>
              <w:autoSpaceDE w:val="0"/>
              <w:autoSpaceDN w:val="0"/>
              <w:adjustRightInd w:val="0"/>
              <w:rPr>
                <w:b/>
              </w:rPr>
            </w:pPr>
            <w:r>
              <w:t>- навыками оценки особых коммуникативных потребностей людей с ограниченными возможностями здоровья с учетом их</w:t>
            </w:r>
            <w:r w:rsidRPr="003F4274">
              <w:rPr>
                <w:lang w:eastAsia="en-US"/>
              </w:rPr>
              <w:t xml:space="preserve"> личностных и возрастных </w:t>
            </w:r>
            <w:r>
              <w:rPr>
                <w:lang w:eastAsia="en-US"/>
              </w:rPr>
              <w:t xml:space="preserve">особенностей </w:t>
            </w:r>
          </w:p>
        </w:tc>
      </w:tr>
    </w:tbl>
    <w:p w:rsidR="00E04375" w:rsidRPr="001615E8" w:rsidRDefault="00E04375" w:rsidP="00E67765">
      <w:pPr>
        <w:tabs>
          <w:tab w:val="left" w:pos="6131"/>
        </w:tabs>
        <w:autoSpaceDE w:val="0"/>
        <w:autoSpaceDN w:val="0"/>
        <w:adjustRightInd w:val="0"/>
        <w:ind w:left="142"/>
        <w:jc w:val="both"/>
        <w:rPr>
          <w:b/>
          <w:bCs/>
          <w:iCs/>
        </w:rPr>
      </w:pPr>
    </w:p>
    <w:p w:rsidR="00E04375" w:rsidRPr="00DC11F5" w:rsidRDefault="00E04375"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04375" w:rsidRDefault="00E04375" w:rsidP="004B7BC0">
      <w:pPr>
        <w:ind w:firstLine="48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E04375" w:rsidRPr="006237AC" w:rsidRDefault="00E04375"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E04375" w:rsidRPr="00DC11F5" w:rsidRDefault="00E04375" w:rsidP="004B7BC0">
      <w:pPr>
        <w:ind w:firstLine="48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w:t>
      </w:r>
      <w:r>
        <w:t>следующих типов: организационно-управленческих, коммуникативных, проектных.</w:t>
      </w:r>
    </w:p>
    <w:p w:rsidR="00E04375" w:rsidRPr="00DC11F5" w:rsidRDefault="00E04375" w:rsidP="004B7BC0">
      <w:pPr>
        <w:pStyle w:val="3"/>
        <w:shd w:val="clear" w:color="auto" w:fill="auto"/>
        <w:spacing w:line="240" w:lineRule="auto"/>
        <w:ind w:firstLine="48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E04375" w:rsidRPr="00DC11F5" w:rsidRDefault="00E04375"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4"/>
        <w:gridCol w:w="2836"/>
        <w:gridCol w:w="2662"/>
        <w:gridCol w:w="2669"/>
      </w:tblGrid>
      <w:tr w:rsidR="00E04375" w:rsidRPr="00DC11F5" w:rsidTr="00C64C95">
        <w:tc>
          <w:tcPr>
            <w:tcW w:w="1864" w:type="dxa"/>
          </w:tcPr>
          <w:p w:rsidR="00E04375" w:rsidRPr="00DC11F5" w:rsidRDefault="00E04375" w:rsidP="00637074">
            <w:pPr>
              <w:suppressAutoHyphens/>
              <w:jc w:val="both"/>
            </w:pPr>
            <w:r w:rsidRPr="00DC11F5">
              <w:t>Код компетенции</w:t>
            </w:r>
          </w:p>
        </w:tc>
        <w:tc>
          <w:tcPr>
            <w:tcW w:w="2836" w:type="dxa"/>
          </w:tcPr>
          <w:p w:rsidR="00E04375" w:rsidRPr="00DC11F5" w:rsidRDefault="00E04375" w:rsidP="00637074">
            <w:pPr>
              <w:suppressAutoHyphens/>
              <w:jc w:val="both"/>
            </w:pPr>
            <w:r w:rsidRPr="00DC11F5">
              <w:t>Предшествующие дисциплины</w:t>
            </w:r>
          </w:p>
        </w:tc>
        <w:tc>
          <w:tcPr>
            <w:tcW w:w="2662" w:type="dxa"/>
          </w:tcPr>
          <w:p w:rsidR="00E04375" w:rsidRPr="00DC11F5" w:rsidRDefault="00E04375" w:rsidP="00637074">
            <w:pPr>
              <w:suppressAutoHyphens/>
              <w:jc w:val="both"/>
            </w:pPr>
            <w:r w:rsidRPr="00DC11F5">
              <w:t>Параллельно осваиваемые</w:t>
            </w:r>
          </w:p>
        </w:tc>
        <w:tc>
          <w:tcPr>
            <w:tcW w:w="2669" w:type="dxa"/>
          </w:tcPr>
          <w:p w:rsidR="00E04375" w:rsidRPr="00DC11F5" w:rsidRDefault="00E04375" w:rsidP="00637074">
            <w:pPr>
              <w:suppressAutoHyphens/>
              <w:jc w:val="both"/>
            </w:pPr>
            <w:r w:rsidRPr="00DC11F5">
              <w:t>Последующие дисциплины</w:t>
            </w:r>
          </w:p>
        </w:tc>
      </w:tr>
      <w:tr w:rsidR="00E04375" w:rsidRPr="00DC11F5" w:rsidTr="00C64C95">
        <w:tc>
          <w:tcPr>
            <w:tcW w:w="1864" w:type="dxa"/>
          </w:tcPr>
          <w:p w:rsidR="00E04375" w:rsidRPr="00DC11F5" w:rsidRDefault="00E04375" w:rsidP="005057B8">
            <w:pPr>
              <w:suppressAutoHyphens/>
              <w:jc w:val="both"/>
            </w:pPr>
            <w:r>
              <w:t>УК</w:t>
            </w:r>
            <w:r w:rsidRPr="00DC11F5">
              <w:t>-</w:t>
            </w:r>
            <w:r>
              <w:t>9</w:t>
            </w:r>
          </w:p>
        </w:tc>
        <w:tc>
          <w:tcPr>
            <w:tcW w:w="2836" w:type="dxa"/>
          </w:tcPr>
          <w:p w:rsidR="00E04375" w:rsidRPr="009658B9" w:rsidRDefault="00E04375" w:rsidP="008F1C9B">
            <w:pPr>
              <w:suppressAutoHyphens/>
            </w:pPr>
          </w:p>
        </w:tc>
        <w:tc>
          <w:tcPr>
            <w:tcW w:w="2662" w:type="dxa"/>
          </w:tcPr>
          <w:p w:rsidR="00E04375" w:rsidRPr="00DC11F5" w:rsidRDefault="00E04375" w:rsidP="003D4C87">
            <w:pPr>
              <w:suppressAutoHyphens/>
            </w:pPr>
          </w:p>
        </w:tc>
        <w:tc>
          <w:tcPr>
            <w:tcW w:w="2669" w:type="dxa"/>
          </w:tcPr>
          <w:p w:rsidR="00E04375" w:rsidRDefault="00E04375" w:rsidP="004B0482">
            <w:r>
              <w:t>Преддипломная практика</w:t>
            </w:r>
          </w:p>
          <w:p w:rsidR="00E04375" w:rsidRPr="00E80F41" w:rsidRDefault="00E04375" w:rsidP="004B0482">
            <w:r w:rsidRPr="003F521A">
              <w:t>Защита выпускной квалификационной работы, включая подготовку к процедуре защиты и процедуру защиты</w:t>
            </w:r>
          </w:p>
        </w:tc>
      </w:tr>
    </w:tbl>
    <w:p w:rsidR="00E04375" w:rsidRPr="00DC11F5" w:rsidRDefault="00E04375" w:rsidP="00E8101E">
      <w:pPr>
        <w:suppressAutoHyphens/>
        <w:ind w:firstLine="709"/>
        <w:jc w:val="both"/>
        <w:rPr>
          <w:highlight w:val="yellow"/>
        </w:rPr>
      </w:pPr>
    </w:p>
    <w:p w:rsidR="00E04375" w:rsidRPr="008A4B74" w:rsidRDefault="00E04375" w:rsidP="008A4B74">
      <w:pPr>
        <w:suppressAutoHyphens/>
        <w:ind w:firstLine="709"/>
        <w:jc w:val="both"/>
      </w:pPr>
      <w:r w:rsidRPr="008A4B74">
        <w:t>Дисциплина в рамках воспитательной работы направлена на формирование у обучающихся чувства ответственности</w:t>
      </w:r>
      <w:r>
        <w:t xml:space="preserve">, </w:t>
      </w:r>
      <w:r w:rsidRPr="008A4B74">
        <w:t>умения аргументировать, самостоятельно мыслить,</w:t>
      </w:r>
      <w:r>
        <w:t xml:space="preserve"> уверенно отстаивать свою позицию,</w:t>
      </w:r>
      <w:r w:rsidRPr="008A4B74">
        <w:t xml:space="preserve"> развивает </w:t>
      </w:r>
      <w:r>
        <w:t>сотруднический стиль решения профессиональных задач</w:t>
      </w:r>
      <w:r w:rsidRPr="008A4B74">
        <w:t>, профессиональные умения творчески развитой личности, системы осознанных знаний</w:t>
      </w:r>
      <w:r>
        <w:t xml:space="preserve"> и гуманистического отношения к членам коллектива.</w:t>
      </w:r>
    </w:p>
    <w:p w:rsidR="00E04375" w:rsidRPr="00DC11F5" w:rsidRDefault="00E0437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04375" w:rsidRPr="00DC11F5" w:rsidRDefault="00E04375" w:rsidP="00E8101E">
      <w:pPr>
        <w:suppressAutoHyphens/>
        <w:ind w:firstLine="709"/>
        <w:jc w:val="both"/>
        <w:rPr>
          <w:highlight w:val="yellow"/>
        </w:rPr>
      </w:pPr>
    </w:p>
    <w:p w:rsidR="00E04375" w:rsidRPr="00DC11F5" w:rsidRDefault="00E04375" w:rsidP="00034A75">
      <w:pPr>
        <w:pStyle w:val="a3"/>
        <w:numPr>
          <w:ilvl w:val="0"/>
          <w:numId w:val="2"/>
        </w:numPr>
        <w:jc w:val="both"/>
        <w:rPr>
          <w:b/>
          <w:i/>
        </w:rPr>
      </w:pPr>
      <w:r w:rsidRPr="00DC11F5">
        <w:rPr>
          <w:b/>
          <w:i/>
        </w:rPr>
        <w:t>Объем дисциплины</w:t>
      </w:r>
    </w:p>
    <w:p w:rsidR="00E04375" w:rsidRPr="00DC11F5" w:rsidRDefault="00E04375"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04375"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637074">
            <w:pPr>
              <w:jc w:val="center"/>
              <w:rPr>
                <w:lang w:val="en-US"/>
              </w:rPr>
            </w:pPr>
            <w:r w:rsidRPr="00DC11F5">
              <w:rPr>
                <w:b/>
                <w:bCs/>
                <w:i/>
                <w:iCs/>
              </w:rPr>
              <w:t>Формы обучения</w:t>
            </w:r>
          </w:p>
        </w:tc>
      </w:tr>
      <w:tr w:rsidR="00E04375"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637074">
            <w:pPr>
              <w:jc w:val="center"/>
              <w:rPr>
                <w:lang w:val="en-US"/>
              </w:rPr>
            </w:pPr>
            <w:r>
              <w:rPr>
                <w:b/>
                <w:bCs/>
                <w:i/>
                <w:iCs/>
              </w:rPr>
              <w:t>Очно-</w:t>
            </w:r>
            <w:r w:rsidRPr="00DC11F5">
              <w:rPr>
                <w:b/>
                <w:bCs/>
                <w:i/>
                <w:iCs/>
              </w:rPr>
              <w:t>Заочная</w:t>
            </w:r>
          </w:p>
        </w:tc>
      </w:tr>
      <w:tr w:rsidR="00E0437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CE3D17">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CE3D17">
            <w:pPr>
              <w:jc w:val="center"/>
              <w:rPr>
                <w:lang w:val="en-US"/>
              </w:rPr>
            </w:pPr>
            <w:r>
              <w:rPr>
                <w:color w:val="000000"/>
              </w:rPr>
              <w:t>3/108</w:t>
            </w:r>
          </w:p>
        </w:tc>
      </w:tr>
      <w:tr w:rsidR="00E0437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4448E5">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4448E5">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637074">
            <w:pPr>
              <w:jc w:val="center"/>
              <w:rPr>
                <w:color w:val="000000"/>
              </w:rPr>
            </w:pPr>
            <w:r>
              <w:rPr>
                <w:color w:val="000000"/>
              </w:rPr>
              <w:t>7</w:t>
            </w:r>
          </w:p>
        </w:tc>
      </w:tr>
      <w:tr w:rsidR="00E0437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637074">
            <w:pPr>
              <w:jc w:val="center"/>
            </w:pPr>
          </w:p>
        </w:tc>
      </w:tr>
      <w:tr w:rsidR="00E04375"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04375" w:rsidRPr="00DC11F5" w:rsidRDefault="00E0437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0A5A62" w:rsidRDefault="00E04375"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4448E5" w:rsidRDefault="00E04375" w:rsidP="00637074">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BE57FE" w:rsidRDefault="00E04375" w:rsidP="00637074">
            <w:pPr>
              <w:jc w:val="center"/>
            </w:pPr>
            <w:r>
              <w:t>8</w:t>
            </w:r>
          </w:p>
        </w:tc>
      </w:tr>
      <w:tr w:rsidR="00E04375" w:rsidRPr="00DC11F5" w:rsidTr="00637074">
        <w:trPr>
          <w:trHeight w:val="1"/>
        </w:trPr>
        <w:tc>
          <w:tcPr>
            <w:tcW w:w="250" w:type="dxa"/>
            <w:vMerge/>
            <w:tcBorders>
              <w:left w:val="single" w:sz="2" w:space="0" w:color="000000"/>
              <w:right w:val="single" w:sz="2" w:space="0" w:color="000000"/>
            </w:tcBorders>
            <w:shd w:val="clear" w:color="000000" w:fill="FFFFFF"/>
          </w:tcPr>
          <w:p w:rsidR="00E04375" w:rsidRPr="00DC11F5" w:rsidRDefault="00E0437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5949A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4448E5" w:rsidRDefault="00E04375" w:rsidP="000A5A62">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BE57FE" w:rsidRDefault="00E04375" w:rsidP="000A5A62">
            <w:pPr>
              <w:jc w:val="center"/>
            </w:pPr>
            <w:r>
              <w:t>8</w:t>
            </w:r>
          </w:p>
        </w:tc>
      </w:tr>
      <w:tr w:rsidR="00E04375" w:rsidRPr="00DC11F5" w:rsidTr="00637074">
        <w:trPr>
          <w:trHeight w:val="1"/>
        </w:trPr>
        <w:tc>
          <w:tcPr>
            <w:tcW w:w="250" w:type="dxa"/>
            <w:vMerge/>
            <w:tcBorders>
              <w:left w:val="single" w:sz="2" w:space="0" w:color="000000"/>
              <w:right w:val="single" w:sz="2" w:space="0" w:color="000000"/>
            </w:tcBorders>
            <w:shd w:val="clear" w:color="000000" w:fill="FFFFFF"/>
          </w:tcPr>
          <w:p w:rsidR="00E04375" w:rsidRPr="00DC11F5" w:rsidRDefault="00E0437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3F2293" w:rsidRDefault="00E04375"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0A5A62" w:rsidRDefault="00E0437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0A5A62" w:rsidRDefault="00E04375" w:rsidP="000A5A62">
            <w:pPr>
              <w:jc w:val="center"/>
            </w:pPr>
          </w:p>
        </w:tc>
      </w:tr>
      <w:tr w:rsidR="00E04375" w:rsidRPr="00DC11F5" w:rsidTr="00637074">
        <w:trPr>
          <w:trHeight w:val="1"/>
        </w:trPr>
        <w:tc>
          <w:tcPr>
            <w:tcW w:w="250" w:type="dxa"/>
            <w:vMerge/>
            <w:tcBorders>
              <w:left w:val="single" w:sz="2" w:space="0" w:color="000000"/>
              <w:right w:val="single" w:sz="2" w:space="0" w:color="000000"/>
            </w:tcBorders>
            <w:shd w:val="clear" w:color="000000" w:fill="FFFFFF"/>
          </w:tcPr>
          <w:p w:rsidR="00E04375" w:rsidRPr="00DC11F5" w:rsidRDefault="00E0437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FD2413" w:rsidRDefault="00E0437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0A5A62">
            <w:pPr>
              <w:jc w:val="center"/>
              <w:rPr>
                <w:lang w:val="en-US"/>
              </w:rPr>
            </w:pPr>
          </w:p>
        </w:tc>
      </w:tr>
      <w:tr w:rsidR="00E04375" w:rsidRPr="00DC11F5" w:rsidTr="00637074">
        <w:trPr>
          <w:trHeight w:val="1"/>
        </w:trPr>
        <w:tc>
          <w:tcPr>
            <w:tcW w:w="250" w:type="dxa"/>
            <w:vMerge/>
            <w:tcBorders>
              <w:left w:val="single" w:sz="2" w:space="0" w:color="000000"/>
              <w:right w:val="single" w:sz="2" w:space="0" w:color="000000"/>
            </w:tcBorders>
            <w:shd w:val="clear" w:color="000000" w:fill="FFFFFF"/>
          </w:tcPr>
          <w:p w:rsidR="00E04375" w:rsidRPr="00DC11F5" w:rsidRDefault="00E0437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4375" w:rsidRDefault="00E04375" w:rsidP="005949AA">
            <w:pPr>
              <w:jc w:val="both"/>
            </w:pPr>
            <w:r>
              <w:t>КЗ</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4375" w:rsidRDefault="00E04375"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9B3368" w:rsidRDefault="00E04375" w:rsidP="000A5A62">
            <w:pPr>
              <w:jc w:val="center"/>
            </w:pPr>
            <w:r>
              <w:t>2</w:t>
            </w:r>
          </w:p>
        </w:tc>
      </w:tr>
      <w:tr w:rsidR="00E04375" w:rsidRPr="00DC11F5" w:rsidTr="00637074">
        <w:trPr>
          <w:trHeight w:val="1"/>
        </w:trPr>
        <w:tc>
          <w:tcPr>
            <w:tcW w:w="250" w:type="dxa"/>
            <w:vMerge/>
            <w:tcBorders>
              <w:left w:val="single" w:sz="2" w:space="0" w:color="000000"/>
              <w:right w:val="single" w:sz="2" w:space="0" w:color="000000"/>
            </w:tcBorders>
            <w:shd w:val="clear" w:color="000000" w:fill="FFFFFF"/>
          </w:tcPr>
          <w:p w:rsidR="00E04375" w:rsidRPr="00DC11F5" w:rsidRDefault="00E0437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5949AA">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B13684" w:rsidRDefault="00E0437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BE57FE" w:rsidRDefault="00E04375" w:rsidP="000A5A62">
            <w:pPr>
              <w:jc w:val="center"/>
            </w:pPr>
          </w:p>
        </w:tc>
      </w:tr>
      <w:tr w:rsidR="00E0437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5949AA" w:rsidRDefault="00E04375" w:rsidP="000A5A62">
            <w:pPr>
              <w:jc w:val="cente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BE57FE" w:rsidRDefault="00E04375" w:rsidP="000A5A62">
            <w:pPr>
              <w:jc w:val="center"/>
            </w:pPr>
            <w:r>
              <w:t>90</w:t>
            </w:r>
          </w:p>
        </w:tc>
      </w:tr>
    </w:tbl>
    <w:p w:rsidR="00E04375" w:rsidRPr="00DC11F5" w:rsidRDefault="00E04375" w:rsidP="00292248">
      <w:pPr>
        <w:autoSpaceDE w:val="0"/>
        <w:autoSpaceDN w:val="0"/>
        <w:adjustRightInd w:val="0"/>
        <w:jc w:val="both"/>
        <w:rPr>
          <w:b/>
          <w:bCs/>
          <w:i/>
          <w:iCs/>
        </w:rPr>
      </w:pPr>
    </w:p>
    <w:p w:rsidR="00E04375" w:rsidRPr="00DC11F5" w:rsidRDefault="00E04375"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04375" w:rsidRPr="00DC11F5" w:rsidRDefault="00E04375" w:rsidP="0099483A">
      <w:pPr>
        <w:pStyle w:val="a3"/>
        <w:ind w:left="502"/>
        <w:jc w:val="both"/>
        <w:rPr>
          <w:b/>
          <w:i/>
        </w:rPr>
      </w:pPr>
    </w:p>
    <w:p w:rsidR="00E04375" w:rsidRPr="00DC11F5" w:rsidRDefault="00E04375" w:rsidP="00034A75">
      <w:pPr>
        <w:pStyle w:val="a3"/>
        <w:ind w:left="862"/>
        <w:rPr>
          <w:b/>
        </w:rPr>
      </w:pPr>
      <w:r w:rsidRPr="00DC11F5">
        <w:rPr>
          <w:b/>
        </w:rPr>
        <w:t>4.1Распределение часов по разделам/темам и видам работы</w:t>
      </w:r>
    </w:p>
    <w:p w:rsidR="00E04375" w:rsidRPr="00DC11F5" w:rsidRDefault="00E04375" w:rsidP="00A430D9">
      <w:pPr>
        <w:pStyle w:val="a3"/>
        <w:ind w:left="1724"/>
        <w:jc w:val="both"/>
        <w:rPr>
          <w:b/>
        </w:rPr>
      </w:pPr>
      <w:r w:rsidRPr="00DC11F5">
        <w:rPr>
          <w:b/>
        </w:rPr>
        <w:t>4.1.1Очная форма обучения</w:t>
      </w:r>
    </w:p>
    <w:p w:rsidR="00E04375" w:rsidRDefault="00E04375"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466"/>
        <w:gridCol w:w="1173"/>
        <w:gridCol w:w="1035"/>
        <w:gridCol w:w="838"/>
        <w:gridCol w:w="2142"/>
      </w:tblGrid>
      <w:tr w:rsidR="00E04375" w:rsidRPr="00DC11F5" w:rsidTr="00F15A36">
        <w:tc>
          <w:tcPr>
            <w:tcW w:w="924" w:type="dxa"/>
            <w:vMerge w:val="restart"/>
          </w:tcPr>
          <w:p w:rsidR="00E04375" w:rsidRPr="00DC11F5" w:rsidRDefault="00E04375" w:rsidP="00935672">
            <w:pPr>
              <w:jc w:val="center"/>
              <w:rPr>
                <w:b/>
              </w:rPr>
            </w:pPr>
          </w:p>
          <w:p w:rsidR="00E04375" w:rsidRPr="00DC11F5" w:rsidRDefault="00E04375" w:rsidP="00935672">
            <w:pPr>
              <w:jc w:val="center"/>
              <w:rPr>
                <w:b/>
              </w:rPr>
            </w:pPr>
            <w:r w:rsidRPr="00DC11F5">
              <w:rPr>
                <w:b/>
              </w:rPr>
              <w:t>№ п/п</w:t>
            </w:r>
          </w:p>
        </w:tc>
        <w:tc>
          <w:tcPr>
            <w:tcW w:w="3466" w:type="dxa"/>
            <w:vMerge w:val="restart"/>
          </w:tcPr>
          <w:p w:rsidR="00E04375" w:rsidRPr="00DC11F5" w:rsidRDefault="00E04375" w:rsidP="00935672">
            <w:pPr>
              <w:jc w:val="center"/>
              <w:rPr>
                <w:b/>
              </w:rPr>
            </w:pPr>
          </w:p>
          <w:p w:rsidR="00E04375" w:rsidRPr="00DC11F5" w:rsidRDefault="00E04375" w:rsidP="00935672">
            <w:pPr>
              <w:jc w:val="center"/>
              <w:rPr>
                <w:b/>
              </w:rPr>
            </w:pPr>
            <w:r w:rsidRPr="00DC11F5">
              <w:rPr>
                <w:b/>
              </w:rPr>
              <w:t>Раздел/тема</w:t>
            </w:r>
          </w:p>
        </w:tc>
        <w:tc>
          <w:tcPr>
            <w:tcW w:w="5188" w:type="dxa"/>
            <w:gridSpan w:val="4"/>
          </w:tcPr>
          <w:p w:rsidR="00E04375" w:rsidRPr="00DC11F5" w:rsidRDefault="00E04375" w:rsidP="00935672">
            <w:pPr>
              <w:jc w:val="center"/>
              <w:rPr>
                <w:b/>
              </w:rPr>
            </w:pPr>
            <w:r w:rsidRPr="00DC11F5">
              <w:rPr>
                <w:b/>
              </w:rPr>
              <w:t>Виды учебной работы (в часах)</w:t>
            </w:r>
          </w:p>
        </w:tc>
      </w:tr>
      <w:tr w:rsidR="00E04375" w:rsidRPr="00DC11F5" w:rsidTr="00F15A36">
        <w:tc>
          <w:tcPr>
            <w:tcW w:w="924" w:type="dxa"/>
            <w:vMerge/>
          </w:tcPr>
          <w:p w:rsidR="00E04375" w:rsidRPr="00DC11F5" w:rsidRDefault="00E04375" w:rsidP="00935672">
            <w:pPr>
              <w:jc w:val="center"/>
              <w:rPr>
                <w:b/>
              </w:rPr>
            </w:pPr>
          </w:p>
        </w:tc>
        <w:tc>
          <w:tcPr>
            <w:tcW w:w="3466" w:type="dxa"/>
            <w:vMerge/>
          </w:tcPr>
          <w:p w:rsidR="00E04375" w:rsidRPr="00DC11F5" w:rsidRDefault="00E04375" w:rsidP="00935672">
            <w:pPr>
              <w:jc w:val="center"/>
              <w:rPr>
                <w:b/>
              </w:rPr>
            </w:pPr>
          </w:p>
        </w:tc>
        <w:tc>
          <w:tcPr>
            <w:tcW w:w="3046" w:type="dxa"/>
            <w:gridSpan w:val="3"/>
          </w:tcPr>
          <w:p w:rsidR="00E04375" w:rsidRPr="00DC11F5" w:rsidRDefault="00E04375" w:rsidP="00935672">
            <w:pPr>
              <w:jc w:val="center"/>
              <w:rPr>
                <w:b/>
              </w:rPr>
            </w:pPr>
            <w:r w:rsidRPr="00DC11F5">
              <w:rPr>
                <w:b/>
              </w:rPr>
              <w:t>Аудиторная работа</w:t>
            </w:r>
          </w:p>
        </w:tc>
        <w:tc>
          <w:tcPr>
            <w:tcW w:w="2142" w:type="dxa"/>
            <w:vMerge w:val="restart"/>
          </w:tcPr>
          <w:p w:rsidR="00E04375" w:rsidRPr="00DC11F5" w:rsidRDefault="00E04375" w:rsidP="00935672">
            <w:pPr>
              <w:jc w:val="center"/>
              <w:rPr>
                <w:b/>
              </w:rPr>
            </w:pPr>
            <w:r w:rsidRPr="00DC11F5">
              <w:rPr>
                <w:b/>
              </w:rPr>
              <w:t>Самостоятельная работа</w:t>
            </w:r>
          </w:p>
        </w:tc>
      </w:tr>
      <w:tr w:rsidR="00E04375" w:rsidRPr="00DC11F5" w:rsidTr="00F15A36">
        <w:tc>
          <w:tcPr>
            <w:tcW w:w="924" w:type="dxa"/>
            <w:vMerge/>
          </w:tcPr>
          <w:p w:rsidR="00E04375" w:rsidRPr="00DC11F5" w:rsidRDefault="00E04375" w:rsidP="00935672">
            <w:pPr>
              <w:jc w:val="both"/>
            </w:pPr>
          </w:p>
        </w:tc>
        <w:tc>
          <w:tcPr>
            <w:tcW w:w="3466" w:type="dxa"/>
            <w:vMerge/>
          </w:tcPr>
          <w:p w:rsidR="00E04375" w:rsidRPr="00DC11F5" w:rsidRDefault="00E04375" w:rsidP="00935672">
            <w:pPr>
              <w:jc w:val="both"/>
            </w:pPr>
          </w:p>
        </w:tc>
        <w:tc>
          <w:tcPr>
            <w:tcW w:w="1173" w:type="dxa"/>
          </w:tcPr>
          <w:p w:rsidR="00E04375" w:rsidRPr="00DC11F5" w:rsidRDefault="00E04375" w:rsidP="00935672">
            <w:pPr>
              <w:jc w:val="center"/>
              <w:rPr>
                <w:b/>
              </w:rPr>
            </w:pPr>
            <w:r w:rsidRPr="00DC11F5">
              <w:rPr>
                <w:b/>
              </w:rPr>
              <w:t>ЛЗ</w:t>
            </w:r>
          </w:p>
        </w:tc>
        <w:tc>
          <w:tcPr>
            <w:tcW w:w="1035" w:type="dxa"/>
          </w:tcPr>
          <w:p w:rsidR="00E04375" w:rsidRPr="00DC11F5" w:rsidRDefault="00E04375" w:rsidP="00935672">
            <w:pPr>
              <w:jc w:val="center"/>
              <w:rPr>
                <w:b/>
              </w:rPr>
            </w:pPr>
            <w:r w:rsidRPr="00DC11F5">
              <w:rPr>
                <w:b/>
              </w:rPr>
              <w:t>ПЗ</w:t>
            </w:r>
          </w:p>
        </w:tc>
        <w:tc>
          <w:tcPr>
            <w:tcW w:w="838" w:type="dxa"/>
          </w:tcPr>
          <w:p w:rsidR="00E04375" w:rsidRPr="00DC11F5" w:rsidRDefault="00E04375" w:rsidP="00B97BE2">
            <w:pPr>
              <w:rPr>
                <w:b/>
              </w:rPr>
            </w:pPr>
            <w:proofErr w:type="spellStart"/>
            <w:r w:rsidRPr="00DC11F5">
              <w:rPr>
                <w:b/>
              </w:rPr>
              <w:t>ЛабЗ</w:t>
            </w:r>
            <w:proofErr w:type="spellEnd"/>
          </w:p>
        </w:tc>
        <w:tc>
          <w:tcPr>
            <w:tcW w:w="2142" w:type="dxa"/>
            <w:vMerge/>
          </w:tcPr>
          <w:p w:rsidR="00E04375" w:rsidRPr="00DC11F5" w:rsidRDefault="00E04375" w:rsidP="00935672">
            <w:pPr>
              <w:jc w:val="both"/>
            </w:pPr>
          </w:p>
        </w:tc>
      </w:tr>
      <w:tr w:rsidR="00E04375" w:rsidRPr="00DC11F5" w:rsidTr="00F15A36">
        <w:tc>
          <w:tcPr>
            <w:tcW w:w="924" w:type="dxa"/>
          </w:tcPr>
          <w:p w:rsidR="00E04375" w:rsidRPr="00DC11F5" w:rsidRDefault="00E04375" w:rsidP="008E11D1">
            <w:pPr>
              <w:pStyle w:val="a3"/>
              <w:numPr>
                <w:ilvl w:val="0"/>
                <w:numId w:val="8"/>
              </w:numPr>
              <w:ind w:left="0"/>
              <w:jc w:val="both"/>
            </w:pPr>
            <w:r>
              <w:t>1</w:t>
            </w:r>
          </w:p>
        </w:tc>
        <w:tc>
          <w:tcPr>
            <w:tcW w:w="3466" w:type="dxa"/>
          </w:tcPr>
          <w:p w:rsidR="00E04375" w:rsidRPr="006D24AA" w:rsidRDefault="00E04375" w:rsidP="003F56A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1173" w:type="dxa"/>
          </w:tcPr>
          <w:p w:rsidR="00E04375" w:rsidRDefault="00E04375" w:rsidP="008E11D1">
            <w:pPr>
              <w:jc w:val="center"/>
            </w:pPr>
            <w:r>
              <w:t>4</w:t>
            </w:r>
          </w:p>
          <w:p w:rsidR="00E04375" w:rsidRPr="00DC11F5" w:rsidRDefault="00E04375" w:rsidP="008E11D1">
            <w:pPr>
              <w:jc w:val="center"/>
            </w:pPr>
          </w:p>
        </w:tc>
        <w:tc>
          <w:tcPr>
            <w:tcW w:w="1035" w:type="dxa"/>
          </w:tcPr>
          <w:p w:rsidR="00E04375" w:rsidRPr="00DC11F5" w:rsidRDefault="00E04375" w:rsidP="008E11D1">
            <w:pPr>
              <w:jc w:val="center"/>
            </w:pPr>
            <w:r>
              <w:t>4</w:t>
            </w:r>
          </w:p>
        </w:tc>
        <w:tc>
          <w:tcPr>
            <w:tcW w:w="838" w:type="dxa"/>
          </w:tcPr>
          <w:p w:rsidR="00E04375" w:rsidRPr="00DC11F5" w:rsidRDefault="00E04375" w:rsidP="008E11D1">
            <w:pPr>
              <w:jc w:val="center"/>
            </w:pPr>
          </w:p>
        </w:tc>
        <w:tc>
          <w:tcPr>
            <w:tcW w:w="2142" w:type="dxa"/>
          </w:tcPr>
          <w:p w:rsidR="00E04375" w:rsidRPr="00DC11F5" w:rsidRDefault="00E04375" w:rsidP="008E11D1">
            <w:pPr>
              <w:jc w:val="center"/>
            </w:pPr>
            <w:r>
              <w:t>18</w:t>
            </w:r>
          </w:p>
        </w:tc>
      </w:tr>
      <w:tr w:rsidR="00E04375" w:rsidRPr="00DC11F5" w:rsidTr="00F15A36">
        <w:tc>
          <w:tcPr>
            <w:tcW w:w="924" w:type="dxa"/>
          </w:tcPr>
          <w:p w:rsidR="00E04375" w:rsidRDefault="00E04375" w:rsidP="008E11D1">
            <w:pPr>
              <w:pStyle w:val="a3"/>
              <w:numPr>
                <w:ilvl w:val="0"/>
                <w:numId w:val="8"/>
              </w:numPr>
              <w:ind w:left="0"/>
              <w:jc w:val="both"/>
            </w:pPr>
            <w:r>
              <w:t>2</w:t>
            </w:r>
          </w:p>
        </w:tc>
        <w:tc>
          <w:tcPr>
            <w:tcW w:w="3466" w:type="dxa"/>
          </w:tcPr>
          <w:p w:rsidR="00E04375" w:rsidRPr="00773DBC" w:rsidRDefault="00E04375" w:rsidP="006933B9">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1173" w:type="dxa"/>
          </w:tcPr>
          <w:p w:rsidR="00E04375" w:rsidRPr="00DC11F5" w:rsidRDefault="00E04375" w:rsidP="008E11D1">
            <w:pPr>
              <w:jc w:val="center"/>
            </w:pPr>
            <w:r>
              <w:t>4</w:t>
            </w:r>
          </w:p>
        </w:tc>
        <w:tc>
          <w:tcPr>
            <w:tcW w:w="1035" w:type="dxa"/>
          </w:tcPr>
          <w:p w:rsidR="00E04375" w:rsidRPr="00DC11F5" w:rsidRDefault="00E04375" w:rsidP="008E11D1">
            <w:pPr>
              <w:jc w:val="center"/>
            </w:pPr>
            <w:r>
              <w:t>4</w:t>
            </w:r>
          </w:p>
        </w:tc>
        <w:tc>
          <w:tcPr>
            <w:tcW w:w="838" w:type="dxa"/>
          </w:tcPr>
          <w:p w:rsidR="00E04375" w:rsidRPr="00DC11F5" w:rsidRDefault="00E04375" w:rsidP="008E11D1">
            <w:pPr>
              <w:jc w:val="center"/>
            </w:pPr>
          </w:p>
        </w:tc>
        <w:tc>
          <w:tcPr>
            <w:tcW w:w="2142" w:type="dxa"/>
          </w:tcPr>
          <w:p w:rsidR="00E04375" w:rsidRPr="00DC11F5" w:rsidRDefault="00E04375" w:rsidP="0070738A">
            <w:pPr>
              <w:jc w:val="center"/>
            </w:pPr>
            <w:r>
              <w:t>18</w:t>
            </w:r>
          </w:p>
        </w:tc>
      </w:tr>
      <w:tr w:rsidR="00E04375" w:rsidRPr="00DC11F5" w:rsidTr="00F15A36">
        <w:tc>
          <w:tcPr>
            <w:tcW w:w="924" w:type="dxa"/>
          </w:tcPr>
          <w:p w:rsidR="00E04375" w:rsidRDefault="00E04375" w:rsidP="008E11D1">
            <w:pPr>
              <w:pStyle w:val="a3"/>
              <w:numPr>
                <w:ilvl w:val="0"/>
                <w:numId w:val="8"/>
              </w:numPr>
              <w:ind w:left="0"/>
              <w:jc w:val="both"/>
            </w:pPr>
            <w:r>
              <w:t>3</w:t>
            </w:r>
          </w:p>
        </w:tc>
        <w:tc>
          <w:tcPr>
            <w:tcW w:w="3466" w:type="dxa"/>
          </w:tcPr>
          <w:p w:rsidR="00E04375" w:rsidRPr="00773DBC" w:rsidRDefault="00E04375" w:rsidP="008E11D1">
            <w:r>
              <w:t>Особенности субъектов инклюзивного взаимодействия и решения его психолого-педагогических, организационных проблем</w:t>
            </w:r>
          </w:p>
        </w:tc>
        <w:tc>
          <w:tcPr>
            <w:tcW w:w="1173" w:type="dxa"/>
          </w:tcPr>
          <w:p w:rsidR="00E04375" w:rsidRDefault="00E04375" w:rsidP="008E11D1">
            <w:pPr>
              <w:jc w:val="center"/>
            </w:pPr>
            <w:r>
              <w:t>6</w:t>
            </w:r>
          </w:p>
        </w:tc>
        <w:tc>
          <w:tcPr>
            <w:tcW w:w="1035" w:type="dxa"/>
          </w:tcPr>
          <w:p w:rsidR="00E04375" w:rsidRDefault="00E04375" w:rsidP="0070738A">
            <w:pPr>
              <w:jc w:val="center"/>
            </w:pPr>
            <w:r>
              <w:t>4</w:t>
            </w:r>
          </w:p>
        </w:tc>
        <w:tc>
          <w:tcPr>
            <w:tcW w:w="838" w:type="dxa"/>
          </w:tcPr>
          <w:p w:rsidR="00E04375" w:rsidRPr="00DC11F5" w:rsidRDefault="00E04375" w:rsidP="008E11D1">
            <w:pPr>
              <w:jc w:val="center"/>
            </w:pPr>
          </w:p>
        </w:tc>
        <w:tc>
          <w:tcPr>
            <w:tcW w:w="2142" w:type="dxa"/>
          </w:tcPr>
          <w:p w:rsidR="00E04375" w:rsidRPr="00DC11F5" w:rsidRDefault="00E04375" w:rsidP="00B3475B">
            <w:pPr>
              <w:jc w:val="center"/>
            </w:pPr>
            <w:r>
              <w:t>18</w:t>
            </w:r>
          </w:p>
        </w:tc>
      </w:tr>
      <w:tr w:rsidR="00E04375" w:rsidRPr="00DC11F5" w:rsidTr="00F15A36">
        <w:trPr>
          <w:trHeight w:val="875"/>
        </w:trPr>
        <w:tc>
          <w:tcPr>
            <w:tcW w:w="924" w:type="dxa"/>
          </w:tcPr>
          <w:p w:rsidR="00E04375" w:rsidRDefault="00E04375" w:rsidP="008E11D1">
            <w:pPr>
              <w:jc w:val="both"/>
            </w:pPr>
            <w:r>
              <w:t>4</w:t>
            </w:r>
          </w:p>
          <w:p w:rsidR="00E04375" w:rsidRPr="00DC11F5" w:rsidRDefault="00E04375" w:rsidP="008E11D1">
            <w:pPr>
              <w:jc w:val="both"/>
            </w:pPr>
          </w:p>
        </w:tc>
        <w:tc>
          <w:tcPr>
            <w:tcW w:w="3466" w:type="dxa"/>
          </w:tcPr>
          <w:p w:rsidR="00E04375" w:rsidRPr="00773DBC" w:rsidRDefault="00E04375" w:rsidP="00CE11ED">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 xml:space="preserve">тельной интеграции и социальной </w:t>
            </w:r>
            <w:proofErr w:type="spellStart"/>
            <w:r w:rsidRPr="00355645">
              <w:rPr>
                <w:sz w:val="23"/>
                <w:szCs w:val="23"/>
              </w:rPr>
              <w:t>адаптациилиц</w:t>
            </w:r>
            <w:proofErr w:type="spellEnd"/>
            <w:r w:rsidRPr="00355645">
              <w:rPr>
                <w:sz w:val="23"/>
                <w:szCs w:val="23"/>
              </w:rPr>
              <w:t xml:space="preserve"> с ограниченными возможностями здоровья.</w:t>
            </w:r>
          </w:p>
        </w:tc>
        <w:tc>
          <w:tcPr>
            <w:tcW w:w="1173" w:type="dxa"/>
          </w:tcPr>
          <w:p w:rsidR="00E04375" w:rsidRPr="00DC11F5" w:rsidRDefault="00E04375" w:rsidP="008E11D1">
            <w:pPr>
              <w:jc w:val="center"/>
            </w:pPr>
            <w:r>
              <w:t>4</w:t>
            </w:r>
          </w:p>
        </w:tc>
        <w:tc>
          <w:tcPr>
            <w:tcW w:w="1035" w:type="dxa"/>
          </w:tcPr>
          <w:p w:rsidR="00E04375" w:rsidRPr="00DC11F5" w:rsidRDefault="00E04375" w:rsidP="008E11D1">
            <w:pPr>
              <w:jc w:val="center"/>
            </w:pPr>
            <w:r>
              <w:t>4</w:t>
            </w:r>
          </w:p>
        </w:tc>
        <w:tc>
          <w:tcPr>
            <w:tcW w:w="838" w:type="dxa"/>
          </w:tcPr>
          <w:p w:rsidR="00E04375" w:rsidRPr="00DC11F5" w:rsidRDefault="00E04375" w:rsidP="008E11D1">
            <w:pPr>
              <w:jc w:val="center"/>
            </w:pPr>
          </w:p>
        </w:tc>
        <w:tc>
          <w:tcPr>
            <w:tcW w:w="2142" w:type="dxa"/>
          </w:tcPr>
          <w:p w:rsidR="00E04375" w:rsidRPr="00DC11F5" w:rsidRDefault="00E04375" w:rsidP="00B3475B">
            <w:pPr>
              <w:jc w:val="center"/>
            </w:pPr>
            <w:r>
              <w:t>18</w:t>
            </w:r>
          </w:p>
        </w:tc>
      </w:tr>
      <w:tr w:rsidR="00E04375" w:rsidRPr="00DC11F5" w:rsidTr="00F15A36">
        <w:tc>
          <w:tcPr>
            <w:tcW w:w="924" w:type="dxa"/>
          </w:tcPr>
          <w:p w:rsidR="00E04375" w:rsidRPr="00DC11F5" w:rsidRDefault="00E04375" w:rsidP="00935672">
            <w:pPr>
              <w:pStyle w:val="a3"/>
              <w:ind w:left="0"/>
              <w:jc w:val="both"/>
            </w:pPr>
          </w:p>
        </w:tc>
        <w:tc>
          <w:tcPr>
            <w:tcW w:w="3466" w:type="dxa"/>
          </w:tcPr>
          <w:p w:rsidR="00E04375" w:rsidRPr="00DC11F5" w:rsidRDefault="00E04375" w:rsidP="00935672">
            <w:pPr>
              <w:jc w:val="both"/>
            </w:pPr>
            <w:r w:rsidRPr="00DC11F5">
              <w:t xml:space="preserve">Итого </w:t>
            </w:r>
          </w:p>
        </w:tc>
        <w:tc>
          <w:tcPr>
            <w:tcW w:w="1173" w:type="dxa"/>
          </w:tcPr>
          <w:p w:rsidR="00E04375" w:rsidRPr="00DC11F5" w:rsidRDefault="00E04375" w:rsidP="00935672">
            <w:pPr>
              <w:jc w:val="center"/>
            </w:pPr>
            <w:r>
              <w:t>18</w:t>
            </w:r>
          </w:p>
        </w:tc>
        <w:tc>
          <w:tcPr>
            <w:tcW w:w="1035" w:type="dxa"/>
          </w:tcPr>
          <w:p w:rsidR="00E04375" w:rsidRPr="00DC11F5" w:rsidRDefault="00E04375" w:rsidP="008E11D1">
            <w:pPr>
              <w:jc w:val="center"/>
            </w:pPr>
            <w:r>
              <w:t>16</w:t>
            </w:r>
          </w:p>
        </w:tc>
        <w:tc>
          <w:tcPr>
            <w:tcW w:w="838" w:type="dxa"/>
          </w:tcPr>
          <w:p w:rsidR="00E04375" w:rsidRPr="00DC11F5" w:rsidRDefault="00E04375" w:rsidP="00935672">
            <w:pPr>
              <w:jc w:val="center"/>
            </w:pPr>
          </w:p>
        </w:tc>
        <w:tc>
          <w:tcPr>
            <w:tcW w:w="2142" w:type="dxa"/>
          </w:tcPr>
          <w:p w:rsidR="00E04375" w:rsidRPr="00DC11F5" w:rsidRDefault="00E04375" w:rsidP="00935672">
            <w:pPr>
              <w:jc w:val="center"/>
            </w:pPr>
            <w:r>
              <w:t>72</w:t>
            </w:r>
          </w:p>
        </w:tc>
      </w:tr>
    </w:tbl>
    <w:p w:rsidR="00E04375" w:rsidRDefault="00E04375" w:rsidP="002900BE">
      <w:pPr>
        <w:autoSpaceDE w:val="0"/>
        <w:autoSpaceDN w:val="0"/>
        <w:adjustRightInd w:val="0"/>
        <w:ind w:left="360"/>
        <w:jc w:val="both"/>
      </w:pPr>
    </w:p>
    <w:p w:rsidR="00E04375" w:rsidRDefault="00E04375" w:rsidP="002900BE">
      <w:pPr>
        <w:autoSpaceDE w:val="0"/>
        <w:autoSpaceDN w:val="0"/>
        <w:adjustRightInd w:val="0"/>
        <w:ind w:left="360"/>
        <w:jc w:val="both"/>
      </w:pPr>
    </w:p>
    <w:p w:rsidR="00E04375" w:rsidRPr="00DC11F5" w:rsidRDefault="00E04375" w:rsidP="00F0399E">
      <w:pPr>
        <w:pStyle w:val="a3"/>
        <w:numPr>
          <w:ilvl w:val="2"/>
          <w:numId w:val="6"/>
        </w:numPr>
        <w:jc w:val="both"/>
        <w:rPr>
          <w:b/>
        </w:rPr>
      </w:pPr>
      <w:r>
        <w:rPr>
          <w:b/>
        </w:rPr>
        <w:t>Очно-</w:t>
      </w: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466"/>
        <w:gridCol w:w="1173"/>
        <w:gridCol w:w="1035"/>
        <w:gridCol w:w="838"/>
        <w:gridCol w:w="2142"/>
      </w:tblGrid>
      <w:tr w:rsidR="00E04375" w:rsidRPr="00DC11F5" w:rsidTr="00F15A36">
        <w:tc>
          <w:tcPr>
            <w:tcW w:w="924" w:type="dxa"/>
            <w:vMerge w:val="restart"/>
          </w:tcPr>
          <w:p w:rsidR="00E04375" w:rsidRPr="00DC11F5" w:rsidRDefault="00E04375" w:rsidP="001615E8">
            <w:pPr>
              <w:jc w:val="center"/>
              <w:rPr>
                <w:b/>
              </w:rPr>
            </w:pPr>
          </w:p>
          <w:p w:rsidR="00E04375" w:rsidRPr="00DC11F5" w:rsidRDefault="00E04375" w:rsidP="001615E8">
            <w:pPr>
              <w:jc w:val="center"/>
              <w:rPr>
                <w:b/>
              </w:rPr>
            </w:pPr>
            <w:r w:rsidRPr="00DC11F5">
              <w:rPr>
                <w:b/>
              </w:rPr>
              <w:t>№ п/п</w:t>
            </w:r>
          </w:p>
        </w:tc>
        <w:tc>
          <w:tcPr>
            <w:tcW w:w="3466" w:type="dxa"/>
            <w:vMerge w:val="restart"/>
          </w:tcPr>
          <w:p w:rsidR="00E04375" w:rsidRPr="00DC11F5" w:rsidRDefault="00E04375" w:rsidP="001615E8">
            <w:pPr>
              <w:jc w:val="center"/>
              <w:rPr>
                <w:b/>
              </w:rPr>
            </w:pPr>
          </w:p>
          <w:p w:rsidR="00E04375" w:rsidRPr="00DC11F5" w:rsidRDefault="00E04375" w:rsidP="001615E8">
            <w:pPr>
              <w:jc w:val="center"/>
              <w:rPr>
                <w:b/>
              </w:rPr>
            </w:pPr>
            <w:r w:rsidRPr="00DC11F5">
              <w:rPr>
                <w:b/>
              </w:rPr>
              <w:t>Раздел/тема</w:t>
            </w:r>
          </w:p>
        </w:tc>
        <w:tc>
          <w:tcPr>
            <w:tcW w:w="5188" w:type="dxa"/>
            <w:gridSpan w:val="4"/>
          </w:tcPr>
          <w:p w:rsidR="00E04375" w:rsidRPr="00DC11F5" w:rsidRDefault="00E04375" w:rsidP="001615E8">
            <w:pPr>
              <w:jc w:val="center"/>
              <w:rPr>
                <w:b/>
              </w:rPr>
            </w:pPr>
            <w:r w:rsidRPr="00DC11F5">
              <w:rPr>
                <w:b/>
              </w:rPr>
              <w:t>Виды учебной работы (в часах)</w:t>
            </w:r>
          </w:p>
        </w:tc>
      </w:tr>
      <w:tr w:rsidR="00E04375" w:rsidRPr="00DC11F5" w:rsidTr="00F15A36">
        <w:tc>
          <w:tcPr>
            <w:tcW w:w="924" w:type="dxa"/>
            <w:vMerge/>
          </w:tcPr>
          <w:p w:rsidR="00E04375" w:rsidRPr="00DC11F5" w:rsidRDefault="00E04375" w:rsidP="001615E8">
            <w:pPr>
              <w:jc w:val="center"/>
              <w:rPr>
                <w:b/>
              </w:rPr>
            </w:pPr>
          </w:p>
        </w:tc>
        <w:tc>
          <w:tcPr>
            <w:tcW w:w="3466" w:type="dxa"/>
            <w:vMerge/>
          </w:tcPr>
          <w:p w:rsidR="00E04375" w:rsidRPr="00DC11F5" w:rsidRDefault="00E04375" w:rsidP="001615E8">
            <w:pPr>
              <w:jc w:val="center"/>
              <w:rPr>
                <w:b/>
              </w:rPr>
            </w:pPr>
          </w:p>
        </w:tc>
        <w:tc>
          <w:tcPr>
            <w:tcW w:w="3046" w:type="dxa"/>
            <w:gridSpan w:val="3"/>
          </w:tcPr>
          <w:p w:rsidR="00E04375" w:rsidRPr="00DC11F5" w:rsidRDefault="00E04375" w:rsidP="001615E8">
            <w:pPr>
              <w:jc w:val="center"/>
              <w:rPr>
                <w:b/>
              </w:rPr>
            </w:pPr>
            <w:r w:rsidRPr="00DC11F5">
              <w:rPr>
                <w:b/>
              </w:rPr>
              <w:t>Аудиторная работа</w:t>
            </w:r>
          </w:p>
        </w:tc>
        <w:tc>
          <w:tcPr>
            <w:tcW w:w="2142" w:type="dxa"/>
            <w:vMerge w:val="restart"/>
          </w:tcPr>
          <w:p w:rsidR="00E04375" w:rsidRPr="00DC11F5" w:rsidRDefault="00E04375" w:rsidP="001615E8">
            <w:pPr>
              <w:jc w:val="center"/>
              <w:rPr>
                <w:b/>
              </w:rPr>
            </w:pPr>
            <w:r w:rsidRPr="00DC11F5">
              <w:rPr>
                <w:b/>
              </w:rPr>
              <w:t>Самостоятельная работа</w:t>
            </w:r>
          </w:p>
        </w:tc>
      </w:tr>
      <w:tr w:rsidR="00E04375" w:rsidRPr="00DC11F5" w:rsidTr="00F15A36">
        <w:tc>
          <w:tcPr>
            <w:tcW w:w="924" w:type="dxa"/>
            <w:vMerge/>
          </w:tcPr>
          <w:p w:rsidR="00E04375" w:rsidRPr="00DC11F5" w:rsidRDefault="00E04375" w:rsidP="001615E8">
            <w:pPr>
              <w:jc w:val="both"/>
            </w:pPr>
          </w:p>
        </w:tc>
        <w:tc>
          <w:tcPr>
            <w:tcW w:w="3466" w:type="dxa"/>
            <w:vMerge/>
          </w:tcPr>
          <w:p w:rsidR="00E04375" w:rsidRPr="00DC11F5" w:rsidRDefault="00E04375" w:rsidP="001615E8">
            <w:pPr>
              <w:jc w:val="both"/>
            </w:pPr>
          </w:p>
        </w:tc>
        <w:tc>
          <w:tcPr>
            <w:tcW w:w="1173" w:type="dxa"/>
          </w:tcPr>
          <w:p w:rsidR="00E04375" w:rsidRPr="00DC11F5" w:rsidRDefault="00E04375" w:rsidP="001615E8">
            <w:pPr>
              <w:jc w:val="center"/>
              <w:rPr>
                <w:b/>
              </w:rPr>
            </w:pPr>
            <w:r w:rsidRPr="00DC11F5">
              <w:rPr>
                <w:b/>
              </w:rPr>
              <w:t>ЛЗ</w:t>
            </w:r>
          </w:p>
        </w:tc>
        <w:tc>
          <w:tcPr>
            <w:tcW w:w="1035" w:type="dxa"/>
          </w:tcPr>
          <w:p w:rsidR="00E04375" w:rsidRPr="00DC11F5" w:rsidRDefault="00E04375" w:rsidP="001615E8">
            <w:pPr>
              <w:jc w:val="center"/>
              <w:rPr>
                <w:b/>
              </w:rPr>
            </w:pPr>
            <w:r w:rsidRPr="00DC11F5">
              <w:rPr>
                <w:b/>
              </w:rPr>
              <w:t>ПЗ</w:t>
            </w:r>
          </w:p>
        </w:tc>
        <w:tc>
          <w:tcPr>
            <w:tcW w:w="838" w:type="dxa"/>
          </w:tcPr>
          <w:p w:rsidR="00E04375" w:rsidRPr="00DC11F5" w:rsidRDefault="00E04375" w:rsidP="001615E8">
            <w:pPr>
              <w:rPr>
                <w:b/>
              </w:rPr>
            </w:pPr>
            <w:proofErr w:type="spellStart"/>
            <w:r w:rsidRPr="00DC11F5">
              <w:rPr>
                <w:b/>
              </w:rPr>
              <w:t>ЛабЗ</w:t>
            </w:r>
            <w:proofErr w:type="spellEnd"/>
          </w:p>
        </w:tc>
        <w:tc>
          <w:tcPr>
            <w:tcW w:w="2142" w:type="dxa"/>
            <w:vMerge/>
          </w:tcPr>
          <w:p w:rsidR="00E04375" w:rsidRPr="00DC11F5" w:rsidRDefault="00E04375" w:rsidP="001615E8">
            <w:pPr>
              <w:jc w:val="both"/>
            </w:pPr>
          </w:p>
        </w:tc>
      </w:tr>
      <w:tr w:rsidR="00E04375" w:rsidRPr="00DC11F5" w:rsidTr="00F15A36">
        <w:tc>
          <w:tcPr>
            <w:tcW w:w="924" w:type="dxa"/>
          </w:tcPr>
          <w:p w:rsidR="00E04375" w:rsidRPr="00DC11F5" w:rsidRDefault="00E04375" w:rsidP="00F862FF">
            <w:pPr>
              <w:pStyle w:val="a3"/>
              <w:numPr>
                <w:ilvl w:val="0"/>
                <w:numId w:val="8"/>
              </w:numPr>
              <w:ind w:left="0"/>
              <w:jc w:val="both"/>
            </w:pPr>
            <w:r>
              <w:t>1</w:t>
            </w:r>
          </w:p>
        </w:tc>
        <w:tc>
          <w:tcPr>
            <w:tcW w:w="3466" w:type="dxa"/>
          </w:tcPr>
          <w:p w:rsidR="00E04375" w:rsidRPr="006D24AA" w:rsidRDefault="00E04375" w:rsidP="00F862FF">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1173" w:type="dxa"/>
          </w:tcPr>
          <w:p w:rsidR="00E04375" w:rsidRPr="00DC11F5" w:rsidRDefault="00E04375" w:rsidP="00F862FF">
            <w:pPr>
              <w:jc w:val="center"/>
            </w:pPr>
            <w:r>
              <w:t>2</w:t>
            </w:r>
          </w:p>
        </w:tc>
        <w:tc>
          <w:tcPr>
            <w:tcW w:w="1035" w:type="dxa"/>
          </w:tcPr>
          <w:p w:rsidR="00E04375" w:rsidRPr="00DC11F5" w:rsidRDefault="00E04375" w:rsidP="00F862FF">
            <w:pPr>
              <w:jc w:val="center"/>
            </w:pPr>
            <w:r>
              <w:t>2</w:t>
            </w:r>
          </w:p>
        </w:tc>
        <w:tc>
          <w:tcPr>
            <w:tcW w:w="838" w:type="dxa"/>
          </w:tcPr>
          <w:p w:rsidR="00E04375" w:rsidRPr="00DC11F5" w:rsidRDefault="00E04375" w:rsidP="00F862FF">
            <w:pPr>
              <w:jc w:val="center"/>
            </w:pPr>
          </w:p>
        </w:tc>
        <w:tc>
          <w:tcPr>
            <w:tcW w:w="2142" w:type="dxa"/>
          </w:tcPr>
          <w:p w:rsidR="00E04375" w:rsidRPr="00DC11F5" w:rsidRDefault="00E04375" w:rsidP="00F862FF">
            <w:pPr>
              <w:jc w:val="center"/>
            </w:pPr>
            <w:r>
              <w:t>22</w:t>
            </w:r>
          </w:p>
        </w:tc>
      </w:tr>
      <w:tr w:rsidR="00E04375" w:rsidRPr="00DC11F5" w:rsidTr="00F15A36">
        <w:tc>
          <w:tcPr>
            <w:tcW w:w="924" w:type="dxa"/>
          </w:tcPr>
          <w:p w:rsidR="00E04375" w:rsidRDefault="00E04375" w:rsidP="00F862FF">
            <w:pPr>
              <w:pStyle w:val="a3"/>
              <w:ind w:left="0"/>
              <w:jc w:val="both"/>
            </w:pPr>
            <w:r>
              <w:t>2</w:t>
            </w:r>
          </w:p>
        </w:tc>
        <w:tc>
          <w:tcPr>
            <w:tcW w:w="3466" w:type="dxa"/>
          </w:tcPr>
          <w:p w:rsidR="00E04375" w:rsidRPr="00773DBC" w:rsidRDefault="00E04375" w:rsidP="00F862FF">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1173" w:type="dxa"/>
          </w:tcPr>
          <w:p w:rsidR="00E04375" w:rsidRPr="00DC11F5" w:rsidRDefault="00E04375" w:rsidP="00F862FF">
            <w:pPr>
              <w:jc w:val="center"/>
            </w:pPr>
            <w:r>
              <w:t>2</w:t>
            </w:r>
          </w:p>
        </w:tc>
        <w:tc>
          <w:tcPr>
            <w:tcW w:w="1035" w:type="dxa"/>
          </w:tcPr>
          <w:p w:rsidR="00E04375" w:rsidRPr="00DC11F5" w:rsidRDefault="00E04375" w:rsidP="00F862FF">
            <w:pPr>
              <w:jc w:val="center"/>
            </w:pPr>
            <w:r>
              <w:t>2</w:t>
            </w:r>
          </w:p>
        </w:tc>
        <w:tc>
          <w:tcPr>
            <w:tcW w:w="838" w:type="dxa"/>
          </w:tcPr>
          <w:p w:rsidR="00E04375" w:rsidRPr="00DC11F5" w:rsidRDefault="00E04375" w:rsidP="00F862FF">
            <w:pPr>
              <w:jc w:val="center"/>
            </w:pPr>
          </w:p>
        </w:tc>
        <w:tc>
          <w:tcPr>
            <w:tcW w:w="2142" w:type="dxa"/>
          </w:tcPr>
          <w:p w:rsidR="00E04375" w:rsidRPr="00DC11F5" w:rsidRDefault="00E04375" w:rsidP="00F862FF">
            <w:pPr>
              <w:jc w:val="center"/>
            </w:pPr>
            <w:r>
              <w:t>22</w:t>
            </w:r>
          </w:p>
        </w:tc>
      </w:tr>
      <w:tr w:rsidR="00E04375" w:rsidRPr="00DC11F5" w:rsidTr="00F15A36">
        <w:tc>
          <w:tcPr>
            <w:tcW w:w="924" w:type="dxa"/>
          </w:tcPr>
          <w:p w:rsidR="00E04375" w:rsidRDefault="00E04375" w:rsidP="00F862FF">
            <w:pPr>
              <w:pStyle w:val="a3"/>
              <w:ind w:left="0"/>
              <w:jc w:val="both"/>
            </w:pPr>
            <w:r>
              <w:t>3</w:t>
            </w:r>
          </w:p>
        </w:tc>
        <w:tc>
          <w:tcPr>
            <w:tcW w:w="3466" w:type="dxa"/>
          </w:tcPr>
          <w:p w:rsidR="00E04375" w:rsidRPr="00773DBC" w:rsidRDefault="00E04375" w:rsidP="00F862FF">
            <w:r>
              <w:t>Особенности субъектов инклюзивного взаимодействия и решения его психолого-педагогических, организационных проблем</w:t>
            </w:r>
          </w:p>
        </w:tc>
        <w:tc>
          <w:tcPr>
            <w:tcW w:w="1173" w:type="dxa"/>
          </w:tcPr>
          <w:p w:rsidR="00E04375" w:rsidRDefault="00E04375" w:rsidP="00F862FF">
            <w:pPr>
              <w:jc w:val="center"/>
            </w:pPr>
            <w:r>
              <w:t>2</w:t>
            </w:r>
          </w:p>
        </w:tc>
        <w:tc>
          <w:tcPr>
            <w:tcW w:w="1035" w:type="dxa"/>
          </w:tcPr>
          <w:p w:rsidR="00E04375" w:rsidRDefault="00E04375" w:rsidP="00F862FF">
            <w:pPr>
              <w:jc w:val="center"/>
            </w:pPr>
            <w:r>
              <w:t>2</w:t>
            </w:r>
          </w:p>
        </w:tc>
        <w:tc>
          <w:tcPr>
            <w:tcW w:w="838" w:type="dxa"/>
          </w:tcPr>
          <w:p w:rsidR="00E04375" w:rsidRPr="00DC11F5" w:rsidRDefault="00E04375" w:rsidP="00F862FF">
            <w:pPr>
              <w:jc w:val="center"/>
            </w:pPr>
          </w:p>
        </w:tc>
        <w:tc>
          <w:tcPr>
            <w:tcW w:w="2142" w:type="dxa"/>
          </w:tcPr>
          <w:p w:rsidR="00E04375" w:rsidRPr="00DC11F5" w:rsidRDefault="00E04375" w:rsidP="00F862FF">
            <w:pPr>
              <w:jc w:val="center"/>
            </w:pPr>
            <w:r>
              <w:t>22</w:t>
            </w:r>
          </w:p>
        </w:tc>
      </w:tr>
      <w:tr w:rsidR="00E04375" w:rsidRPr="00DC11F5" w:rsidTr="00F15A36">
        <w:trPr>
          <w:trHeight w:val="557"/>
        </w:trPr>
        <w:tc>
          <w:tcPr>
            <w:tcW w:w="924" w:type="dxa"/>
          </w:tcPr>
          <w:p w:rsidR="00E04375" w:rsidRDefault="00E04375" w:rsidP="00F862FF">
            <w:pPr>
              <w:jc w:val="both"/>
            </w:pPr>
            <w:r>
              <w:t>4</w:t>
            </w:r>
          </w:p>
          <w:p w:rsidR="00E04375" w:rsidRPr="00DC11F5" w:rsidRDefault="00E04375" w:rsidP="00F862FF">
            <w:pPr>
              <w:jc w:val="both"/>
            </w:pPr>
          </w:p>
        </w:tc>
        <w:tc>
          <w:tcPr>
            <w:tcW w:w="3466" w:type="dxa"/>
          </w:tcPr>
          <w:p w:rsidR="00E04375" w:rsidRPr="00773DBC" w:rsidRDefault="00E04375" w:rsidP="00F862FF">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 xml:space="preserve">тельной интеграции и социальной </w:t>
            </w:r>
            <w:proofErr w:type="spellStart"/>
            <w:r w:rsidRPr="00355645">
              <w:rPr>
                <w:sz w:val="23"/>
                <w:szCs w:val="23"/>
              </w:rPr>
              <w:t>адаптациилиц</w:t>
            </w:r>
            <w:proofErr w:type="spellEnd"/>
            <w:r w:rsidRPr="00355645">
              <w:rPr>
                <w:sz w:val="23"/>
                <w:szCs w:val="23"/>
              </w:rPr>
              <w:t xml:space="preserve"> с ограниченными возможностями здоровья.</w:t>
            </w:r>
          </w:p>
        </w:tc>
        <w:tc>
          <w:tcPr>
            <w:tcW w:w="1173" w:type="dxa"/>
          </w:tcPr>
          <w:p w:rsidR="00E04375" w:rsidRPr="00DC11F5" w:rsidRDefault="00E04375" w:rsidP="00F862FF">
            <w:pPr>
              <w:jc w:val="center"/>
            </w:pPr>
            <w:r>
              <w:t>2</w:t>
            </w:r>
          </w:p>
        </w:tc>
        <w:tc>
          <w:tcPr>
            <w:tcW w:w="1035" w:type="dxa"/>
          </w:tcPr>
          <w:p w:rsidR="00E04375" w:rsidRPr="00DC11F5" w:rsidRDefault="00E04375" w:rsidP="00F862FF">
            <w:pPr>
              <w:jc w:val="center"/>
            </w:pPr>
            <w:r>
              <w:t>2</w:t>
            </w:r>
          </w:p>
        </w:tc>
        <w:tc>
          <w:tcPr>
            <w:tcW w:w="838" w:type="dxa"/>
          </w:tcPr>
          <w:p w:rsidR="00E04375" w:rsidRPr="00DC11F5" w:rsidRDefault="00E04375" w:rsidP="00F862FF">
            <w:pPr>
              <w:jc w:val="center"/>
            </w:pPr>
          </w:p>
        </w:tc>
        <w:tc>
          <w:tcPr>
            <w:tcW w:w="2142" w:type="dxa"/>
          </w:tcPr>
          <w:p w:rsidR="00E04375" w:rsidRPr="00DC11F5" w:rsidRDefault="00E04375" w:rsidP="00F862FF">
            <w:pPr>
              <w:jc w:val="center"/>
            </w:pPr>
            <w:r>
              <w:t>24</w:t>
            </w:r>
          </w:p>
        </w:tc>
      </w:tr>
      <w:tr w:rsidR="00E04375" w:rsidRPr="00DC11F5" w:rsidTr="00F15A36">
        <w:tc>
          <w:tcPr>
            <w:tcW w:w="924" w:type="dxa"/>
          </w:tcPr>
          <w:p w:rsidR="00E04375" w:rsidRPr="00DC11F5" w:rsidRDefault="00E04375" w:rsidP="00F862FF">
            <w:pPr>
              <w:pStyle w:val="a3"/>
              <w:ind w:left="0"/>
              <w:jc w:val="both"/>
            </w:pPr>
          </w:p>
        </w:tc>
        <w:tc>
          <w:tcPr>
            <w:tcW w:w="3466" w:type="dxa"/>
          </w:tcPr>
          <w:p w:rsidR="00E04375" w:rsidRPr="00DC11F5" w:rsidRDefault="00E04375" w:rsidP="00F862FF">
            <w:pPr>
              <w:jc w:val="both"/>
            </w:pPr>
            <w:r w:rsidRPr="00DC11F5">
              <w:t xml:space="preserve">Итого </w:t>
            </w:r>
          </w:p>
        </w:tc>
        <w:tc>
          <w:tcPr>
            <w:tcW w:w="1173" w:type="dxa"/>
          </w:tcPr>
          <w:p w:rsidR="00E04375" w:rsidRPr="00DC11F5" w:rsidRDefault="00E04375" w:rsidP="00F862FF">
            <w:pPr>
              <w:jc w:val="center"/>
            </w:pPr>
            <w:r>
              <w:t>8</w:t>
            </w:r>
          </w:p>
        </w:tc>
        <w:tc>
          <w:tcPr>
            <w:tcW w:w="1035" w:type="dxa"/>
          </w:tcPr>
          <w:p w:rsidR="00E04375" w:rsidRPr="00DC11F5" w:rsidRDefault="00E04375" w:rsidP="00F862FF">
            <w:pPr>
              <w:jc w:val="center"/>
            </w:pPr>
            <w:r>
              <w:t>8</w:t>
            </w:r>
          </w:p>
        </w:tc>
        <w:tc>
          <w:tcPr>
            <w:tcW w:w="838" w:type="dxa"/>
          </w:tcPr>
          <w:p w:rsidR="00E04375" w:rsidRPr="00DC11F5" w:rsidRDefault="00E04375" w:rsidP="00F862FF">
            <w:pPr>
              <w:jc w:val="center"/>
            </w:pPr>
          </w:p>
        </w:tc>
        <w:tc>
          <w:tcPr>
            <w:tcW w:w="2142" w:type="dxa"/>
          </w:tcPr>
          <w:p w:rsidR="00E04375" w:rsidRPr="00DC11F5" w:rsidRDefault="00E04375" w:rsidP="00F862FF">
            <w:pPr>
              <w:jc w:val="center"/>
            </w:pPr>
            <w:r>
              <w:t>90</w:t>
            </w:r>
          </w:p>
        </w:tc>
      </w:tr>
    </w:tbl>
    <w:p w:rsidR="00E04375" w:rsidRDefault="00E04375" w:rsidP="00D00133">
      <w:pPr>
        <w:widowControl w:val="0"/>
        <w:autoSpaceDE w:val="0"/>
        <w:autoSpaceDN w:val="0"/>
        <w:adjustRightInd w:val="0"/>
        <w:jc w:val="both"/>
      </w:pPr>
    </w:p>
    <w:p w:rsidR="00E04375" w:rsidRPr="000F440F" w:rsidRDefault="00E04375" w:rsidP="00D00133">
      <w:pPr>
        <w:autoSpaceDE w:val="0"/>
        <w:autoSpaceDN w:val="0"/>
        <w:adjustRightInd w:val="0"/>
        <w:jc w:val="both"/>
      </w:pPr>
    </w:p>
    <w:p w:rsidR="00E04375" w:rsidRDefault="00E04375"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E04375" w:rsidRPr="00DC11F5" w:rsidRDefault="00E04375" w:rsidP="00076DA1">
      <w:pPr>
        <w:numPr>
          <w:ilvl w:val="2"/>
          <w:numId w:val="7"/>
        </w:numPr>
        <w:autoSpaceDE w:val="0"/>
        <w:autoSpaceDN w:val="0"/>
        <w:adjustRightInd w:val="0"/>
        <w:rPr>
          <w:b/>
        </w:rPr>
      </w:pPr>
      <w:r w:rsidRPr="00DC11F5">
        <w:rPr>
          <w:b/>
        </w:rPr>
        <w:t>Содержание лекционного курса</w:t>
      </w:r>
    </w:p>
    <w:p w:rsidR="00E04375" w:rsidRPr="00DC11F5" w:rsidRDefault="00E04375" w:rsidP="00076DA1">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E04375" w:rsidRPr="00DC11F5" w:rsidTr="00B35136">
        <w:tc>
          <w:tcPr>
            <w:tcW w:w="684" w:type="dxa"/>
          </w:tcPr>
          <w:p w:rsidR="00E04375" w:rsidRPr="007B023B" w:rsidRDefault="00E04375" w:rsidP="00B35136">
            <w:pPr>
              <w:jc w:val="center"/>
              <w:rPr>
                <w:b/>
              </w:rPr>
            </w:pPr>
            <w:r w:rsidRPr="007B023B">
              <w:rPr>
                <w:b/>
              </w:rPr>
              <w:t>№ п/п</w:t>
            </w:r>
          </w:p>
        </w:tc>
        <w:tc>
          <w:tcPr>
            <w:tcW w:w="2464" w:type="dxa"/>
          </w:tcPr>
          <w:p w:rsidR="00E04375" w:rsidRPr="007B023B" w:rsidRDefault="00E04375" w:rsidP="00B35136">
            <w:pPr>
              <w:jc w:val="center"/>
              <w:rPr>
                <w:b/>
              </w:rPr>
            </w:pPr>
            <w:r w:rsidRPr="007B023B">
              <w:rPr>
                <w:b/>
              </w:rPr>
              <w:t>Наименование темы (раздела) дисциплины</w:t>
            </w:r>
          </w:p>
        </w:tc>
        <w:tc>
          <w:tcPr>
            <w:tcW w:w="6423" w:type="dxa"/>
          </w:tcPr>
          <w:p w:rsidR="00E04375" w:rsidRPr="007B023B" w:rsidRDefault="00E04375" w:rsidP="00B35136">
            <w:pPr>
              <w:jc w:val="center"/>
              <w:rPr>
                <w:b/>
              </w:rPr>
            </w:pPr>
            <w:r w:rsidRPr="007B023B">
              <w:rPr>
                <w:b/>
              </w:rPr>
              <w:t>Содержание лекционного занятия</w:t>
            </w:r>
          </w:p>
        </w:tc>
      </w:tr>
      <w:tr w:rsidR="00E04375" w:rsidRPr="00DC11F5" w:rsidTr="00B35136">
        <w:tc>
          <w:tcPr>
            <w:tcW w:w="684" w:type="dxa"/>
          </w:tcPr>
          <w:p w:rsidR="00E04375" w:rsidRPr="007B023B" w:rsidRDefault="00E04375" w:rsidP="00314A5D">
            <w:pPr>
              <w:pStyle w:val="a3"/>
              <w:numPr>
                <w:ilvl w:val="0"/>
                <w:numId w:val="11"/>
              </w:numPr>
            </w:pPr>
          </w:p>
        </w:tc>
        <w:tc>
          <w:tcPr>
            <w:tcW w:w="2464" w:type="dxa"/>
          </w:tcPr>
          <w:p w:rsidR="00E04375" w:rsidRPr="006D24AA" w:rsidRDefault="00E04375" w:rsidP="00076DA1">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6423" w:type="dxa"/>
          </w:tcPr>
          <w:p w:rsidR="00E04375" w:rsidRDefault="00E04375" w:rsidP="00F00CD7">
            <w:r>
              <w:t>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 Кооперативно-</w:t>
            </w:r>
            <w:proofErr w:type="spellStart"/>
            <w:r>
              <w:t>деятельностная</w:t>
            </w:r>
            <w:proofErr w:type="spellEnd"/>
            <w:r>
              <w:t xml:space="preserve"> концепция интеграции детей в образовательный процесс. Социально-экологическая концепция интеграции особых людей в общество. </w:t>
            </w:r>
            <w:proofErr w:type="spellStart"/>
            <w:r>
              <w:t>Интеракционистская</w:t>
            </w:r>
            <w:proofErr w:type="spellEnd"/>
            <w:r>
              <w:t xml:space="preserve"> (коммуникативная) концепция интеграции. Антропологическая </w:t>
            </w:r>
            <w:proofErr w:type="spellStart"/>
            <w:r>
              <w:t>метаконцепция</w:t>
            </w:r>
            <w:proofErr w:type="spellEnd"/>
            <w:r>
              <w:t xml:space="preserve"> вхождения людей с инвалидностью в общество.</w:t>
            </w:r>
          </w:p>
          <w:p w:rsidR="00E04375" w:rsidRPr="007B023B" w:rsidRDefault="00E04375" w:rsidP="00F00CD7">
            <w:pPr>
              <w:ind w:firstLine="567"/>
            </w:pPr>
            <w:r w:rsidRPr="004A141C">
              <w:t xml:space="preserve">Психолого-педагогическое сопровождение и поддержка субъектов инклюзивного </w:t>
            </w:r>
            <w:r>
              <w:t>взаимодействия</w:t>
            </w:r>
            <w:r w:rsidRPr="004A141C">
              <w:t xml:space="preserve">. Социально-педагогическая поддержка субъектов инклюзивного </w:t>
            </w:r>
            <w:r>
              <w:t>взаимодействия</w:t>
            </w:r>
            <w:r w:rsidRPr="004A141C">
              <w:t xml:space="preserve">. Обучение и воспитание </w:t>
            </w:r>
            <w:r>
              <w:t>лиц</w:t>
            </w:r>
            <w:r w:rsidRPr="004A141C">
              <w:t xml:space="preserve"> с ограниченными возможностями здоровья в инклюзивной образовательной среде. Социализация </w:t>
            </w:r>
            <w:r>
              <w:t>лиц</w:t>
            </w:r>
            <w:r w:rsidRPr="004A141C">
              <w:t xml:space="preserve"> с ограниченными возможностями здоровья как цель инклюзивного </w:t>
            </w:r>
            <w:r>
              <w:t>взаимодействия</w:t>
            </w:r>
            <w:r w:rsidRPr="004A141C">
              <w:t xml:space="preserve">.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E04375" w:rsidRPr="00DC11F5" w:rsidTr="00B35136">
        <w:tc>
          <w:tcPr>
            <w:tcW w:w="684" w:type="dxa"/>
          </w:tcPr>
          <w:p w:rsidR="00E04375" w:rsidRPr="007B023B" w:rsidRDefault="00E04375" w:rsidP="00314A5D">
            <w:pPr>
              <w:pStyle w:val="a3"/>
              <w:numPr>
                <w:ilvl w:val="0"/>
                <w:numId w:val="11"/>
              </w:numPr>
            </w:pPr>
          </w:p>
        </w:tc>
        <w:tc>
          <w:tcPr>
            <w:tcW w:w="2464" w:type="dxa"/>
          </w:tcPr>
          <w:p w:rsidR="00E04375" w:rsidRPr="00773DBC" w:rsidRDefault="00E04375" w:rsidP="00076DA1">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6423" w:type="dxa"/>
          </w:tcPr>
          <w:p w:rsidR="00E04375" w:rsidRDefault="00E04375" w:rsidP="00F00CD7">
            <w:r>
              <w:t xml:space="preserve">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E04375" w:rsidRDefault="00E04375" w:rsidP="00F00CD7">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E04375" w:rsidRDefault="00E04375" w:rsidP="00F00CD7">
            <w:pPr>
              <w:tabs>
                <w:tab w:val="left" w:pos="851"/>
              </w:tabs>
              <w:ind w:firstLine="567"/>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w:t>
            </w:r>
            <w:proofErr w:type="spellStart"/>
            <w:r>
              <w:t>девиантное</w:t>
            </w:r>
            <w:proofErr w:type="spellEnd"/>
            <w:r>
              <w:t xml:space="preserve">, </w:t>
            </w:r>
            <w:proofErr w:type="spellStart"/>
            <w:r>
              <w:t>делинквентное</w:t>
            </w:r>
            <w:proofErr w:type="spellEnd"/>
            <w:r>
              <w:t xml:space="preserve">). Педагогическая и социальная запущенность. </w:t>
            </w:r>
          </w:p>
          <w:p w:rsidR="00E04375" w:rsidRDefault="00E04375" w:rsidP="00F00CD7">
            <w:pPr>
              <w:tabs>
                <w:tab w:val="left" w:pos="851"/>
              </w:tabs>
              <w:ind w:firstLine="567"/>
            </w:pPr>
            <w:r>
              <w:t xml:space="preserve">Эндогенные факторы нарушений развития. Биологические причины врожденных аномалий: </w:t>
            </w:r>
            <w:proofErr w:type="spellStart"/>
            <w:r>
              <w:t>пренатальная</w:t>
            </w:r>
            <w:proofErr w:type="spellEnd"/>
            <w:r>
              <w:t xml:space="preserve"> патология, генетические поражения организма. Биологические причины приобретенных аномалий: натальные нарушения, постнатальные нарушения. </w:t>
            </w:r>
          </w:p>
          <w:p w:rsidR="00E04375" w:rsidRDefault="00E04375" w:rsidP="00F00CD7">
            <w:pPr>
              <w:tabs>
                <w:tab w:val="left" w:pos="851"/>
              </w:tabs>
              <w:ind w:firstLine="567"/>
            </w:pPr>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p w:rsidR="00E04375" w:rsidRPr="007B023B" w:rsidRDefault="00E04375" w:rsidP="00F00CD7">
            <w:pPr>
              <w:tabs>
                <w:tab w:val="left" w:pos="851"/>
              </w:tabs>
              <w:ind w:firstLine="567"/>
            </w:pPr>
            <w:r>
              <w:t xml:space="preserve">Базовые понятия психологии нормального развития: онтогенез, морфогенез и </w:t>
            </w:r>
            <w:proofErr w:type="spellStart"/>
            <w:r>
              <w:t>функциогенез</w:t>
            </w:r>
            <w:proofErr w:type="spellEnd"/>
            <w:r>
              <w:t xml:space="preserve">. Психический </w:t>
            </w:r>
            <w:proofErr w:type="spellStart"/>
            <w:r>
              <w:t>дизонтогенез</w:t>
            </w:r>
            <w:proofErr w:type="spellEnd"/>
            <w:r>
              <w:t xml:space="preserve">. Психологические параметры </w:t>
            </w:r>
            <w:proofErr w:type="spellStart"/>
            <w:r>
              <w:t>дизонтогенеза</w:t>
            </w:r>
            <w:proofErr w:type="spellEnd"/>
            <w:r>
              <w:t xml:space="preserve">: функциональная локализация нарушения, время поражения, взаимоотношения между первичным и вторичным дефектами, нарушение </w:t>
            </w:r>
            <w:proofErr w:type="spellStart"/>
            <w:r>
              <w:t>межфункциональных</w:t>
            </w:r>
            <w:proofErr w:type="spellEnd"/>
            <w:r>
              <w:t xml:space="preserve"> взаимодействий в процессе аномального </w:t>
            </w:r>
            <w:proofErr w:type="spellStart"/>
            <w:r>
              <w:t>системогенеза</w:t>
            </w:r>
            <w:proofErr w:type="spellEnd"/>
            <w:r>
              <w:t xml:space="preserve">. Основные виды </w:t>
            </w:r>
            <w:proofErr w:type="spellStart"/>
            <w:r>
              <w:t>дизонтогенеза</w:t>
            </w:r>
            <w:proofErr w:type="spellEnd"/>
            <w:r>
              <w:t>. Общие и специфические закономерности отклоняющегося развития.</w:t>
            </w:r>
          </w:p>
        </w:tc>
      </w:tr>
      <w:tr w:rsidR="00E04375" w:rsidRPr="00DC11F5" w:rsidTr="003B7539">
        <w:trPr>
          <w:trHeight w:val="841"/>
        </w:trPr>
        <w:tc>
          <w:tcPr>
            <w:tcW w:w="684" w:type="dxa"/>
          </w:tcPr>
          <w:p w:rsidR="00E04375" w:rsidRPr="007B023B" w:rsidRDefault="00E04375" w:rsidP="00076DA1">
            <w:pPr>
              <w:pStyle w:val="a3"/>
              <w:numPr>
                <w:ilvl w:val="0"/>
                <w:numId w:val="9"/>
              </w:numPr>
              <w:ind w:left="0"/>
              <w:jc w:val="both"/>
            </w:pPr>
            <w:r w:rsidRPr="007B023B">
              <w:t>3</w:t>
            </w:r>
          </w:p>
        </w:tc>
        <w:tc>
          <w:tcPr>
            <w:tcW w:w="2464" w:type="dxa"/>
          </w:tcPr>
          <w:p w:rsidR="00E04375" w:rsidRPr="00773DBC" w:rsidRDefault="00E04375" w:rsidP="00076DA1">
            <w:r>
              <w:t>Особенности субъектов инклюзивного взаимодействия и решения его психолого-педагогических, организационных проблем</w:t>
            </w:r>
          </w:p>
        </w:tc>
        <w:tc>
          <w:tcPr>
            <w:tcW w:w="6423" w:type="dxa"/>
          </w:tcPr>
          <w:p w:rsidR="00E04375" w:rsidRDefault="00E04375" w:rsidP="00F00CD7">
            <w:pPr>
              <w:pStyle w:val="afa"/>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E04375" w:rsidRPr="009B19B0" w:rsidRDefault="00E04375" w:rsidP="00F00CD7">
            <w:pPr>
              <w:pStyle w:val="afa"/>
            </w:pPr>
            <w:r w:rsidRPr="009B19B0">
              <w:t>Нормативные документы в сфере образования учащихся с ограниченными возможностями здоровья</w:t>
            </w:r>
            <w:r>
              <w:t>.</w:t>
            </w:r>
          </w:p>
          <w:p w:rsidR="00E04375" w:rsidRDefault="00E04375" w:rsidP="00F00CD7">
            <w:pPr>
              <w:pStyle w:val="afa"/>
              <w:rPr>
                <w:i/>
              </w:rPr>
            </w:pPr>
            <w:r w:rsidRPr="00C45B02">
              <w:t>Психическое недоразвитие</w:t>
            </w:r>
            <w:r w:rsidRPr="00541C17">
              <w:rPr>
                <w:i/>
              </w:rPr>
              <w:t>.</w:t>
            </w:r>
          </w:p>
          <w:p w:rsidR="00E04375" w:rsidRDefault="00E04375" w:rsidP="00F00CD7">
            <w:pPr>
              <w:pStyle w:val="afa"/>
            </w:pPr>
            <w:r>
              <w:t xml:space="preserve">Особые образовательные потребности детей с разными типами </w:t>
            </w:r>
            <w:proofErr w:type="spellStart"/>
            <w:r>
              <w:t>дизонтогенеза</w:t>
            </w:r>
            <w:proofErr w:type="spellEnd"/>
            <w:r>
              <w:t xml:space="preserve">.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E04375" w:rsidRPr="00C45B02" w:rsidRDefault="00E04375" w:rsidP="00F00CD7">
            <w:pPr>
              <w:pStyle w:val="afa"/>
            </w:pPr>
            <w:r w:rsidRPr="00C45B02">
              <w:t xml:space="preserve">Задержанное развитие. </w:t>
            </w:r>
          </w:p>
          <w:p w:rsidR="00E04375" w:rsidRDefault="00E04375" w:rsidP="00F00CD7">
            <w:pPr>
              <w:pStyle w:val="afa"/>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E04375" w:rsidRPr="00C45B02" w:rsidRDefault="00E04375" w:rsidP="00F00CD7">
            <w:pPr>
              <w:pStyle w:val="afa"/>
            </w:pPr>
            <w:r w:rsidRPr="00C45B02">
              <w:t xml:space="preserve">Поврежденное развитие. </w:t>
            </w:r>
          </w:p>
          <w:p w:rsidR="00E04375" w:rsidRDefault="00E04375" w:rsidP="00F00CD7">
            <w:pPr>
              <w:pStyle w:val="afa"/>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E04375" w:rsidRPr="00C45B02" w:rsidRDefault="00E04375" w:rsidP="00F00CD7">
            <w:proofErr w:type="spellStart"/>
            <w:r w:rsidRPr="00C45B02">
              <w:t>Дефицитарное</w:t>
            </w:r>
            <w:proofErr w:type="spellEnd"/>
            <w:r w:rsidRPr="00C45B02">
              <w:t xml:space="preserve"> развитие. </w:t>
            </w:r>
          </w:p>
          <w:p w:rsidR="00E04375" w:rsidRDefault="00E04375" w:rsidP="00F00CD7">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E04375" w:rsidRPr="00C45B02" w:rsidRDefault="00E04375" w:rsidP="00F00CD7">
            <w:r w:rsidRPr="00C45B02">
              <w:t xml:space="preserve">Искаженное развитие, его природа, причины, формы. </w:t>
            </w:r>
          </w:p>
          <w:p w:rsidR="00E04375" w:rsidRDefault="00E04375" w:rsidP="00F00CD7">
            <w:r w:rsidRPr="00541C17">
              <w:t xml:space="preserve">Особенности развития </w:t>
            </w:r>
            <w:r>
              <w:t xml:space="preserve">детей с </w:t>
            </w:r>
            <w:r w:rsidRPr="00541C17">
              <w:t xml:space="preserve">синдромом аутизма. </w:t>
            </w:r>
          </w:p>
          <w:p w:rsidR="00E04375" w:rsidRPr="00C45B02" w:rsidRDefault="00E04375" w:rsidP="00F00CD7">
            <w:r w:rsidRPr="00C45B02">
              <w:t xml:space="preserve">Дисгармоничное развитие. </w:t>
            </w:r>
          </w:p>
          <w:p w:rsidR="00E04375" w:rsidRDefault="00E04375" w:rsidP="00F00CD7">
            <w:r w:rsidRPr="00541C17">
              <w:t xml:space="preserve">Современные представления о </w:t>
            </w:r>
            <w:proofErr w:type="spellStart"/>
            <w:r w:rsidRPr="00541C17">
              <w:t>патохарактерологическом</w:t>
            </w:r>
            <w:proofErr w:type="spellEnd"/>
            <w:r w:rsidRPr="00541C17">
              <w:t xml:space="preserve"> развитии. </w:t>
            </w:r>
          </w:p>
          <w:p w:rsidR="00E04375" w:rsidRPr="00A530AF" w:rsidRDefault="00E04375" w:rsidP="00F00CD7">
            <w:r w:rsidRPr="00A530AF">
              <w:t>Развитие детей со сложными недостатками развития.</w:t>
            </w:r>
          </w:p>
          <w:p w:rsidR="00E04375" w:rsidRDefault="00E04375" w:rsidP="00F00CD7">
            <w:pPr>
              <w:pStyle w:val="a7"/>
              <w:spacing w:after="0"/>
              <w:rPr>
                <w:rFonts w:ascii="Times New Roman" w:hAnsi="Times New Roman"/>
                <w:color w:val="auto"/>
                <w:sz w:val="24"/>
                <w:szCs w:val="24"/>
              </w:rPr>
            </w:pPr>
            <w:r w:rsidRPr="00A530AF">
              <w:rPr>
                <w:rFonts w:ascii="Times New Roman" w:hAnsi="Times New Roman"/>
                <w:color w:val="auto"/>
                <w:sz w:val="24"/>
                <w:szCs w:val="24"/>
              </w:rPr>
              <w:t>Особенности психического развития детей со сложными нарушениями развития.</w:t>
            </w:r>
          </w:p>
          <w:p w:rsidR="00E04375" w:rsidRDefault="00E04375" w:rsidP="00F00CD7">
            <w:r>
              <w:t>Дефект и компенсация. Теории компенсации (</w:t>
            </w:r>
            <w:proofErr w:type="spellStart"/>
            <w:r>
              <w:t>А.Адлер</w:t>
            </w:r>
            <w:proofErr w:type="spellEnd"/>
            <w:r>
              <w:t>,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E04375" w:rsidRPr="00A530AF" w:rsidRDefault="00E04375" w:rsidP="00F00CD7">
            <w:pPr>
              <w:pStyle w:val="a7"/>
              <w:spacing w:after="0"/>
              <w:rPr>
                <w:rFonts w:ascii="Times New Roman" w:hAnsi="Times New Roman"/>
                <w:color w:val="auto"/>
                <w:sz w:val="24"/>
                <w:szCs w:val="24"/>
              </w:rPr>
            </w:pPr>
            <w:r w:rsidRPr="00A530AF">
              <w:rPr>
                <w:rFonts w:ascii="Times New Roman" w:hAnsi="Times New Roman"/>
                <w:color w:val="auto"/>
                <w:sz w:val="24"/>
                <w:szCs w:val="24"/>
              </w:rPr>
              <w:t xml:space="preserve">Психолого-педагогические методы профилактики и коррекции вторичных отклонений. Ведущая роль обучения в развитии проблемных </w:t>
            </w:r>
            <w:r>
              <w:rPr>
                <w:rFonts w:ascii="Times New Roman" w:hAnsi="Times New Roman"/>
                <w:color w:val="auto"/>
                <w:sz w:val="24"/>
                <w:szCs w:val="24"/>
              </w:rPr>
              <w:t>индивидов</w:t>
            </w:r>
            <w:r w:rsidRPr="00A530AF">
              <w:rPr>
                <w:rFonts w:ascii="Times New Roman" w:hAnsi="Times New Roman"/>
                <w:color w:val="auto"/>
                <w:sz w:val="24"/>
                <w:szCs w:val="24"/>
              </w:rPr>
              <w:t xml:space="preserve">. Роль семьи в достижении эффективной результативности </w:t>
            </w:r>
            <w:proofErr w:type="spellStart"/>
            <w:r w:rsidRPr="00A530AF">
              <w:rPr>
                <w:rFonts w:ascii="Times New Roman" w:hAnsi="Times New Roman"/>
                <w:color w:val="auto"/>
                <w:sz w:val="24"/>
                <w:szCs w:val="24"/>
              </w:rPr>
              <w:t>психокоррекционной</w:t>
            </w:r>
            <w:proofErr w:type="spellEnd"/>
            <w:r w:rsidRPr="00A530AF">
              <w:rPr>
                <w:rFonts w:ascii="Times New Roman" w:hAnsi="Times New Roman"/>
                <w:color w:val="auto"/>
                <w:sz w:val="24"/>
                <w:szCs w:val="24"/>
              </w:rPr>
              <w:t xml:space="preserve"> работы.</w:t>
            </w:r>
          </w:p>
          <w:p w:rsidR="00E04375" w:rsidRPr="00A530AF" w:rsidRDefault="00E04375" w:rsidP="00F00CD7">
            <w:pPr>
              <w:pStyle w:val="a7"/>
              <w:spacing w:after="0"/>
              <w:rPr>
                <w:rFonts w:ascii="Times New Roman" w:hAnsi="Times New Roman"/>
                <w:color w:val="auto"/>
                <w:sz w:val="24"/>
                <w:szCs w:val="24"/>
              </w:rPr>
            </w:pPr>
            <w:r w:rsidRPr="00A530AF">
              <w:rPr>
                <w:rFonts w:ascii="Times New Roman" w:hAnsi="Times New Roman"/>
                <w:color w:val="auto"/>
                <w:sz w:val="24"/>
                <w:szCs w:val="24"/>
              </w:rPr>
              <w:t>Требования к личности специалиста (специалистов), участвующих в инклюзивном взаимодействии. Характеристика условий доступности для организации инклюзивного взаимодействия (архитектурная среда, специальное оборудование, технические средства, программно-методическое обеспечение). Доступность информационной среды. Технологии инклюзивного взаимодействия. Приемы просветительской работы в области инклюзивного взаимодействия</w:t>
            </w:r>
          </w:p>
        </w:tc>
      </w:tr>
      <w:tr w:rsidR="00E04375" w:rsidRPr="00DC11F5" w:rsidTr="00B35136">
        <w:tc>
          <w:tcPr>
            <w:tcW w:w="684" w:type="dxa"/>
          </w:tcPr>
          <w:p w:rsidR="00E04375" w:rsidRPr="007B023B" w:rsidRDefault="00E04375" w:rsidP="00076DA1">
            <w:pPr>
              <w:pStyle w:val="a3"/>
              <w:numPr>
                <w:ilvl w:val="0"/>
                <w:numId w:val="9"/>
              </w:numPr>
              <w:ind w:left="0"/>
              <w:jc w:val="both"/>
            </w:pPr>
            <w:r w:rsidRPr="007B023B">
              <w:t>4</w:t>
            </w:r>
          </w:p>
        </w:tc>
        <w:tc>
          <w:tcPr>
            <w:tcW w:w="2464" w:type="dxa"/>
          </w:tcPr>
          <w:p w:rsidR="00E04375" w:rsidRPr="00773DBC" w:rsidRDefault="00E04375" w:rsidP="00076DA1">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 xml:space="preserve">тельной интеграции и социальной </w:t>
            </w:r>
            <w:proofErr w:type="spellStart"/>
            <w:r w:rsidRPr="00355645">
              <w:rPr>
                <w:sz w:val="23"/>
                <w:szCs w:val="23"/>
              </w:rPr>
              <w:t>адаптациилиц</w:t>
            </w:r>
            <w:proofErr w:type="spellEnd"/>
            <w:r w:rsidRPr="00355645">
              <w:rPr>
                <w:sz w:val="23"/>
                <w:szCs w:val="23"/>
              </w:rPr>
              <w:t xml:space="preserve"> с ограниченными возможностями здоровья.</w:t>
            </w:r>
          </w:p>
        </w:tc>
        <w:tc>
          <w:tcPr>
            <w:tcW w:w="6423" w:type="dxa"/>
          </w:tcPr>
          <w:p w:rsidR="00E04375" w:rsidRDefault="00E04375" w:rsidP="00F00CD7">
            <w:pPr>
              <w:ind w:firstLine="567"/>
            </w:pPr>
            <w:r>
              <w:t xml:space="preserve">Сущность, условия и критерии социализации. Семья как институт социализации. Социально- психологическая реабилитация инвалидов. </w:t>
            </w:r>
            <w:proofErr w:type="spellStart"/>
            <w:r>
              <w:t>Абилитация</w:t>
            </w:r>
            <w:proofErr w:type="spellEnd"/>
            <w:r>
              <w:t xml:space="preserve"> детей и подростков. Проблемы интеграции детей с отклонениями в развитии в системе образования и в обществе в целом.</w:t>
            </w:r>
          </w:p>
          <w:p w:rsidR="00E04375" w:rsidRPr="007B023B" w:rsidRDefault="00E04375" w:rsidP="00F00CD7">
            <w:pPr>
              <w:ind w:firstLine="567"/>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 Социальная инклюзия молодых людей с ментальной инвалидностью. Старшее поколение как субъект социальной инклюзии в современном обществе. Социально-психолого-педагогическое сопровождение детей и подростков, испытывающих трудности в социальной адаптации (дети-сироты, дети и подростки из семей мигрантов, дети и подростки с ОВЗ).</w:t>
            </w:r>
          </w:p>
        </w:tc>
      </w:tr>
    </w:tbl>
    <w:p w:rsidR="00E04375" w:rsidRPr="00DC11F5" w:rsidRDefault="00E04375" w:rsidP="00076DA1">
      <w:pPr>
        <w:autoSpaceDE w:val="0"/>
        <w:autoSpaceDN w:val="0"/>
        <w:adjustRightInd w:val="0"/>
        <w:jc w:val="center"/>
      </w:pPr>
    </w:p>
    <w:p w:rsidR="00E04375" w:rsidRPr="00DC11F5" w:rsidRDefault="00E04375" w:rsidP="00D00133">
      <w:pPr>
        <w:autoSpaceDE w:val="0"/>
        <w:autoSpaceDN w:val="0"/>
        <w:adjustRightInd w:val="0"/>
        <w:ind w:left="1440"/>
        <w:jc w:val="center"/>
        <w:rPr>
          <w:b/>
        </w:rPr>
      </w:pPr>
    </w:p>
    <w:p w:rsidR="00E04375" w:rsidRPr="00DC11F5" w:rsidRDefault="00E04375" w:rsidP="0099483A">
      <w:pPr>
        <w:autoSpaceDE w:val="0"/>
        <w:autoSpaceDN w:val="0"/>
        <w:adjustRightInd w:val="0"/>
        <w:rPr>
          <w:b/>
        </w:rPr>
      </w:pPr>
      <w:r w:rsidRPr="00DC11F5">
        <w:rPr>
          <w:b/>
        </w:rPr>
        <w:t>4.2.2. Содержание практических занятий</w:t>
      </w:r>
    </w:p>
    <w:p w:rsidR="00E04375" w:rsidRPr="00DC11F5" w:rsidRDefault="00E0437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04375" w:rsidRPr="002D0F2F" w:rsidTr="006774E3">
        <w:tc>
          <w:tcPr>
            <w:tcW w:w="817" w:type="dxa"/>
          </w:tcPr>
          <w:p w:rsidR="00E04375" w:rsidRPr="002D0F2F" w:rsidRDefault="00E04375" w:rsidP="00A96FF5">
            <w:pPr>
              <w:jc w:val="center"/>
              <w:rPr>
                <w:b/>
              </w:rPr>
            </w:pPr>
            <w:r w:rsidRPr="002D0F2F">
              <w:rPr>
                <w:b/>
              </w:rPr>
              <w:t>№ п/п</w:t>
            </w:r>
          </w:p>
        </w:tc>
        <w:tc>
          <w:tcPr>
            <w:tcW w:w="2410" w:type="dxa"/>
          </w:tcPr>
          <w:p w:rsidR="00E04375" w:rsidRPr="002D0F2F" w:rsidRDefault="00E04375" w:rsidP="00A96FF5">
            <w:pPr>
              <w:jc w:val="center"/>
              <w:rPr>
                <w:b/>
              </w:rPr>
            </w:pPr>
            <w:r w:rsidRPr="002D0F2F">
              <w:rPr>
                <w:b/>
              </w:rPr>
              <w:t>Наименование темы (раздела) дисциплины</w:t>
            </w:r>
          </w:p>
        </w:tc>
        <w:tc>
          <w:tcPr>
            <w:tcW w:w="6344" w:type="dxa"/>
          </w:tcPr>
          <w:p w:rsidR="00E04375" w:rsidRPr="002D0F2F" w:rsidRDefault="00E04375" w:rsidP="002D0F2F">
            <w:pPr>
              <w:jc w:val="center"/>
              <w:rPr>
                <w:b/>
              </w:rPr>
            </w:pPr>
            <w:r w:rsidRPr="002D0F2F">
              <w:rPr>
                <w:b/>
              </w:rPr>
              <w:t>Содержание п</w:t>
            </w:r>
            <w:r>
              <w:rPr>
                <w:b/>
              </w:rPr>
              <w:t>рактического занятия</w:t>
            </w:r>
          </w:p>
        </w:tc>
      </w:tr>
      <w:tr w:rsidR="00E04375" w:rsidRPr="002D0F2F" w:rsidTr="006774E3">
        <w:tc>
          <w:tcPr>
            <w:tcW w:w="817" w:type="dxa"/>
          </w:tcPr>
          <w:p w:rsidR="00E04375" w:rsidRPr="002D0F2F" w:rsidRDefault="00E04375" w:rsidP="00904AEF">
            <w:pPr>
              <w:pStyle w:val="a3"/>
              <w:ind w:left="0"/>
            </w:pPr>
            <w:r>
              <w:t>1.</w:t>
            </w:r>
          </w:p>
        </w:tc>
        <w:tc>
          <w:tcPr>
            <w:tcW w:w="2410" w:type="dxa"/>
          </w:tcPr>
          <w:p w:rsidR="00E04375" w:rsidRPr="0046752F" w:rsidRDefault="00E04375" w:rsidP="00904AEF">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6344" w:type="dxa"/>
          </w:tcPr>
          <w:p w:rsidR="00E04375" w:rsidRDefault="00E04375" w:rsidP="00904AEF">
            <w:r>
              <w:t xml:space="preserve">         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 Кооперативно-</w:t>
            </w:r>
            <w:proofErr w:type="spellStart"/>
            <w:r>
              <w:t>деятельностная</w:t>
            </w:r>
            <w:proofErr w:type="spellEnd"/>
            <w:r>
              <w:t xml:space="preserve"> концепция интеграции детей в образовательный процесс. Социально-экологическая концепция интеграции особых людей в общество. </w:t>
            </w:r>
            <w:proofErr w:type="spellStart"/>
            <w:r>
              <w:t>Интеракционистская</w:t>
            </w:r>
            <w:proofErr w:type="spellEnd"/>
            <w:r>
              <w:t xml:space="preserve"> (коммуникативная) концепция интеграции. Антропологическая </w:t>
            </w:r>
            <w:proofErr w:type="spellStart"/>
            <w:r>
              <w:t>метаконцепция</w:t>
            </w:r>
            <w:proofErr w:type="spellEnd"/>
            <w:r>
              <w:t xml:space="preserve"> вхождения людей с инвалидностью в общество.</w:t>
            </w:r>
          </w:p>
          <w:p w:rsidR="00E04375" w:rsidRPr="007B023B" w:rsidRDefault="00E04375" w:rsidP="00904AEF">
            <w:pPr>
              <w:ind w:firstLine="567"/>
            </w:pPr>
            <w:r w:rsidRPr="004A141C">
              <w:t xml:space="preserve">Психолого-педагогическое сопровождение и поддержка субъектов инклюзивного </w:t>
            </w:r>
            <w:r>
              <w:t>взаимодействия</w:t>
            </w:r>
            <w:r w:rsidRPr="004A141C">
              <w:t xml:space="preserve">. Социально-педагогическая поддержка субъектов инклюзивного </w:t>
            </w:r>
            <w:r>
              <w:t>взаимодействия</w:t>
            </w:r>
            <w:r w:rsidRPr="004A141C">
              <w:t xml:space="preserve">. Обучение и воспитание </w:t>
            </w:r>
            <w:r>
              <w:t>лиц</w:t>
            </w:r>
            <w:r w:rsidRPr="004A141C">
              <w:t xml:space="preserve"> с ограниченными возможностями здоровья в инклюзивной образовательной среде. Социализация </w:t>
            </w:r>
            <w:r>
              <w:t>лиц</w:t>
            </w:r>
            <w:r w:rsidRPr="004A141C">
              <w:t xml:space="preserve"> с ограниченными возможностями здоровья как цель инклюзивного </w:t>
            </w:r>
            <w:r>
              <w:t>взаимодействия</w:t>
            </w:r>
            <w:r w:rsidRPr="004A141C">
              <w:t xml:space="preserve">.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E04375" w:rsidRPr="002D0F2F" w:rsidTr="006774E3">
        <w:tc>
          <w:tcPr>
            <w:tcW w:w="817" w:type="dxa"/>
          </w:tcPr>
          <w:p w:rsidR="00E04375" w:rsidRDefault="00E04375" w:rsidP="00904AEF">
            <w:pPr>
              <w:pStyle w:val="a3"/>
              <w:ind w:left="0"/>
            </w:pPr>
            <w:r>
              <w:t>2.</w:t>
            </w:r>
          </w:p>
        </w:tc>
        <w:tc>
          <w:tcPr>
            <w:tcW w:w="2410" w:type="dxa"/>
          </w:tcPr>
          <w:p w:rsidR="00E04375" w:rsidRPr="0046752F" w:rsidRDefault="00E04375" w:rsidP="00904AEF">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6344" w:type="dxa"/>
          </w:tcPr>
          <w:p w:rsidR="00E04375" w:rsidRDefault="00E04375" w:rsidP="00904AEF">
            <w:r>
              <w:t xml:space="preserve">         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E04375" w:rsidRDefault="00E04375" w:rsidP="00904AEF">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E04375" w:rsidRDefault="00E04375" w:rsidP="00904AEF">
            <w:pPr>
              <w:tabs>
                <w:tab w:val="left" w:pos="851"/>
              </w:tabs>
              <w:ind w:firstLine="567"/>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w:t>
            </w:r>
            <w:proofErr w:type="spellStart"/>
            <w:r>
              <w:t>девиантное</w:t>
            </w:r>
            <w:proofErr w:type="spellEnd"/>
            <w:r>
              <w:t xml:space="preserve">, </w:t>
            </w:r>
            <w:proofErr w:type="spellStart"/>
            <w:r>
              <w:t>делинквентное</w:t>
            </w:r>
            <w:proofErr w:type="spellEnd"/>
            <w:r>
              <w:t xml:space="preserve">). Педагогическая и социальная запущенность. </w:t>
            </w:r>
          </w:p>
          <w:p w:rsidR="00E04375" w:rsidRDefault="00E04375" w:rsidP="00904AEF">
            <w:pPr>
              <w:tabs>
                <w:tab w:val="left" w:pos="851"/>
              </w:tabs>
              <w:ind w:firstLine="567"/>
            </w:pPr>
            <w:r>
              <w:t xml:space="preserve">Эндогенные факторы нарушений развития. Биологические причины врожденных аномалий: </w:t>
            </w:r>
            <w:proofErr w:type="spellStart"/>
            <w:r>
              <w:t>пренатальная</w:t>
            </w:r>
            <w:proofErr w:type="spellEnd"/>
            <w:r>
              <w:t xml:space="preserve"> патология, генетические поражения организма. Биологические причины приобретенных аномалий: натальные нарушения, постнатальные нарушения. </w:t>
            </w:r>
          </w:p>
          <w:p w:rsidR="00E04375" w:rsidRDefault="00E04375" w:rsidP="00904AEF">
            <w:pPr>
              <w:tabs>
                <w:tab w:val="left" w:pos="851"/>
              </w:tabs>
              <w:ind w:firstLine="567"/>
            </w:pPr>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p w:rsidR="00E04375" w:rsidRPr="007B023B" w:rsidRDefault="00E04375" w:rsidP="00904AEF">
            <w:pPr>
              <w:tabs>
                <w:tab w:val="left" w:pos="851"/>
              </w:tabs>
              <w:ind w:firstLine="567"/>
            </w:pPr>
            <w:r>
              <w:t xml:space="preserve">Базовые понятия психологии нормального развития: онтогенез, морфогенез и </w:t>
            </w:r>
            <w:proofErr w:type="spellStart"/>
            <w:r>
              <w:t>функциогенез</w:t>
            </w:r>
            <w:proofErr w:type="spellEnd"/>
            <w:r>
              <w:t xml:space="preserve">. Психический </w:t>
            </w:r>
            <w:proofErr w:type="spellStart"/>
            <w:r>
              <w:t>дизонтогенез</w:t>
            </w:r>
            <w:proofErr w:type="spellEnd"/>
            <w:r>
              <w:t xml:space="preserve">. Психологические параметры </w:t>
            </w:r>
            <w:proofErr w:type="spellStart"/>
            <w:r>
              <w:t>дизонтогенеза</w:t>
            </w:r>
            <w:proofErr w:type="spellEnd"/>
            <w:r>
              <w:t xml:space="preserve">: функциональная локализация нарушения, время поражения, взаимоотношения между первичным и вторичным дефектами, нарушение </w:t>
            </w:r>
            <w:proofErr w:type="spellStart"/>
            <w:r>
              <w:t>межфункциональных</w:t>
            </w:r>
            <w:proofErr w:type="spellEnd"/>
            <w:r>
              <w:t xml:space="preserve"> взаимодействий в процессе аномального </w:t>
            </w:r>
            <w:proofErr w:type="spellStart"/>
            <w:r>
              <w:t>системогенеза</w:t>
            </w:r>
            <w:proofErr w:type="spellEnd"/>
            <w:r>
              <w:t xml:space="preserve">. Основные виды </w:t>
            </w:r>
            <w:proofErr w:type="spellStart"/>
            <w:r>
              <w:t>дизонтогенеза</w:t>
            </w:r>
            <w:proofErr w:type="spellEnd"/>
            <w:r>
              <w:t>. Общие и специфические закономерности отклоняющегося развития.</w:t>
            </w:r>
          </w:p>
        </w:tc>
      </w:tr>
      <w:tr w:rsidR="00E04375" w:rsidRPr="002D0F2F" w:rsidTr="006774E3">
        <w:tc>
          <w:tcPr>
            <w:tcW w:w="817" w:type="dxa"/>
          </w:tcPr>
          <w:p w:rsidR="00E04375" w:rsidRPr="002D0F2F" w:rsidRDefault="00E04375" w:rsidP="00904AEF">
            <w:pPr>
              <w:pStyle w:val="a3"/>
              <w:numPr>
                <w:ilvl w:val="0"/>
                <w:numId w:val="9"/>
              </w:numPr>
              <w:ind w:left="0"/>
              <w:jc w:val="both"/>
            </w:pPr>
            <w:r>
              <w:t>3.</w:t>
            </w:r>
          </w:p>
        </w:tc>
        <w:tc>
          <w:tcPr>
            <w:tcW w:w="2410" w:type="dxa"/>
          </w:tcPr>
          <w:p w:rsidR="00E04375" w:rsidRPr="0046752F" w:rsidRDefault="00E04375" w:rsidP="00904AEF">
            <w:r w:rsidRPr="0046752F">
              <w:t>Особенности субъектов инклюзивного взаимодействия и решения его психолого-педагогических, организационных проблем</w:t>
            </w:r>
          </w:p>
        </w:tc>
        <w:tc>
          <w:tcPr>
            <w:tcW w:w="6344" w:type="dxa"/>
          </w:tcPr>
          <w:p w:rsidR="00E04375" w:rsidRDefault="00E04375" w:rsidP="00904AEF">
            <w:pPr>
              <w:pStyle w:val="afa"/>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E04375" w:rsidRPr="009B19B0" w:rsidRDefault="00E04375" w:rsidP="00904AEF">
            <w:pPr>
              <w:pStyle w:val="afa"/>
            </w:pPr>
            <w:r w:rsidRPr="009B19B0">
              <w:t>Нормативные документы в сфере образования учащихся с ограниченными возможностями здоровья</w:t>
            </w:r>
            <w:r>
              <w:t>.</w:t>
            </w:r>
          </w:p>
          <w:p w:rsidR="00E04375" w:rsidRDefault="00E04375" w:rsidP="00904AEF">
            <w:pPr>
              <w:pStyle w:val="afa"/>
              <w:rPr>
                <w:i/>
              </w:rPr>
            </w:pPr>
            <w:r w:rsidRPr="00C45B02">
              <w:t>Психическое недоразвитие</w:t>
            </w:r>
            <w:r w:rsidRPr="00541C17">
              <w:rPr>
                <w:i/>
              </w:rPr>
              <w:t>.</w:t>
            </w:r>
          </w:p>
          <w:p w:rsidR="00E04375" w:rsidRDefault="00E04375" w:rsidP="00904AEF">
            <w:pPr>
              <w:pStyle w:val="afa"/>
            </w:pPr>
            <w:r>
              <w:t xml:space="preserve">Особые образовательные потребности детей с разными типами </w:t>
            </w:r>
            <w:proofErr w:type="spellStart"/>
            <w:r>
              <w:t>дизонтогенеза</w:t>
            </w:r>
            <w:proofErr w:type="spellEnd"/>
            <w:r>
              <w:t xml:space="preserve">.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E04375" w:rsidRPr="00C45B02" w:rsidRDefault="00E04375" w:rsidP="00904AEF">
            <w:pPr>
              <w:pStyle w:val="afa"/>
            </w:pPr>
            <w:r w:rsidRPr="00C45B02">
              <w:t xml:space="preserve">Задержанное развитие. </w:t>
            </w:r>
          </w:p>
          <w:p w:rsidR="00E04375" w:rsidRDefault="00E04375" w:rsidP="00904AEF">
            <w:pPr>
              <w:pStyle w:val="afa"/>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E04375" w:rsidRPr="00C45B02" w:rsidRDefault="00E04375" w:rsidP="00904AEF">
            <w:pPr>
              <w:pStyle w:val="afa"/>
            </w:pPr>
            <w:r w:rsidRPr="00C45B02">
              <w:t xml:space="preserve">Поврежденное развитие. </w:t>
            </w:r>
          </w:p>
          <w:p w:rsidR="00E04375" w:rsidRDefault="00E04375" w:rsidP="00904AEF">
            <w:pPr>
              <w:pStyle w:val="afa"/>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E04375" w:rsidRPr="00C45B02" w:rsidRDefault="00E04375" w:rsidP="00904AEF">
            <w:proofErr w:type="spellStart"/>
            <w:r w:rsidRPr="00C45B02">
              <w:t>Дефицитарное</w:t>
            </w:r>
            <w:proofErr w:type="spellEnd"/>
            <w:r w:rsidRPr="00C45B02">
              <w:t xml:space="preserve"> развитие. </w:t>
            </w:r>
          </w:p>
          <w:p w:rsidR="00E04375" w:rsidRDefault="00E04375" w:rsidP="00904AEF">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E04375" w:rsidRPr="00C45B02" w:rsidRDefault="00E04375" w:rsidP="00904AEF">
            <w:r w:rsidRPr="00C45B02">
              <w:t xml:space="preserve">Искаженное развитие, его природа, причины, формы. </w:t>
            </w:r>
          </w:p>
          <w:p w:rsidR="00E04375" w:rsidRDefault="00E04375" w:rsidP="00904AEF">
            <w:r w:rsidRPr="00541C17">
              <w:t xml:space="preserve">Особенности развития </w:t>
            </w:r>
            <w:r>
              <w:t xml:space="preserve">детей с </w:t>
            </w:r>
            <w:r w:rsidRPr="00541C17">
              <w:t xml:space="preserve">синдромом аутизма. </w:t>
            </w:r>
          </w:p>
          <w:p w:rsidR="00E04375" w:rsidRPr="00C45B02" w:rsidRDefault="00E04375" w:rsidP="00904AEF">
            <w:r w:rsidRPr="00C45B02">
              <w:t xml:space="preserve">Дисгармоничное развитие. </w:t>
            </w:r>
          </w:p>
          <w:p w:rsidR="00E04375" w:rsidRDefault="00E04375" w:rsidP="00904AEF">
            <w:r w:rsidRPr="00541C17">
              <w:t xml:space="preserve">Современные представления о </w:t>
            </w:r>
            <w:proofErr w:type="spellStart"/>
            <w:r w:rsidRPr="00541C17">
              <w:t>патохарактерологическом</w:t>
            </w:r>
            <w:proofErr w:type="spellEnd"/>
            <w:r w:rsidRPr="00541C17">
              <w:t xml:space="preserve"> развитии. </w:t>
            </w:r>
          </w:p>
          <w:p w:rsidR="00E04375" w:rsidRPr="00A530AF" w:rsidRDefault="00E04375" w:rsidP="00904AEF">
            <w:r w:rsidRPr="00A530AF">
              <w:t>Развитие детей со сложными недостатками развития.</w:t>
            </w:r>
          </w:p>
          <w:p w:rsidR="00E04375" w:rsidRDefault="00E04375" w:rsidP="00904AEF">
            <w:pPr>
              <w:pStyle w:val="a7"/>
              <w:spacing w:after="0"/>
              <w:rPr>
                <w:rFonts w:ascii="Times New Roman" w:hAnsi="Times New Roman"/>
                <w:color w:val="auto"/>
                <w:sz w:val="24"/>
                <w:szCs w:val="24"/>
              </w:rPr>
            </w:pPr>
            <w:r w:rsidRPr="00A530AF">
              <w:rPr>
                <w:rFonts w:ascii="Times New Roman" w:hAnsi="Times New Roman"/>
                <w:color w:val="auto"/>
                <w:sz w:val="24"/>
                <w:szCs w:val="24"/>
              </w:rPr>
              <w:t>Особенности психического развития детей со сложными нарушениями развития.</w:t>
            </w:r>
          </w:p>
          <w:p w:rsidR="00E04375" w:rsidRDefault="00E04375" w:rsidP="00904AEF">
            <w:r>
              <w:t xml:space="preserve">            Дефект и компенсация. Теории компенсации (</w:t>
            </w:r>
            <w:proofErr w:type="spellStart"/>
            <w:r>
              <w:t>А.Адлер</w:t>
            </w:r>
            <w:proofErr w:type="spellEnd"/>
            <w:r>
              <w:t>,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E04375" w:rsidRPr="00A530AF" w:rsidRDefault="00E04375" w:rsidP="00904AEF">
            <w:pPr>
              <w:pStyle w:val="a7"/>
              <w:spacing w:after="0"/>
              <w:rPr>
                <w:rFonts w:ascii="Times New Roman" w:hAnsi="Times New Roman"/>
                <w:color w:val="auto"/>
                <w:sz w:val="24"/>
                <w:szCs w:val="24"/>
              </w:rPr>
            </w:pPr>
            <w:r w:rsidRPr="00A530AF">
              <w:rPr>
                <w:rFonts w:ascii="Times New Roman" w:hAnsi="Times New Roman"/>
                <w:color w:val="auto"/>
                <w:sz w:val="24"/>
                <w:szCs w:val="24"/>
              </w:rPr>
              <w:t xml:space="preserve">Психолого-педагогические методы профилактики и коррекции вторичных отклонений. Ведущая роль обучения в развитии проблемных </w:t>
            </w:r>
            <w:r>
              <w:rPr>
                <w:rFonts w:ascii="Times New Roman" w:hAnsi="Times New Roman"/>
                <w:color w:val="auto"/>
                <w:sz w:val="24"/>
                <w:szCs w:val="24"/>
              </w:rPr>
              <w:t>индивидов</w:t>
            </w:r>
            <w:r w:rsidRPr="00A530AF">
              <w:rPr>
                <w:rFonts w:ascii="Times New Roman" w:hAnsi="Times New Roman"/>
                <w:color w:val="auto"/>
                <w:sz w:val="24"/>
                <w:szCs w:val="24"/>
              </w:rPr>
              <w:t xml:space="preserve">. Роль семьи в достижении эффективной результативности </w:t>
            </w:r>
            <w:proofErr w:type="spellStart"/>
            <w:r w:rsidRPr="00A530AF">
              <w:rPr>
                <w:rFonts w:ascii="Times New Roman" w:hAnsi="Times New Roman"/>
                <w:color w:val="auto"/>
                <w:sz w:val="24"/>
                <w:szCs w:val="24"/>
              </w:rPr>
              <w:t>психокоррекционной</w:t>
            </w:r>
            <w:proofErr w:type="spellEnd"/>
            <w:r w:rsidRPr="00A530AF">
              <w:rPr>
                <w:rFonts w:ascii="Times New Roman" w:hAnsi="Times New Roman"/>
                <w:color w:val="auto"/>
                <w:sz w:val="24"/>
                <w:szCs w:val="24"/>
              </w:rPr>
              <w:t xml:space="preserve"> работы.</w:t>
            </w:r>
          </w:p>
          <w:p w:rsidR="00E04375" w:rsidRPr="00A530AF" w:rsidRDefault="00E04375" w:rsidP="00904AEF">
            <w:pPr>
              <w:pStyle w:val="a7"/>
              <w:spacing w:after="0"/>
              <w:rPr>
                <w:rFonts w:ascii="Times New Roman" w:hAnsi="Times New Roman"/>
                <w:color w:val="auto"/>
                <w:sz w:val="24"/>
                <w:szCs w:val="24"/>
              </w:rPr>
            </w:pPr>
            <w:r w:rsidRPr="00A530AF">
              <w:rPr>
                <w:rFonts w:ascii="Times New Roman" w:hAnsi="Times New Roman"/>
                <w:color w:val="auto"/>
                <w:sz w:val="24"/>
                <w:szCs w:val="24"/>
              </w:rPr>
              <w:t>Требования к личности специалиста (специалистов), участвующих в инклюзивном взаимодействии. Характеристика условий доступности для организации инклюзивного взаимодействия (архитектурная среда, специальное оборудование, технические средства, программно-методическое обеспечение). Доступность информационной среды. Технологии инклюзивного взаимодействия. Приемы просветительской работы в области инклюзивного взаимодействия</w:t>
            </w:r>
          </w:p>
        </w:tc>
      </w:tr>
      <w:tr w:rsidR="00E04375" w:rsidRPr="002D0F2F" w:rsidTr="006774E3">
        <w:tc>
          <w:tcPr>
            <w:tcW w:w="817" w:type="dxa"/>
          </w:tcPr>
          <w:p w:rsidR="00E04375" w:rsidRPr="002D0F2F" w:rsidRDefault="00E04375" w:rsidP="00904AEF">
            <w:pPr>
              <w:pStyle w:val="a3"/>
              <w:numPr>
                <w:ilvl w:val="0"/>
                <w:numId w:val="9"/>
              </w:numPr>
              <w:ind w:left="0"/>
              <w:jc w:val="both"/>
            </w:pPr>
            <w:r>
              <w:t>4.</w:t>
            </w:r>
          </w:p>
        </w:tc>
        <w:tc>
          <w:tcPr>
            <w:tcW w:w="2410" w:type="dxa"/>
          </w:tcPr>
          <w:p w:rsidR="00E04375" w:rsidRPr="0046752F" w:rsidRDefault="00E04375" w:rsidP="00904AEF">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6344" w:type="dxa"/>
          </w:tcPr>
          <w:p w:rsidR="00E04375" w:rsidRDefault="00E04375" w:rsidP="00904AEF">
            <w:pPr>
              <w:ind w:firstLine="567"/>
            </w:pPr>
            <w:r>
              <w:t xml:space="preserve">Сущность, условия и критерии социализации. Семья как институт социализации. Социально- психологическая реабилитация инвалидов. </w:t>
            </w:r>
            <w:proofErr w:type="spellStart"/>
            <w:r>
              <w:t>Абилитация</w:t>
            </w:r>
            <w:proofErr w:type="spellEnd"/>
            <w:r>
              <w:t xml:space="preserve"> детей и подростков. Проблемы интеграции детей с отклонениями в развитии в системе образования и в обществе в целом.</w:t>
            </w:r>
          </w:p>
          <w:p w:rsidR="00E04375" w:rsidRPr="007B023B" w:rsidRDefault="00E04375" w:rsidP="00904AEF">
            <w:pPr>
              <w:ind w:firstLine="567"/>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 Социальная инклюзия молодых людей с ментальной инвалидностью. Старшее поколение как субъект социальной инклюзии в современном обществе. Социально-психолого-педагогическое сопровождение детей и подростков, испытывающих трудности в социальной адаптации (дети-сироты, дети и подростки из семей мигрантов, дети и подростки с ОВЗ).</w:t>
            </w:r>
          </w:p>
        </w:tc>
      </w:tr>
    </w:tbl>
    <w:p w:rsidR="00E04375" w:rsidRPr="00DC11F5" w:rsidRDefault="00E04375" w:rsidP="00D00133">
      <w:pPr>
        <w:autoSpaceDE w:val="0"/>
        <w:autoSpaceDN w:val="0"/>
        <w:adjustRightInd w:val="0"/>
        <w:jc w:val="both"/>
        <w:rPr>
          <w:b/>
          <w:bCs/>
          <w:i/>
          <w:iCs/>
        </w:rPr>
      </w:pPr>
    </w:p>
    <w:p w:rsidR="00E04375" w:rsidRPr="00DC11F5" w:rsidRDefault="00E04375" w:rsidP="004E5484">
      <w:pPr>
        <w:autoSpaceDE w:val="0"/>
        <w:autoSpaceDN w:val="0"/>
        <w:adjustRightInd w:val="0"/>
        <w:rPr>
          <w:b/>
        </w:rPr>
      </w:pPr>
      <w:r w:rsidRPr="0093556F">
        <w:rPr>
          <w:b/>
        </w:rPr>
        <w:t>4.2.3. Содержание самостоятельной работы</w:t>
      </w:r>
    </w:p>
    <w:p w:rsidR="00E04375" w:rsidRPr="004E5484" w:rsidRDefault="00E04375"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04375" w:rsidRPr="002D0F2F" w:rsidTr="0001303E">
        <w:tc>
          <w:tcPr>
            <w:tcW w:w="817" w:type="dxa"/>
          </w:tcPr>
          <w:p w:rsidR="00E04375" w:rsidRPr="002D0F2F" w:rsidRDefault="00E04375" w:rsidP="0001303E">
            <w:pPr>
              <w:jc w:val="center"/>
              <w:rPr>
                <w:b/>
              </w:rPr>
            </w:pPr>
            <w:r w:rsidRPr="002D0F2F">
              <w:rPr>
                <w:b/>
              </w:rPr>
              <w:t>№ п/п</w:t>
            </w:r>
          </w:p>
        </w:tc>
        <w:tc>
          <w:tcPr>
            <w:tcW w:w="2410" w:type="dxa"/>
          </w:tcPr>
          <w:p w:rsidR="00E04375" w:rsidRPr="002D0F2F" w:rsidRDefault="00E04375" w:rsidP="0001303E">
            <w:pPr>
              <w:jc w:val="center"/>
              <w:rPr>
                <w:b/>
              </w:rPr>
            </w:pPr>
            <w:r w:rsidRPr="002D0F2F">
              <w:rPr>
                <w:b/>
              </w:rPr>
              <w:t>Наименование темы (раздела) дисциплины</w:t>
            </w:r>
          </w:p>
        </w:tc>
        <w:tc>
          <w:tcPr>
            <w:tcW w:w="6344" w:type="dxa"/>
          </w:tcPr>
          <w:p w:rsidR="00E04375" w:rsidRPr="002D0F2F" w:rsidRDefault="00E04375" w:rsidP="0001303E">
            <w:pPr>
              <w:jc w:val="center"/>
              <w:rPr>
                <w:b/>
              </w:rPr>
            </w:pPr>
            <w:r>
              <w:rPr>
                <w:b/>
              </w:rPr>
              <w:t>Формы и тематика самостоятельной работы</w:t>
            </w:r>
          </w:p>
        </w:tc>
      </w:tr>
      <w:tr w:rsidR="00E04375" w:rsidRPr="00D862BD" w:rsidTr="0001303E">
        <w:tc>
          <w:tcPr>
            <w:tcW w:w="817" w:type="dxa"/>
          </w:tcPr>
          <w:p w:rsidR="00E04375" w:rsidRPr="002D0F2F" w:rsidRDefault="00E04375" w:rsidP="0046752F">
            <w:pPr>
              <w:pStyle w:val="a3"/>
              <w:ind w:left="0"/>
            </w:pPr>
            <w:r>
              <w:t>1.</w:t>
            </w:r>
          </w:p>
        </w:tc>
        <w:tc>
          <w:tcPr>
            <w:tcW w:w="2410" w:type="dxa"/>
          </w:tcPr>
          <w:p w:rsidR="00E04375" w:rsidRPr="0046752F" w:rsidRDefault="00E04375" w:rsidP="0046752F">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6344" w:type="dxa"/>
          </w:tcPr>
          <w:p w:rsidR="00E04375" w:rsidRDefault="00E04375" w:rsidP="0046752F">
            <w:pPr>
              <w:shd w:val="clear" w:color="auto" w:fill="FFFFFF"/>
              <w:jc w:val="both"/>
            </w:pPr>
            <w:r>
              <w:t>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w:t>
            </w:r>
          </w:p>
          <w:p w:rsidR="00E04375" w:rsidRPr="002B7646" w:rsidRDefault="00E04375" w:rsidP="0046752F">
            <w:pPr>
              <w:shd w:val="clear" w:color="auto" w:fill="FFFFFF"/>
              <w:jc w:val="both"/>
              <w:rPr>
                <w:color w:val="000000"/>
                <w:highlight w:val="yellow"/>
              </w:rPr>
            </w:pPr>
          </w:p>
          <w:p w:rsidR="00E04375" w:rsidRPr="002641AC" w:rsidRDefault="00E04375" w:rsidP="00025D9A">
            <w:pPr>
              <w:shd w:val="clear" w:color="auto" w:fill="FFFFFF"/>
              <w:jc w:val="both"/>
              <w:rPr>
                <w:color w:val="000000"/>
              </w:rPr>
            </w:pPr>
            <w:r w:rsidRPr="002641AC">
              <w:rPr>
                <w:color w:val="000000"/>
              </w:rPr>
              <w:t>Изучение литературы, конспектирование</w:t>
            </w:r>
          </w:p>
          <w:p w:rsidR="00E04375" w:rsidRPr="002641AC" w:rsidRDefault="00E04375" w:rsidP="00025D9A">
            <w:pPr>
              <w:shd w:val="clear" w:color="auto" w:fill="FFFFFF"/>
              <w:jc w:val="both"/>
              <w:rPr>
                <w:color w:val="000000"/>
              </w:rPr>
            </w:pPr>
            <w:r w:rsidRPr="002641AC">
              <w:rPr>
                <w:color w:val="000000"/>
              </w:rPr>
              <w:t>Аннотирование</w:t>
            </w:r>
          </w:p>
          <w:p w:rsidR="00E04375" w:rsidRPr="002B7646" w:rsidRDefault="00E04375" w:rsidP="00025D9A">
            <w:pPr>
              <w:shd w:val="clear" w:color="auto" w:fill="FFFFFF"/>
              <w:jc w:val="both"/>
              <w:rPr>
                <w:color w:val="000000"/>
              </w:rPr>
            </w:pPr>
            <w:r>
              <w:rPr>
                <w:color w:val="000000"/>
              </w:rPr>
              <w:t>Подготовка эссе</w:t>
            </w:r>
          </w:p>
          <w:p w:rsidR="00E04375" w:rsidRPr="002B7646" w:rsidRDefault="00E04375" w:rsidP="0046752F">
            <w:pPr>
              <w:shd w:val="clear" w:color="auto" w:fill="FFFFFF"/>
              <w:jc w:val="both"/>
              <w:rPr>
                <w:color w:val="000000"/>
              </w:rPr>
            </w:pPr>
            <w:r w:rsidRPr="002B7646">
              <w:rPr>
                <w:color w:val="000000"/>
              </w:rPr>
              <w:t>Работа со справочными материалами</w:t>
            </w:r>
          </w:p>
          <w:p w:rsidR="00E04375" w:rsidRPr="002B7646" w:rsidRDefault="00E04375" w:rsidP="0046752F">
            <w:pPr>
              <w:shd w:val="clear" w:color="auto" w:fill="FFFFFF"/>
              <w:jc w:val="both"/>
              <w:rPr>
                <w:color w:val="000000"/>
                <w:highlight w:val="yellow"/>
              </w:rPr>
            </w:pPr>
            <w:r w:rsidRPr="002B7646">
              <w:rPr>
                <w:color w:val="000000"/>
              </w:rPr>
              <w:t>Работа с Интернет-ресурсами</w:t>
            </w:r>
          </w:p>
          <w:p w:rsidR="00E04375" w:rsidRDefault="00E04375" w:rsidP="0046752F">
            <w:pPr>
              <w:shd w:val="clear" w:color="auto" w:fill="FFFFFF"/>
              <w:jc w:val="both"/>
              <w:rPr>
                <w:color w:val="000000"/>
              </w:rPr>
            </w:pPr>
            <w:r w:rsidRPr="002B7646">
              <w:rPr>
                <w:color w:val="000000"/>
              </w:rPr>
              <w:t>Индивидуальные творческие задания</w:t>
            </w:r>
          </w:p>
          <w:p w:rsidR="00E04375" w:rsidRPr="002B7646" w:rsidRDefault="00E04375" w:rsidP="0046752F">
            <w:pPr>
              <w:shd w:val="clear" w:color="auto" w:fill="FFFFFF"/>
              <w:jc w:val="both"/>
              <w:rPr>
                <w:color w:val="000000"/>
              </w:rPr>
            </w:pPr>
            <w:r>
              <w:rPr>
                <w:color w:val="000000"/>
              </w:rPr>
              <w:t>Решение практических задач</w:t>
            </w:r>
          </w:p>
          <w:p w:rsidR="00E04375" w:rsidRPr="002B7646" w:rsidRDefault="00E04375" w:rsidP="0046752F">
            <w:pPr>
              <w:shd w:val="clear" w:color="auto" w:fill="FFFFFF"/>
              <w:jc w:val="both"/>
              <w:rPr>
                <w:color w:val="000000"/>
                <w:highlight w:val="yellow"/>
              </w:rPr>
            </w:pPr>
            <w:r w:rsidRPr="002B7646">
              <w:rPr>
                <w:color w:val="000000"/>
              </w:rPr>
              <w:t>Подготовка презентации</w:t>
            </w:r>
          </w:p>
        </w:tc>
      </w:tr>
      <w:tr w:rsidR="00E04375" w:rsidRPr="000B2E6F" w:rsidTr="0001303E">
        <w:tc>
          <w:tcPr>
            <w:tcW w:w="817" w:type="dxa"/>
          </w:tcPr>
          <w:p w:rsidR="00E04375" w:rsidRDefault="00E04375" w:rsidP="0046752F">
            <w:pPr>
              <w:pStyle w:val="a3"/>
              <w:ind w:left="0"/>
            </w:pPr>
            <w:r>
              <w:t>2.</w:t>
            </w:r>
          </w:p>
        </w:tc>
        <w:tc>
          <w:tcPr>
            <w:tcW w:w="2410" w:type="dxa"/>
          </w:tcPr>
          <w:p w:rsidR="00E04375" w:rsidRPr="0046752F" w:rsidRDefault="00E04375" w:rsidP="0046752F">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6344" w:type="dxa"/>
          </w:tcPr>
          <w:p w:rsidR="00E04375" w:rsidRDefault="00E04375" w:rsidP="0046752F">
            <w:r>
              <w:t xml:space="preserve">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E04375" w:rsidRDefault="00E04375" w:rsidP="0046752F">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E04375" w:rsidRDefault="00E04375" w:rsidP="0046752F">
            <w:pPr>
              <w:shd w:val="clear" w:color="auto" w:fill="FFFFFF"/>
              <w:jc w:val="both"/>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w:t>
            </w:r>
            <w:proofErr w:type="spellStart"/>
            <w:r>
              <w:t>девиантное</w:t>
            </w:r>
            <w:proofErr w:type="spellEnd"/>
            <w:r>
              <w:t xml:space="preserve">, </w:t>
            </w:r>
            <w:proofErr w:type="spellStart"/>
            <w:r>
              <w:t>делинквентное</w:t>
            </w:r>
            <w:proofErr w:type="spellEnd"/>
            <w:r>
              <w:t>). Педагогическая и социальная запущенность.</w:t>
            </w:r>
          </w:p>
          <w:p w:rsidR="00E04375" w:rsidRDefault="00E04375" w:rsidP="0046752F">
            <w:pPr>
              <w:shd w:val="clear" w:color="auto" w:fill="FFFFFF"/>
              <w:jc w:val="both"/>
              <w:rPr>
                <w:color w:val="000000"/>
              </w:rPr>
            </w:pPr>
          </w:p>
          <w:p w:rsidR="00E04375" w:rsidRPr="002641AC" w:rsidRDefault="00E04375" w:rsidP="00025D9A">
            <w:pPr>
              <w:shd w:val="clear" w:color="auto" w:fill="FFFFFF"/>
              <w:jc w:val="both"/>
              <w:rPr>
                <w:color w:val="000000"/>
              </w:rPr>
            </w:pPr>
            <w:r w:rsidRPr="002641AC">
              <w:rPr>
                <w:color w:val="000000"/>
              </w:rPr>
              <w:t>Изучение литературы, конспектирование</w:t>
            </w:r>
          </w:p>
          <w:p w:rsidR="00E04375" w:rsidRPr="002641AC" w:rsidRDefault="00E04375" w:rsidP="00025D9A">
            <w:pPr>
              <w:shd w:val="clear" w:color="auto" w:fill="FFFFFF"/>
              <w:jc w:val="both"/>
              <w:rPr>
                <w:color w:val="000000"/>
              </w:rPr>
            </w:pPr>
            <w:r w:rsidRPr="002641AC">
              <w:rPr>
                <w:color w:val="000000"/>
              </w:rPr>
              <w:t>Аннотирование</w:t>
            </w:r>
          </w:p>
          <w:p w:rsidR="00E04375" w:rsidRPr="002B7646" w:rsidRDefault="00E04375" w:rsidP="00025D9A">
            <w:pPr>
              <w:shd w:val="clear" w:color="auto" w:fill="FFFFFF"/>
              <w:jc w:val="both"/>
              <w:rPr>
                <w:color w:val="000000"/>
              </w:rPr>
            </w:pPr>
            <w:r>
              <w:rPr>
                <w:color w:val="000000"/>
              </w:rPr>
              <w:t>Подготовка эссе</w:t>
            </w:r>
          </w:p>
          <w:p w:rsidR="00E04375" w:rsidRPr="002B7646" w:rsidRDefault="00E04375" w:rsidP="0046752F">
            <w:pPr>
              <w:shd w:val="clear" w:color="auto" w:fill="FFFFFF"/>
              <w:jc w:val="both"/>
              <w:rPr>
                <w:color w:val="000000"/>
              </w:rPr>
            </w:pPr>
            <w:r w:rsidRPr="002B7646">
              <w:rPr>
                <w:color w:val="000000"/>
              </w:rPr>
              <w:t>Реферирование литературы</w:t>
            </w:r>
          </w:p>
          <w:p w:rsidR="00E04375" w:rsidRPr="002B7646" w:rsidRDefault="00E04375" w:rsidP="0046752F">
            <w:pPr>
              <w:shd w:val="clear" w:color="auto" w:fill="FFFFFF"/>
              <w:jc w:val="both"/>
              <w:rPr>
                <w:color w:val="000000"/>
              </w:rPr>
            </w:pPr>
            <w:r w:rsidRPr="002B7646">
              <w:rPr>
                <w:color w:val="000000"/>
              </w:rPr>
              <w:t>Работа со справочными материалами</w:t>
            </w:r>
          </w:p>
          <w:p w:rsidR="00E04375" w:rsidRDefault="00E04375" w:rsidP="0046752F">
            <w:pPr>
              <w:shd w:val="clear" w:color="auto" w:fill="FFFFFF"/>
              <w:jc w:val="both"/>
              <w:rPr>
                <w:color w:val="000000"/>
              </w:rPr>
            </w:pPr>
            <w:r w:rsidRPr="002B7646">
              <w:rPr>
                <w:color w:val="000000"/>
              </w:rPr>
              <w:t>Работа с Интернет-ресурсами</w:t>
            </w:r>
          </w:p>
          <w:p w:rsidR="00E04375" w:rsidRDefault="00E04375" w:rsidP="0046752F">
            <w:pPr>
              <w:shd w:val="clear" w:color="auto" w:fill="FFFFFF"/>
              <w:jc w:val="both"/>
              <w:rPr>
                <w:color w:val="000000"/>
              </w:rPr>
            </w:pPr>
            <w:r w:rsidRPr="002B7646">
              <w:rPr>
                <w:color w:val="000000"/>
              </w:rPr>
              <w:t>Индивидуальные творческие задания</w:t>
            </w:r>
          </w:p>
          <w:p w:rsidR="00E04375" w:rsidRPr="002B7646" w:rsidRDefault="00E04375" w:rsidP="0046752F">
            <w:pPr>
              <w:shd w:val="clear" w:color="auto" w:fill="FFFFFF"/>
              <w:jc w:val="both"/>
              <w:rPr>
                <w:color w:val="000000"/>
              </w:rPr>
            </w:pPr>
            <w:r>
              <w:rPr>
                <w:color w:val="000000"/>
              </w:rPr>
              <w:t>Решение практических задач</w:t>
            </w:r>
          </w:p>
          <w:p w:rsidR="00E04375" w:rsidRPr="002B7646" w:rsidRDefault="00E04375" w:rsidP="0046752F">
            <w:pPr>
              <w:shd w:val="clear" w:color="auto" w:fill="FFFFFF"/>
              <w:jc w:val="both"/>
              <w:rPr>
                <w:color w:val="000000"/>
                <w:highlight w:val="yellow"/>
              </w:rPr>
            </w:pPr>
            <w:r w:rsidRPr="002B7646">
              <w:t xml:space="preserve">Подготовка </w:t>
            </w:r>
            <w:r>
              <w:t xml:space="preserve">коррекционно-развивающих программ </w:t>
            </w:r>
          </w:p>
        </w:tc>
      </w:tr>
      <w:tr w:rsidR="00E04375" w:rsidRPr="000B2E6F" w:rsidTr="0001303E">
        <w:tc>
          <w:tcPr>
            <w:tcW w:w="817" w:type="dxa"/>
          </w:tcPr>
          <w:p w:rsidR="00E04375" w:rsidRPr="002D0F2F" w:rsidRDefault="00E04375" w:rsidP="0046752F">
            <w:pPr>
              <w:pStyle w:val="a3"/>
              <w:ind w:left="0"/>
              <w:jc w:val="both"/>
            </w:pPr>
            <w:r>
              <w:t>3.</w:t>
            </w:r>
          </w:p>
        </w:tc>
        <w:tc>
          <w:tcPr>
            <w:tcW w:w="2410" w:type="dxa"/>
          </w:tcPr>
          <w:p w:rsidR="00E04375" w:rsidRPr="0046752F" w:rsidRDefault="00E04375" w:rsidP="0046752F">
            <w:r w:rsidRPr="0046752F">
              <w:t>Особенности субъектов инклюзивного взаимодействия и решения его психолого-педагогических, организационных проблем</w:t>
            </w:r>
          </w:p>
        </w:tc>
        <w:tc>
          <w:tcPr>
            <w:tcW w:w="6344" w:type="dxa"/>
          </w:tcPr>
          <w:p w:rsidR="00E04375" w:rsidRDefault="00E04375" w:rsidP="00CE2F54">
            <w:pPr>
              <w:pStyle w:val="afa"/>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E04375" w:rsidRPr="009B19B0" w:rsidRDefault="00E04375" w:rsidP="00CE2F54">
            <w:pPr>
              <w:pStyle w:val="afa"/>
            </w:pPr>
            <w:r w:rsidRPr="009B19B0">
              <w:t>Нормативные документы в сфере образования учащихся с ограниченными возможностями здоровья</w:t>
            </w:r>
            <w:r>
              <w:t>.</w:t>
            </w:r>
          </w:p>
          <w:p w:rsidR="00E04375" w:rsidRDefault="00E04375" w:rsidP="0046752F">
            <w:pPr>
              <w:shd w:val="clear" w:color="auto" w:fill="FFFFFF"/>
              <w:jc w:val="both"/>
              <w:rPr>
                <w:color w:val="000000"/>
              </w:rPr>
            </w:pPr>
          </w:p>
          <w:p w:rsidR="00E04375" w:rsidRPr="002641AC" w:rsidRDefault="00E04375" w:rsidP="00025D9A">
            <w:pPr>
              <w:shd w:val="clear" w:color="auto" w:fill="FFFFFF"/>
              <w:jc w:val="both"/>
              <w:rPr>
                <w:color w:val="000000"/>
              </w:rPr>
            </w:pPr>
            <w:r w:rsidRPr="002641AC">
              <w:rPr>
                <w:color w:val="000000"/>
              </w:rPr>
              <w:t>Изучение литературы, конспектирование</w:t>
            </w:r>
          </w:p>
          <w:p w:rsidR="00E04375" w:rsidRPr="002641AC" w:rsidRDefault="00E04375" w:rsidP="00025D9A">
            <w:pPr>
              <w:shd w:val="clear" w:color="auto" w:fill="FFFFFF"/>
              <w:jc w:val="both"/>
              <w:rPr>
                <w:color w:val="000000"/>
              </w:rPr>
            </w:pPr>
            <w:r w:rsidRPr="002641AC">
              <w:rPr>
                <w:color w:val="000000"/>
              </w:rPr>
              <w:t>Аннотирование</w:t>
            </w:r>
          </w:p>
          <w:p w:rsidR="00E04375" w:rsidRPr="002B7646" w:rsidRDefault="00E04375" w:rsidP="00025D9A">
            <w:pPr>
              <w:shd w:val="clear" w:color="auto" w:fill="FFFFFF"/>
              <w:jc w:val="both"/>
              <w:rPr>
                <w:color w:val="000000"/>
              </w:rPr>
            </w:pPr>
            <w:r>
              <w:rPr>
                <w:color w:val="000000"/>
              </w:rPr>
              <w:t>Подготовка эссе</w:t>
            </w:r>
          </w:p>
          <w:p w:rsidR="00E04375" w:rsidRPr="002B7646" w:rsidRDefault="00E04375" w:rsidP="0046752F">
            <w:pPr>
              <w:shd w:val="clear" w:color="auto" w:fill="FFFFFF"/>
              <w:jc w:val="both"/>
              <w:rPr>
                <w:color w:val="000000"/>
              </w:rPr>
            </w:pPr>
            <w:r w:rsidRPr="002B7646">
              <w:rPr>
                <w:color w:val="000000"/>
              </w:rPr>
              <w:t>Реферирование литературы</w:t>
            </w:r>
          </w:p>
          <w:p w:rsidR="00E04375" w:rsidRPr="002B7646" w:rsidRDefault="00E04375" w:rsidP="0046752F">
            <w:pPr>
              <w:shd w:val="clear" w:color="auto" w:fill="FFFFFF"/>
              <w:jc w:val="both"/>
              <w:rPr>
                <w:color w:val="000000"/>
              </w:rPr>
            </w:pPr>
            <w:r w:rsidRPr="002B7646">
              <w:rPr>
                <w:color w:val="000000"/>
              </w:rPr>
              <w:t>Работа со справочными материалами</w:t>
            </w:r>
          </w:p>
          <w:p w:rsidR="00E04375" w:rsidRDefault="00E04375" w:rsidP="0046752F">
            <w:pPr>
              <w:shd w:val="clear" w:color="auto" w:fill="FFFFFF"/>
              <w:jc w:val="both"/>
              <w:rPr>
                <w:color w:val="000000"/>
              </w:rPr>
            </w:pPr>
            <w:r w:rsidRPr="002B7646">
              <w:rPr>
                <w:color w:val="000000"/>
              </w:rPr>
              <w:t>Работа с Интернет-ресурсами</w:t>
            </w:r>
          </w:p>
          <w:p w:rsidR="00E04375" w:rsidRPr="002B7646" w:rsidRDefault="00E04375" w:rsidP="0046752F">
            <w:pPr>
              <w:shd w:val="clear" w:color="auto" w:fill="FFFFFF"/>
              <w:jc w:val="both"/>
              <w:rPr>
                <w:color w:val="000000"/>
              </w:rPr>
            </w:pPr>
            <w:r w:rsidRPr="002B7646">
              <w:rPr>
                <w:color w:val="000000"/>
              </w:rPr>
              <w:t>Индивидуальные творческие задания</w:t>
            </w:r>
          </w:p>
          <w:p w:rsidR="00E04375" w:rsidRPr="002B7646" w:rsidRDefault="00E04375" w:rsidP="0046752F">
            <w:pPr>
              <w:shd w:val="clear" w:color="auto" w:fill="FFFFFF"/>
              <w:jc w:val="both"/>
              <w:rPr>
                <w:color w:val="000000"/>
              </w:rPr>
            </w:pPr>
            <w:r>
              <w:rPr>
                <w:color w:val="000000"/>
              </w:rPr>
              <w:t>Решение практических задач</w:t>
            </w:r>
          </w:p>
          <w:p w:rsidR="00E04375" w:rsidRPr="002B7646" w:rsidRDefault="00E04375" w:rsidP="00CE2F54">
            <w:pPr>
              <w:shd w:val="clear" w:color="auto" w:fill="FFFFFF"/>
              <w:jc w:val="both"/>
              <w:rPr>
                <w:color w:val="000000"/>
              </w:rPr>
            </w:pPr>
            <w:r w:rsidRPr="002B7646">
              <w:t xml:space="preserve">Подготовка </w:t>
            </w:r>
            <w:r>
              <w:t>коррекционно-развивающих мероприятий</w:t>
            </w:r>
          </w:p>
        </w:tc>
      </w:tr>
      <w:tr w:rsidR="00E04375" w:rsidRPr="0092641C" w:rsidTr="0001303E">
        <w:tc>
          <w:tcPr>
            <w:tcW w:w="817" w:type="dxa"/>
          </w:tcPr>
          <w:p w:rsidR="00E04375" w:rsidRPr="002D0F2F" w:rsidRDefault="00E04375" w:rsidP="0046752F">
            <w:pPr>
              <w:pStyle w:val="a3"/>
              <w:ind w:left="0"/>
              <w:jc w:val="both"/>
            </w:pPr>
            <w:r>
              <w:t>4.</w:t>
            </w:r>
          </w:p>
        </w:tc>
        <w:tc>
          <w:tcPr>
            <w:tcW w:w="2410" w:type="dxa"/>
          </w:tcPr>
          <w:p w:rsidR="00E04375" w:rsidRPr="0046752F" w:rsidRDefault="00E04375" w:rsidP="0046752F">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6344" w:type="dxa"/>
          </w:tcPr>
          <w:p w:rsidR="00E04375" w:rsidRDefault="00E04375" w:rsidP="0046752F">
            <w:pPr>
              <w:shd w:val="clear" w:color="auto" w:fill="FFFFFF"/>
              <w:jc w:val="both"/>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w:t>
            </w:r>
          </w:p>
          <w:p w:rsidR="00E04375" w:rsidRDefault="00E04375" w:rsidP="0046752F">
            <w:pPr>
              <w:shd w:val="clear" w:color="auto" w:fill="FFFFFF"/>
              <w:jc w:val="both"/>
              <w:rPr>
                <w:color w:val="000000"/>
              </w:rPr>
            </w:pPr>
          </w:p>
          <w:p w:rsidR="00E04375" w:rsidRPr="002641AC" w:rsidRDefault="00E04375" w:rsidP="0046752F">
            <w:pPr>
              <w:shd w:val="clear" w:color="auto" w:fill="FFFFFF"/>
              <w:jc w:val="both"/>
              <w:rPr>
                <w:color w:val="000000"/>
              </w:rPr>
            </w:pPr>
            <w:r w:rsidRPr="002641AC">
              <w:rPr>
                <w:color w:val="000000"/>
              </w:rPr>
              <w:t>Изучение литературы, конспектирование</w:t>
            </w:r>
          </w:p>
          <w:p w:rsidR="00E04375" w:rsidRPr="002641AC" w:rsidRDefault="00E04375" w:rsidP="0046752F">
            <w:pPr>
              <w:shd w:val="clear" w:color="auto" w:fill="FFFFFF"/>
              <w:jc w:val="both"/>
              <w:rPr>
                <w:color w:val="000000"/>
              </w:rPr>
            </w:pPr>
            <w:r w:rsidRPr="002641AC">
              <w:rPr>
                <w:color w:val="000000"/>
              </w:rPr>
              <w:t>Аннотирование</w:t>
            </w:r>
          </w:p>
          <w:p w:rsidR="00E04375" w:rsidRPr="002B7646" w:rsidRDefault="00E04375" w:rsidP="0046752F">
            <w:pPr>
              <w:shd w:val="clear" w:color="auto" w:fill="FFFFFF"/>
              <w:jc w:val="both"/>
              <w:rPr>
                <w:color w:val="000000"/>
              </w:rPr>
            </w:pPr>
            <w:r>
              <w:rPr>
                <w:color w:val="000000"/>
              </w:rPr>
              <w:t>Подготовка эссе</w:t>
            </w:r>
          </w:p>
          <w:p w:rsidR="00E04375" w:rsidRPr="002B7646" w:rsidRDefault="00E04375" w:rsidP="00825244">
            <w:pPr>
              <w:shd w:val="clear" w:color="auto" w:fill="FFFFFF"/>
              <w:jc w:val="both"/>
              <w:rPr>
                <w:color w:val="000000"/>
              </w:rPr>
            </w:pPr>
            <w:r w:rsidRPr="002B7646">
              <w:rPr>
                <w:color w:val="000000"/>
              </w:rPr>
              <w:t>Реферирование литературы</w:t>
            </w:r>
          </w:p>
          <w:p w:rsidR="00E04375" w:rsidRPr="002B7646" w:rsidRDefault="00E04375" w:rsidP="0046752F">
            <w:pPr>
              <w:shd w:val="clear" w:color="auto" w:fill="FFFFFF"/>
              <w:jc w:val="both"/>
              <w:rPr>
                <w:color w:val="000000"/>
              </w:rPr>
            </w:pPr>
            <w:r w:rsidRPr="002B7646">
              <w:rPr>
                <w:color w:val="000000"/>
              </w:rPr>
              <w:t>Работа со справочными материалами</w:t>
            </w:r>
          </w:p>
          <w:p w:rsidR="00E04375" w:rsidRPr="002B7646" w:rsidRDefault="00E04375" w:rsidP="0046752F">
            <w:pPr>
              <w:shd w:val="clear" w:color="auto" w:fill="FFFFFF"/>
              <w:jc w:val="both"/>
              <w:rPr>
                <w:color w:val="000000"/>
                <w:highlight w:val="yellow"/>
              </w:rPr>
            </w:pPr>
            <w:r w:rsidRPr="002B7646">
              <w:rPr>
                <w:color w:val="000000"/>
              </w:rPr>
              <w:t>Работа с Интернет-ресурсами</w:t>
            </w:r>
          </w:p>
          <w:p w:rsidR="00E04375" w:rsidRDefault="00E04375" w:rsidP="0046752F">
            <w:pPr>
              <w:shd w:val="clear" w:color="auto" w:fill="FFFFFF"/>
              <w:jc w:val="both"/>
              <w:rPr>
                <w:color w:val="000000"/>
              </w:rPr>
            </w:pPr>
            <w:r w:rsidRPr="002B7646">
              <w:rPr>
                <w:color w:val="000000"/>
              </w:rPr>
              <w:t>Индивидуальные творческие задания</w:t>
            </w:r>
          </w:p>
          <w:p w:rsidR="00E04375" w:rsidRPr="002B7646" w:rsidRDefault="00E04375" w:rsidP="0046752F">
            <w:pPr>
              <w:shd w:val="clear" w:color="auto" w:fill="FFFFFF"/>
              <w:jc w:val="both"/>
              <w:rPr>
                <w:color w:val="000000"/>
              </w:rPr>
            </w:pPr>
            <w:r>
              <w:rPr>
                <w:color w:val="000000"/>
              </w:rPr>
              <w:t>Решение практических задач</w:t>
            </w:r>
          </w:p>
          <w:p w:rsidR="00E04375" w:rsidRDefault="00E04375" w:rsidP="0046752F">
            <w:pPr>
              <w:shd w:val="clear" w:color="auto" w:fill="FFFFFF"/>
              <w:jc w:val="both"/>
              <w:rPr>
                <w:color w:val="000000"/>
              </w:rPr>
            </w:pPr>
            <w:r w:rsidRPr="002B7646">
              <w:rPr>
                <w:color w:val="000000"/>
              </w:rPr>
              <w:t>Подготовка презентации</w:t>
            </w:r>
          </w:p>
          <w:p w:rsidR="00E04375" w:rsidRPr="002B7646" w:rsidRDefault="00E04375" w:rsidP="0046752F">
            <w:pPr>
              <w:shd w:val="clear" w:color="auto" w:fill="FFFFFF"/>
              <w:jc w:val="both"/>
              <w:rPr>
                <w:color w:val="000000"/>
              </w:rPr>
            </w:pPr>
            <w:r>
              <w:rPr>
                <w:color w:val="000000"/>
              </w:rPr>
              <w:t>Проектирование инклюзивной среды</w:t>
            </w:r>
          </w:p>
        </w:tc>
      </w:tr>
    </w:tbl>
    <w:p w:rsidR="00E04375" w:rsidRDefault="00E04375" w:rsidP="006774E3">
      <w:pPr>
        <w:autoSpaceDE w:val="0"/>
        <w:autoSpaceDN w:val="0"/>
        <w:adjustRightInd w:val="0"/>
        <w:ind w:left="360"/>
        <w:jc w:val="both"/>
        <w:rPr>
          <w:b/>
          <w:bCs/>
          <w:i/>
          <w:iCs/>
        </w:rPr>
      </w:pPr>
    </w:p>
    <w:p w:rsidR="00E04375" w:rsidRPr="006774E3" w:rsidRDefault="00E04375" w:rsidP="003B7539">
      <w:pPr>
        <w:numPr>
          <w:ilvl w:val="0"/>
          <w:numId w:val="9"/>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E04375" w:rsidRPr="00E562B2" w:rsidRDefault="00E04375" w:rsidP="00E562B2">
      <w:pPr>
        <w:jc w:val="both"/>
        <w:rPr>
          <w:color w:val="000000"/>
          <w:shd w:val="clear" w:color="auto" w:fill="FFFFFF"/>
        </w:rPr>
      </w:pPr>
    </w:p>
    <w:p w:rsidR="00E04375" w:rsidRPr="003D52EF" w:rsidRDefault="00E04375" w:rsidP="00C97B55">
      <w:r w:rsidRPr="003D52EF">
        <w:t xml:space="preserve">1.Ридецкая О.Г. Специальная психология [Электронный ресурс]: учебное пособие/ </w:t>
      </w:r>
      <w:proofErr w:type="spellStart"/>
      <w:r w:rsidRPr="003D52EF">
        <w:t>Ридецкая</w:t>
      </w:r>
      <w:proofErr w:type="spellEnd"/>
      <w:r w:rsidRPr="003D52EF">
        <w:t xml:space="preserve"> О.Г. – М.: Евразийский открытый институт, 2011. – 352 c. – Режим доступа: </w:t>
      </w:r>
      <w:hyperlink r:id="rId5" w:history="1">
        <w:r w:rsidRPr="003D52EF">
          <w:rPr>
            <w:rStyle w:val="a6"/>
            <w:color w:val="auto"/>
            <w:u w:val="none"/>
          </w:rPr>
          <w:t>http://www.iprbookshop.ru/10839.html</w:t>
        </w:r>
      </w:hyperlink>
      <w:r w:rsidRPr="003D52EF">
        <w:t>.</w:t>
      </w:r>
    </w:p>
    <w:p w:rsidR="00E04375" w:rsidRPr="003D52EF" w:rsidRDefault="00E04375" w:rsidP="00C97B55">
      <w:r w:rsidRPr="003D52EF">
        <w:t xml:space="preserve">2.Специальная психология [Электронный ресурс]: учебное пособие/ Е.С. Слепович [и др.]. – Минск: </w:t>
      </w:r>
      <w:proofErr w:type="spellStart"/>
      <w:r w:rsidRPr="003D52EF">
        <w:t>Вышэйшая</w:t>
      </w:r>
      <w:proofErr w:type="spellEnd"/>
      <w:r w:rsidRPr="003D52EF">
        <w:t xml:space="preserve"> школа, 2012. – 511 c. – Режим доступа: </w:t>
      </w:r>
      <w:hyperlink r:id="rId6" w:history="1">
        <w:r w:rsidRPr="003D52EF">
          <w:rPr>
            <w:rStyle w:val="a6"/>
            <w:color w:val="auto"/>
            <w:u w:val="none"/>
          </w:rPr>
          <w:t>http://www.iprbookshop.ru/20280.html</w:t>
        </w:r>
      </w:hyperlink>
      <w:r w:rsidRPr="003D52EF">
        <w:t>.</w:t>
      </w:r>
    </w:p>
    <w:p w:rsidR="00E04375" w:rsidRPr="003D52EF" w:rsidRDefault="00E04375" w:rsidP="00C97B55">
      <w:r w:rsidRPr="003D52EF">
        <w:t xml:space="preserve">3.Специальная (коррекционная) дошкольная педагогика. Введение в специальность [Электронный ресурс]: учебное пособие/ В.И. Селиверстов [и др.]. – М.: Академический Проект, 2015. – 319 c. – Режим доступа: </w:t>
      </w:r>
      <w:hyperlink r:id="rId7" w:history="1">
        <w:r w:rsidRPr="003D52EF">
          <w:rPr>
            <w:rStyle w:val="a6"/>
            <w:color w:val="auto"/>
            <w:u w:val="none"/>
          </w:rPr>
          <w:t>http://www.iprbookshop.ru/36872.html</w:t>
        </w:r>
      </w:hyperlink>
      <w:r w:rsidRPr="003D52EF">
        <w:t>.</w:t>
      </w:r>
    </w:p>
    <w:p w:rsidR="00E04375" w:rsidRPr="003D52EF" w:rsidRDefault="00E04375" w:rsidP="00C97B55">
      <w:r w:rsidRPr="003D52EF">
        <w:t xml:space="preserve">4.Олейникова Т.В. Практикум по специальной коррекционной педагогике и психологии [Электронный ресурс]: учебно-методическое пособие/ </w:t>
      </w:r>
      <w:proofErr w:type="spellStart"/>
      <w:r w:rsidRPr="003D52EF">
        <w:t>Олейникова</w:t>
      </w:r>
      <w:proofErr w:type="spellEnd"/>
      <w:r w:rsidRPr="003D52EF">
        <w:t xml:space="preserve"> Т.В. – Соликамск: СГПИ, 2013. – 68 c. – Режим доступа: </w:t>
      </w:r>
      <w:hyperlink r:id="rId8" w:history="1">
        <w:r w:rsidRPr="003D52EF">
          <w:rPr>
            <w:rStyle w:val="a6"/>
            <w:color w:val="auto"/>
            <w:u w:val="none"/>
          </w:rPr>
          <w:t>http://www.iprbookshop.ru/47887.html</w:t>
        </w:r>
      </w:hyperlink>
      <w:r w:rsidRPr="003D52EF">
        <w:t>.</w:t>
      </w:r>
    </w:p>
    <w:p w:rsidR="00E04375" w:rsidRPr="003D52EF" w:rsidRDefault="00E04375" w:rsidP="00C97B55">
      <w:r w:rsidRPr="003D52EF">
        <w:t xml:space="preserve">5.Зеленина Н.Ю. Специальная детская психология. Психология детей с нарушениями интеллекта [Электронный ресурс]: курс лекций/ Зеленина Н.Ю. – Пермь: ПГГПУ, 2014. – 50 c. – Режим доступа: </w:t>
      </w:r>
      <w:hyperlink r:id="rId9" w:history="1">
        <w:r w:rsidRPr="003D52EF">
          <w:rPr>
            <w:rStyle w:val="a6"/>
            <w:color w:val="auto"/>
            <w:u w:val="none"/>
          </w:rPr>
          <w:t>http://www.iprbookshop.ru/32097.html</w:t>
        </w:r>
      </w:hyperlink>
      <w:r w:rsidRPr="003D52EF">
        <w:t>.</w:t>
      </w:r>
    </w:p>
    <w:p w:rsidR="00E04375" w:rsidRPr="003D52EF" w:rsidRDefault="00E04375" w:rsidP="00C97B55">
      <w:r w:rsidRPr="003D52EF">
        <w:t xml:space="preserve">6.Бенилова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w:t>
      </w:r>
      <w:proofErr w:type="spellStart"/>
      <w:r w:rsidRPr="003D52EF">
        <w:t>Бенилова</w:t>
      </w:r>
      <w:proofErr w:type="spellEnd"/>
      <w:r w:rsidRPr="003D52EF">
        <w:t xml:space="preserve"> С.Ю., Давидович Л.Р., </w:t>
      </w:r>
      <w:proofErr w:type="spellStart"/>
      <w:r w:rsidRPr="003D52EF">
        <w:t>Микляева</w:t>
      </w:r>
      <w:proofErr w:type="spellEnd"/>
      <w:r w:rsidRPr="003D52EF">
        <w:t xml:space="preserve"> Н.В. – М.: ПАРАДИГМА, 2012. – 312 c. – Режим доступа: </w:t>
      </w:r>
      <w:hyperlink r:id="rId10" w:history="1">
        <w:r w:rsidRPr="003D52EF">
          <w:rPr>
            <w:rStyle w:val="a6"/>
            <w:color w:val="auto"/>
            <w:u w:val="none"/>
          </w:rPr>
          <w:t>http://www.iprbookshop.ru/13030.html</w:t>
        </w:r>
      </w:hyperlink>
      <w:r w:rsidRPr="003D52EF">
        <w:t>.</w:t>
      </w:r>
    </w:p>
    <w:p w:rsidR="00E04375" w:rsidRPr="003D52EF" w:rsidRDefault="00E04375" w:rsidP="00C97B55">
      <w:r w:rsidRPr="003D52EF">
        <w:t xml:space="preserve">7.Астапов В.М. Коррекционная педагогика с основами </w:t>
      </w:r>
      <w:proofErr w:type="spellStart"/>
      <w:r w:rsidRPr="003D52EF">
        <w:t>нейро</w:t>
      </w:r>
      <w:proofErr w:type="spellEnd"/>
      <w:r w:rsidRPr="003D52EF">
        <w:t xml:space="preserve">- и патопсихологии [Электронный ресурс]: учебное пособие/ Астапов В.М. – М.: Пер </w:t>
      </w:r>
      <w:proofErr w:type="spellStart"/>
      <w:r w:rsidRPr="003D52EF">
        <w:t>Сэ</w:t>
      </w:r>
      <w:proofErr w:type="spellEnd"/>
      <w:r w:rsidRPr="003D52EF">
        <w:t xml:space="preserve">, 2006. – 176 c. – Режим доступа: </w:t>
      </w:r>
      <w:hyperlink r:id="rId11" w:history="1">
        <w:r w:rsidRPr="003D52EF">
          <w:rPr>
            <w:rStyle w:val="a6"/>
            <w:color w:val="auto"/>
            <w:u w:val="none"/>
          </w:rPr>
          <w:t>http://www.iprbookshop.ru/7428.html</w:t>
        </w:r>
      </w:hyperlink>
      <w:r w:rsidRPr="003D52EF">
        <w:t>.</w:t>
      </w:r>
    </w:p>
    <w:p w:rsidR="00E04375" w:rsidRPr="003D52EF" w:rsidRDefault="00E04375" w:rsidP="00C97B55">
      <w:r w:rsidRPr="003D52EF">
        <w:t xml:space="preserve">8.Михаленкова И.А. Психологическая коррекция и консультирование [Электронный ресурс]: методические рекомендации по практике для студентов/ </w:t>
      </w:r>
      <w:proofErr w:type="spellStart"/>
      <w:r w:rsidRPr="003D52EF">
        <w:t>Михаленкова</w:t>
      </w:r>
      <w:proofErr w:type="spellEnd"/>
      <w:r w:rsidRPr="003D52EF">
        <w:t xml:space="preserve"> И.А., Логинова Л.И. – СПб.: </w:t>
      </w:r>
      <w:proofErr w:type="spellStart"/>
      <w:r w:rsidRPr="003D52EF">
        <w:t>ИСПиП</w:t>
      </w:r>
      <w:proofErr w:type="spellEnd"/>
      <w:r w:rsidRPr="003D52EF">
        <w:t xml:space="preserve">, 2006. – 48 c. – Режим доступа: </w:t>
      </w:r>
      <w:hyperlink r:id="rId12" w:history="1">
        <w:r w:rsidRPr="003D52EF">
          <w:rPr>
            <w:rStyle w:val="a6"/>
            <w:color w:val="auto"/>
            <w:u w:val="none"/>
          </w:rPr>
          <w:t>http://www.iprbookshop.ru/29991.html</w:t>
        </w:r>
      </w:hyperlink>
      <w:r w:rsidRPr="003D52EF">
        <w:t>.</w:t>
      </w:r>
    </w:p>
    <w:p w:rsidR="00E04375" w:rsidRPr="003D52EF" w:rsidRDefault="00E04375" w:rsidP="00C97B55">
      <w:r w:rsidRPr="003D52EF">
        <w:t xml:space="preserve">9.Нарушения поведения и развития у детей [Электронный ресурс]: книга для хороших родителей и специалистов/ О.В. </w:t>
      </w:r>
      <w:proofErr w:type="spellStart"/>
      <w:r w:rsidRPr="003D52EF">
        <w:t>Защиринская</w:t>
      </w:r>
      <w:proofErr w:type="spellEnd"/>
      <w:r w:rsidRPr="003D52EF">
        <w:t xml:space="preserve"> [и др.]. – СПб.: КАРО, 2011. – 176 c. – Режим доступа: </w:t>
      </w:r>
      <w:hyperlink r:id="rId13" w:history="1">
        <w:r w:rsidRPr="003D52EF">
          <w:rPr>
            <w:rStyle w:val="a6"/>
            <w:color w:val="auto"/>
            <w:u w:val="none"/>
          </w:rPr>
          <w:t>http://www.iprbookshop.ru/19451.html</w:t>
        </w:r>
      </w:hyperlink>
      <w:r w:rsidRPr="003D52EF">
        <w:t>.</w:t>
      </w:r>
    </w:p>
    <w:p w:rsidR="00E04375" w:rsidRPr="003D52EF" w:rsidRDefault="00E04375" w:rsidP="00C97B55">
      <w:r w:rsidRPr="003D52EF">
        <w:t xml:space="preserve">10.Быкова И.С. Семейная психология. Психология аномального развития [Электронный ресурс]: учебное пособие/ Быкова И.С. – Оренбург: ОГМА, 2010. – 63 c. – Режим доступа: </w:t>
      </w:r>
      <w:hyperlink r:id="rId14" w:history="1">
        <w:r w:rsidRPr="003D52EF">
          <w:rPr>
            <w:rStyle w:val="a6"/>
            <w:color w:val="auto"/>
            <w:u w:val="none"/>
          </w:rPr>
          <w:t>http://www.iprbookshop.ru/21867.html</w:t>
        </w:r>
      </w:hyperlink>
      <w:r w:rsidRPr="003D52EF">
        <w:t>.</w:t>
      </w:r>
    </w:p>
    <w:p w:rsidR="00E04375" w:rsidRPr="003D52EF" w:rsidRDefault="00E04375" w:rsidP="00C97B55">
      <w:r w:rsidRPr="003D52EF">
        <w:t xml:space="preserve">11.Стребелева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w:t>
      </w:r>
      <w:proofErr w:type="spellStart"/>
      <w:r w:rsidRPr="003D52EF">
        <w:t>Стребелева</w:t>
      </w:r>
      <w:proofErr w:type="spellEnd"/>
      <w:r w:rsidRPr="003D52EF">
        <w:t xml:space="preserve"> Е.А., Мишина Г.А. – М.: ПАРАДИГМА, 2014. – 72 c. – Режим доступа: </w:t>
      </w:r>
      <w:hyperlink r:id="rId15" w:history="1">
        <w:r w:rsidRPr="003D52EF">
          <w:rPr>
            <w:rStyle w:val="a6"/>
            <w:color w:val="auto"/>
            <w:u w:val="none"/>
          </w:rPr>
          <w:t>http://www.iprbookshop.ru/21253.html</w:t>
        </w:r>
      </w:hyperlink>
      <w:r w:rsidRPr="003D52EF">
        <w:t>.</w:t>
      </w:r>
    </w:p>
    <w:p w:rsidR="00E04375" w:rsidRPr="003D52EF" w:rsidRDefault="00E04375" w:rsidP="00C97B55">
      <w:r w:rsidRPr="003D52EF">
        <w:t xml:space="preserve">12.Екжанова Е.А. Эффективная коррекция для первоклассников в играх и упражнениях [Электронный ресурс]. Научно-методическое пособие/ </w:t>
      </w:r>
      <w:proofErr w:type="spellStart"/>
      <w:r w:rsidRPr="003D52EF">
        <w:t>Екжанова</w:t>
      </w:r>
      <w:proofErr w:type="spellEnd"/>
      <w:r w:rsidRPr="003D52EF">
        <w:t xml:space="preserve"> Е.А., </w:t>
      </w:r>
      <w:proofErr w:type="spellStart"/>
      <w:r w:rsidRPr="003D52EF">
        <w:t>Фроликова</w:t>
      </w:r>
      <w:proofErr w:type="spellEnd"/>
      <w:r w:rsidRPr="003D52EF">
        <w:t xml:space="preserve"> О.А. – СПб.: КАРО, 2013. – 272 c. – Режим доступа: </w:t>
      </w:r>
      <w:hyperlink r:id="rId16" w:history="1">
        <w:r w:rsidRPr="003D52EF">
          <w:rPr>
            <w:rStyle w:val="a6"/>
            <w:color w:val="auto"/>
            <w:u w:val="none"/>
          </w:rPr>
          <w:t>http://www.iprbookshop.ru/61047.html</w:t>
        </w:r>
      </w:hyperlink>
      <w:r w:rsidRPr="003D52EF">
        <w:t>.</w:t>
      </w:r>
    </w:p>
    <w:p w:rsidR="00E04375" w:rsidRPr="003D52EF" w:rsidRDefault="00E04375" w:rsidP="00C97B55">
      <w:r w:rsidRPr="003D52EF">
        <w:t xml:space="preserve">13.Коррекционно-развивающая работа с детьми раннего и младшего дошкольного возраста [Электронный ресурс]/ О.Ю. Кравец [и др.]. – СПб.: КАРО, 2014. – 104 c. – Режим доступа: </w:t>
      </w:r>
      <w:hyperlink r:id="rId17" w:history="1">
        <w:r w:rsidRPr="003D52EF">
          <w:rPr>
            <w:rStyle w:val="a6"/>
            <w:color w:val="auto"/>
            <w:u w:val="none"/>
          </w:rPr>
          <w:t>http://www.iprbookshop.ru/39667.html</w:t>
        </w:r>
      </w:hyperlink>
      <w:r w:rsidRPr="003D52EF">
        <w:t>.</w:t>
      </w:r>
    </w:p>
    <w:p w:rsidR="00E04375" w:rsidRPr="003D52EF" w:rsidRDefault="00E04375" w:rsidP="00C97B55">
      <w:r w:rsidRPr="003D52EF">
        <w:t xml:space="preserve">14.Коррекционно-развивающие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w:t>
      </w:r>
      <w:proofErr w:type="spellStart"/>
      <w:r w:rsidRPr="003D52EF">
        <w:t>Речицкая</w:t>
      </w:r>
      <w:proofErr w:type="spellEnd"/>
      <w:r w:rsidRPr="003D52EF">
        <w:t xml:space="preserve"> [и др.]. – М.: МПГУ, 2014. – 184 c. – Режим доступа: </w:t>
      </w:r>
      <w:hyperlink r:id="rId18" w:history="1">
        <w:r w:rsidRPr="003D52EF">
          <w:rPr>
            <w:rStyle w:val="a6"/>
            <w:color w:val="auto"/>
            <w:u w:val="none"/>
          </w:rPr>
          <w:t>http://www.iprbookshop.ru/31758.html</w:t>
        </w:r>
      </w:hyperlink>
      <w:r w:rsidRPr="003D52EF">
        <w:t>.</w:t>
      </w:r>
    </w:p>
    <w:p w:rsidR="00E04375" w:rsidRPr="003D52EF" w:rsidRDefault="00E04375" w:rsidP="00C97B55">
      <w:r w:rsidRPr="003D52EF">
        <w:t xml:space="preserve">15.Пузанов Б.П. Психолого-педагогическое сопровождение лиц с нарушением слуха [Электронный ресурс]: учебное пособие/ Пузанов Б.П., Богданова Т.Г. – М.: Прометей, 2012. – 256 c. – Режим доступа: </w:t>
      </w:r>
      <w:hyperlink r:id="rId19" w:history="1">
        <w:r w:rsidRPr="003D52EF">
          <w:rPr>
            <w:rStyle w:val="a6"/>
            <w:color w:val="auto"/>
            <w:u w:val="none"/>
          </w:rPr>
          <w:t>http://www.iprbookshop.ru/18609.html</w:t>
        </w:r>
      </w:hyperlink>
      <w:r w:rsidRPr="003D52EF">
        <w:t>.</w:t>
      </w:r>
    </w:p>
    <w:p w:rsidR="00E04375" w:rsidRPr="003D52EF" w:rsidRDefault="00E04375" w:rsidP="00C97B55">
      <w:r w:rsidRPr="003D52EF">
        <w:t xml:space="preserve">16.Исаев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w:t>
      </w:r>
      <w:hyperlink r:id="rId20" w:history="1">
        <w:r w:rsidRPr="003D52EF">
          <w:rPr>
            <w:rStyle w:val="a6"/>
            <w:color w:val="auto"/>
            <w:u w:val="none"/>
          </w:rPr>
          <w:t>http://www.iprbookshop.ru/19455.html</w:t>
        </w:r>
      </w:hyperlink>
      <w:r w:rsidRPr="003D52EF">
        <w:t>.</w:t>
      </w:r>
    </w:p>
    <w:p w:rsidR="00E04375" w:rsidRPr="003D52EF" w:rsidRDefault="00E04375" w:rsidP="00C97B55">
      <w:r w:rsidRPr="003D52EF">
        <w:t xml:space="preserve">17.Белопольская Н.Л. Психологическая диагностика личности детей с задержкой психического развития [Электронный ресурс]/ Белопольская Н.Л. – М.: </w:t>
      </w:r>
      <w:proofErr w:type="spellStart"/>
      <w:r w:rsidRPr="003D52EF">
        <w:t>Когито</w:t>
      </w:r>
      <w:proofErr w:type="spellEnd"/>
      <w:r w:rsidRPr="003D52EF">
        <w:t xml:space="preserve">-Центр, 2009. – 192 c. – Режим доступа: </w:t>
      </w:r>
      <w:hyperlink r:id="rId21" w:history="1">
        <w:r w:rsidRPr="003D52EF">
          <w:rPr>
            <w:rStyle w:val="a6"/>
            <w:color w:val="auto"/>
            <w:u w:val="none"/>
          </w:rPr>
          <w:t>http://www.iprbookshop.ru/15294.html</w:t>
        </w:r>
      </w:hyperlink>
      <w:r w:rsidRPr="003D52EF">
        <w:t>.</w:t>
      </w:r>
    </w:p>
    <w:p w:rsidR="00E04375" w:rsidRPr="003D52EF" w:rsidRDefault="00E04375" w:rsidP="00C97B55">
      <w:r w:rsidRPr="003D52EF">
        <w:t xml:space="preserve">18.Ватина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w:t>
      </w:r>
      <w:hyperlink r:id="rId22" w:history="1">
        <w:r w:rsidRPr="003D52EF">
          <w:rPr>
            <w:rStyle w:val="a6"/>
            <w:color w:val="auto"/>
            <w:u w:val="none"/>
          </w:rPr>
          <w:t>http://www.iprbookshop.ru/47891.html</w:t>
        </w:r>
      </w:hyperlink>
      <w:r w:rsidRPr="003D52EF">
        <w:t>.</w:t>
      </w:r>
    </w:p>
    <w:p w:rsidR="00E04375" w:rsidRPr="003D52EF" w:rsidRDefault="00E04375" w:rsidP="00C97B55">
      <w:r w:rsidRPr="003D52EF">
        <w:t xml:space="preserve">19.Лапп Е.А. Логопедический практикум в специальной коррекционной школе VIII вида [Электронный ресурс]: учебное пособие/ </w:t>
      </w:r>
      <w:proofErr w:type="spellStart"/>
      <w:r w:rsidRPr="003D52EF">
        <w:t>Лапп</w:t>
      </w:r>
      <w:proofErr w:type="spellEnd"/>
      <w:r w:rsidRPr="003D52EF">
        <w:t xml:space="preserve"> Е.А. – Саратов: Вузовское образование, 2013. – 96 c. – Режим доступа: </w:t>
      </w:r>
      <w:hyperlink r:id="rId23" w:history="1">
        <w:r w:rsidRPr="003D52EF">
          <w:rPr>
            <w:rStyle w:val="a6"/>
            <w:color w:val="auto"/>
            <w:u w:val="none"/>
          </w:rPr>
          <w:t>http://www.iprbookshop.ru/12711.html</w:t>
        </w:r>
      </w:hyperlink>
      <w:r w:rsidRPr="003D52EF">
        <w:t>.</w:t>
      </w:r>
    </w:p>
    <w:p w:rsidR="00E04375" w:rsidRPr="003D52EF" w:rsidRDefault="00E04375" w:rsidP="00C97B55">
      <w:r w:rsidRPr="003D52EF">
        <w:t xml:space="preserve">20.Калягин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w:t>
      </w:r>
      <w:proofErr w:type="spellStart"/>
      <w:r w:rsidRPr="003D52EF">
        <w:t>Овчинникова</w:t>
      </w:r>
      <w:proofErr w:type="spellEnd"/>
      <w:r w:rsidRPr="003D52EF">
        <w:t xml:space="preserve"> Т.С. – СПб.: КАРО, 2013. – 432 c. – Режим доступа: </w:t>
      </w:r>
      <w:hyperlink r:id="rId24" w:history="1">
        <w:r w:rsidRPr="003D52EF">
          <w:rPr>
            <w:rStyle w:val="a6"/>
            <w:color w:val="auto"/>
            <w:u w:val="none"/>
          </w:rPr>
          <w:t>http://www.iprbookshop.ru/26791.html</w:t>
        </w:r>
      </w:hyperlink>
      <w:r w:rsidRPr="003D52EF">
        <w:t>.</w:t>
      </w:r>
    </w:p>
    <w:p w:rsidR="00E04375" w:rsidRPr="003D52EF" w:rsidRDefault="00E04375" w:rsidP="00C97B55">
      <w:r w:rsidRPr="003D52EF">
        <w:t xml:space="preserve">21.Ростомашвили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 </w:t>
      </w:r>
      <w:proofErr w:type="spellStart"/>
      <w:r w:rsidRPr="003D52EF">
        <w:t>Ростомашвили</w:t>
      </w:r>
      <w:proofErr w:type="spellEnd"/>
      <w:r w:rsidRPr="003D52EF">
        <w:t xml:space="preserve"> И.Е., Колосова Т.А. – СПб.: КАРО, 2014. – 96 c. – Режим доступа: </w:t>
      </w:r>
      <w:hyperlink r:id="rId25" w:history="1">
        <w:r w:rsidRPr="003D52EF">
          <w:rPr>
            <w:rStyle w:val="a6"/>
            <w:color w:val="auto"/>
            <w:u w:val="none"/>
          </w:rPr>
          <w:t>http://www.iprbookshop.ru/61023.html</w:t>
        </w:r>
      </w:hyperlink>
      <w:r w:rsidRPr="003D52EF">
        <w:t>.</w:t>
      </w:r>
    </w:p>
    <w:p w:rsidR="00E04375" w:rsidRDefault="00E04375" w:rsidP="009658B9">
      <w:pPr>
        <w:jc w:val="both"/>
      </w:pPr>
    </w:p>
    <w:p w:rsidR="00E04375" w:rsidRPr="00DC11F5" w:rsidRDefault="00E04375" w:rsidP="003B7539">
      <w:pPr>
        <w:numPr>
          <w:ilvl w:val="0"/>
          <w:numId w:val="9"/>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E04375" w:rsidRPr="00DC11F5" w:rsidRDefault="00E04375"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04375" w:rsidRPr="00DC11F5" w:rsidRDefault="00E04375" w:rsidP="00D00133">
      <w:pPr>
        <w:autoSpaceDE w:val="0"/>
        <w:autoSpaceDN w:val="0"/>
        <w:adjustRightInd w:val="0"/>
        <w:ind w:left="720"/>
        <w:jc w:val="both"/>
      </w:pPr>
      <w:r w:rsidRPr="00DC11F5">
        <w:t>- текущий контроль успеваемости</w:t>
      </w:r>
    </w:p>
    <w:p w:rsidR="00E04375" w:rsidRPr="00DC11F5" w:rsidRDefault="00E04375" w:rsidP="00034A75">
      <w:pPr>
        <w:autoSpaceDE w:val="0"/>
        <w:autoSpaceDN w:val="0"/>
        <w:adjustRightInd w:val="0"/>
        <w:ind w:left="720"/>
        <w:jc w:val="both"/>
      </w:pPr>
      <w:r w:rsidRPr="00DC11F5">
        <w:t>- промежуточная аттестация обучающихся по дисциплине</w:t>
      </w:r>
    </w:p>
    <w:p w:rsidR="00E04375" w:rsidRPr="00DC11F5" w:rsidRDefault="00E0437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04375" w:rsidRPr="00DC11F5" w:rsidRDefault="00E0437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04375" w:rsidRPr="00DC11F5" w:rsidRDefault="00E04375" w:rsidP="00D00133">
      <w:pPr>
        <w:autoSpaceDE w:val="0"/>
        <w:autoSpaceDN w:val="0"/>
        <w:adjustRightInd w:val="0"/>
        <w:ind w:left="720"/>
        <w:jc w:val="both"/>
        <w:rPr>
          <w:i/>
          <w:iCs/>
        </w:rPr>
      </w:pPr>
    </w:p>
    <w:p w:rsidR="00E04375" w:rsidRPr="00BE57FE" w:rsidRDefault="00E04375" w:rsidP="003B7539">
      <w:pPr>
        <w:pStyle w:val="a3"/>
        <w:numPr>
          <w:ilvl w:val="1"/>
          <w:numId w:val="19"/>
        </w:numPr>
        <w:jc w:val="both"/>
        <w:rPr>
          <w:b/>
          <w:iCs/>
        </w:rPr>
      </w:pPr>
      <w:r w:rsidRPr="00BE57FE">
        <w:rPr>
          <w:b/>
          <w:iCs/>
        </w:rPr>
        <w:t>Паспорт фонда оценочных средств для проведения текущей аттестации по дисциплине (модулю)</w:t>
      </w:r>
    </w:p>
    <w:p w:rsidR="00E04375" w:rsidRPr="00DC11F5" w:rsidRDefault="00E04375"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E04375" w:rsidRPr="00DC11F5" w:rsidTr="00E46EB1">
        <w:tc>
          <w:tcPr>
            <w:tcW w:w="709" w:type="dxa"/>
          </w:tcPr>
          <w:p w:rsidR="00E04375" w:rsidRPr="00DC11F5" w:rsidRDefault="00E04375" w:rsidP="00935672">
            <w:pPr>
              <w:pStyle w:val="a3"/>
              <w:ind w:left="0"/>
              <w:jc w:val="center"/>
              <w:rPr>
                <w:b/>
              </w:rPr>
            </w:pPr>
            <w:r w:rsidRPr="00DC11F5">
              <w:rPr>
                <w:b/>
              </w:rPr>
              <w:t>№ п/п</w:t>
            </w:r>
          </w:p>
        </w:tc>
        <w:tc>
          <w:tcPr>
            <w:tcW w:w="2410" w:type="dxa"/>
          </w:tcPr>
          <w:p w:rsidR="00E04375" w:rsidRPr="00DC11F5" w:rsidRDefault="00E04375" w:rsidP="00935672">
            <w:pPr>
              <w:pStyle w:val="a3"/>
              <w:ind w:left="0"/>
              <w:jc w:val="center"/>
              <w:rPr>
                <w:b/>
              </w:rPr>
            </w:pPr>
            <w:r w:rsidRPr="00DC11F5">
              <w:rPr>
                <w:b/>
              </w:rPr>
              <w:t>Контролируемые разделы (темы)</w:t>
            </w:r>
          </w:p>
        </w:tc>
        <w:tc>
          <w:tcPr>
            <w:tcW w:w="2126" w:type="dxa"/>
          </w:tcPr>
          <w:p w:rsidR="00E04375" w:rsidRPr="00DC11F5" w:rsidRDefault="00E04375" w:rsidP="00935672">
            <w:pPr>
              <w:pStyle w:val="a3"/>
              <w:ind w:left="0"/>
              <w:jc w:val="center"/>
              <w:rPr>
                <w:b/>
              </w:rPr>
            </w:pPr>
            <w:r w:rsidRPr="00DC11F5">
              <w:rPr>
                <w:b/>
              </w:rPr>
              <w:t>Код контролируемой компетенции</w:t>
            </w:r>
          </w:p>
        </w:tc>
        <w:tc>
          <w:tcPr>
            <w:tcW w:w="4252" w:type="dxa"/>
          </w:tcPr>
          <w:p w:rsidR="00E04375" w:rsidRPr="00DC11F5" w:rsidRDefault="00E04375" w:rsidP="00935672">
            <w:pPr>
              <w:pStyle w:val="a3"/>
              <w:ind w:left="0"/>
              <w:rPr>
                <w:b/>
              </w:rPr>
            </w:pPr>
            <w:r w:rsidRPr="00DC11F5">
              <w:rPr>
                <w:b/>
              </w:rPr>
              <w:t xml:space="preserve"> Наименование оценочного средства</w:t>
            </w:r>
          </w:p>
        </w:tc>
      </w:tr>
      <w:tr w:rsidR="00E04375" w:rsidRPr="00DC11F5" w:rsidTr="00E46EB1">
        <w:tc>
          <w:tcPr>
            <w:tcW w:w="709" w:type="dxa"/>
          </w:tcPr>
          <w:p w:rsidR="00E04375" w:rsidRPr="00DC11F5" w:rsidRDefault="00E04375" w:rsidP="00314A5D">
            <w:pPr>
              <w:pStyle w:val="a3"/>
              <w:numPr>
                <w:ilvl w:val="0"/>
                <w:numId w:val="3"/>
              </w:numPr>
              <w:ind w:left="0"/>
            </w:pPr>
            <w:r>
              <w:t>1</w:t>
            </w:r>
          </w:p>
        </w:tc>
        <w:tc>
          <w:tcPr>
            <w:tcW w:w="2410" w:type="dxa"/>
          </w:tcPr>
          <w:p w:rsidR="00E04375" w:rsidRPr="0046752F" w:rsidRDefault="00E04375" w:rsidP="00314A5D">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2126" w:type="dxa"/>
          </w:tcPr>
          <w:p w:rsidR="00E04375" w:rsidRPr="00DC11F5" w:rsidRDefault="00E04375" w:rsidP="00314A5D">
            <w:pPr>
              <w:pStyle w:val="a3"/>
              <w:ind w:left="0"/>
              <w:jc w:val="both"/>
            </w:pPr>
            <w:r>
              <w:t>УК-9</w:t>
            </w:r>
          </w:p>
        </w:tc>
        <w:tc>
          <w:tcPr>
            <w:tcW w:w="4252" w:type="dxa"/>
          </w:tcPr>
          <w:p w:rsidR="00E04375" w:rsidRPr="00DB4F00" w:rsidRDefault="00E04375" w:rsidP="00314A5D">
            <w:pPr>
              <w:pStyle w:val="a3"/>
              <w:ind w:left="0"/>
            </w:pPr>
            <w:r w:rsidRPr="00DB4F00">
              <w:t xml:space="preserve">Вопросы к семинару, </w:t>
            </w:r>
            <w:r>
              <w:t xml:space="preserve">ситуационная задача, дискуссия (диспут), </w:t>
            </w:r>
            <w:r w:rsidRPr="00DB4F00">
              <w:t>проблемное задание,</w:t>
            </w:r>
            <w:r>
              <w:t xml:space="preserve"> задание к дискуссии, обсуждение, исследовательская</w:t>
            </w:r>
            <w:r w:rsidRPr="00DB4F00">
              <w:t xml:space="preserve"> зада</w:t>
            </w:r>
            <w:r>
              <w:t xml:space="preserve">ча, тестирование, </w:t>
            </w:r>
            <w:proofErr w:type="spellStart"/>
            <w:r>
              <w:t>тренинговое</w:t>
            </w:r>
            <w:proofErr w:type="spellEnd"/>
            <w:r>
              <w:t xml:space="preserve"> задание, кейс, карты памяти</w:t>
            </w:r>
          </w:p>
        </w:tc>
      </w:tr>
      <w:tr w:rsidR="00E04375" w:rsidRPr="00DC11F5" w:rsidTr="00E46EB1">
        <w:tc>
          <w:tcPr>
            <w:tcW w:w="709" w:type="dxa"/>
          </w:tcPr>
          <w:p w:rsidR="00E04375" w:rsidRDefault="00E04375" w:rsidP="00314A5D">
            <w:pPr>
              <w:pStyle w:val="a3"/>
              <w:numPr>
                <w:ilvl w:val="0"/>
                <w:numId w:val="3"/>
              </w:numPr>
              <w:ind w:left="0"/>
            </w:pPr>
            <w:r>
              <w:t>2</w:t>
            </w:r>
          </w:p>
        </w:tc>
        <w:tc>
          <w:tcPr>
            <w:tcW w:w="2410" w:type="dxa"/>
          </w:tcPr>
          <w:p w:rsidR="00E04375" w:rsidRPr="0046752F" w:rsidRDefault="00E04375" w:rsidP="00A219CE">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2126" w:type="dxa"/>
          </w:tcPr>
          <w:p w:rsidR="00E04375" w:rsidRDefault="00E04375" w:rsidP="00314A5D">
            <w:r>
              <w:t>УК-9</w:t>
            </w:r>
          </w:p>
        </w:tc>
        <w:tc>
          <w:tcPr>
            <w:tcW w:w="4252" w:type="dxa"/>
          </w:tcPr>
          <w:p w:rsidR="00E04375" w:rsidRDefault="00E04375" w:rsidP="00314A5D">
            <w:pPr>
              <w:pStyle w:val="a3"/>
              <w:ind w:left="0"/>
            </w:pPr>
            <w:r>
              <w:t>Вопросы к занятию</w:t>
            </w:r>
            <w:r w:rsidRPr="00DB4F00">
              <w:t xml:space="preserve">, </w:t>
            </w:r>
            <w:r>
              <w:t xml:space="preserve">эссе, ситуационная задача, дискуссии, </w:t>
            </w:r>
            <w:r w:rsidRPr="00DB4F00">
              <w:t>проблемно-аналитическ</w:t>
            </w:r>
            <w:r>
              <w:t>ие</w:t>
            </w:r>
            <w:r w:rsidRPr="00DB4F00">
              <w:t xml:space="preserve"> задани</w:t>
            </w:r>
            <w:r>
              <w:t>я</w:t>
            </w:r>
            <w:r w:rsidRPr="00DB4F00">
              <w:t>,</w:t>
            </w:r>
            <w:r>
              <w:t xml:space="preserve"> комплексное </w:t>
            </w:r>
            <w:r w:rsidRPr="00DB4F00">
              <w:t xml:space="preserve">проблемно-аналитическое задание, </w:t>
            </w:r>
            <w:r>
              <w:t xml:space="preserve">проблемное задание, деловая игра, кейс, </w:t>
            </w:r>
            <w:proofErr w:type="spellStart"/>
            <w:r>
              <w:t>тренинговые</w:t>
            </w:r>
            <w:proofErr w:type="spellEnd"/>
            <w:r>
              <w:t xml:space="preserve"> задания, карты памяти</w:t>
            </w:r>
          </w:p>
          <w:p w:rsidR="00E04375" w:rsidRPr="00DB4F00" w:rsidRDefault="00E04375" w:rsidP="007875F7">
            <w:pPr>
              <w:pStyle w:val="a3"/>
              <w:ind w:left="0"/>
            </w:pPr>
            <w:r w:rsidRPr="00DB4F00">
              <w:t>информационн</w:t>
            </w:r>
            <w:r>
              <w:t>о-исследовательский</w:t>
            </w:r>
            <w:r w:rsidRPr="00DB4F00">
              <w:t xml:space="preserve"> проект</w:t>
            </w:r>
            <w:r>
              <w:t>, презентация,  исследовательское задание, тренинг.</w:t>
            </w:r>
          </w:p>
        </w:tc>
      </w:tr>
      <w:tr w:rsidR="00E04375" w:rsidRPr="00DC11F5" w:rsidTr="00E46EB1">
        <w:tc>
          <w:tcPr>
            <w:tcW w:w="709" w:type="dxa"/>
          </w:tcPr>
          <w:p w:rsidR="00E04375" w:rsidRPr="00DC11F5" w:rsidRDefault="00E04375" w:rsidP="00314A5D">
            <w:pPr>
              <w:pStyle w:val="a3"/>
              <w:numPr>
                <w:ilvl w:val="0"/>
                <w:numId w:val="3"/>
              </w:numPr>
              <w:ind w:left="0"/>
            </w:pPr>
            <w:r>
              <w:t>3</w:t>
            </w:r>
          </w:p>
        </w:tc>
        <w:tc>
          <w:tcPr>
            <w:tcW w:w="2410" w:type="dxa"/>
          </w:tcPr>
          <w:p w:rsidR="00E04375" w:rsidRPr="0046752F" w:rsidRDefault="00E04375" w:rsidP="00314A5D">
            <w:r w:rsidRPr="0046752F">
              <w:t>Особенности субъектов инклюзивного взаимодействия и решения его психолого-педагогических, организационных проблем</w:t>
            </w:r>
          </w:p>
        </w:tc>
        <w:tc>
          <w:tcPr>
            <w:tcW w:w="2126" w:type="dxa"/>
          </w:tcPr>
          <w:p w:rsidR="00E04375" w:rsidRDefault="00E04375" w:rsidP="00314A5D">
            <w:r>
              <w:t>УК-9</w:t>
            </w:r>
          </w:p>
        </w:tc>
        <w:tc>
          <w:tcPr>
            <w:tcW w:w="4252" w:type="dxa"/>
          </w:tcPr>
          <w:p w:rsidR="00E04375" w:rsidRPr="00DB4F00" w:rsidRDefault="00E04375" w:rsidP="000D19D4">
            <w:pPr>
              <w:pStyle w:val="a3"/>
              <w:ind w:left="0"/>
            </w:pPr>
            <w:r w:rsidRPr="00DB4F00">
              <w:t xml:space="preserve">Вопросы к </w:t>
            </w:r>
            <w:r>
              <w:t>занятию</w:t>
            </w:r>
            <w:r w:rsidRPr="00DB4F00">
              <w:t xml:space="preserve">, </w:t>
            </w:r>
            <w:r>
              <w:t xml:space="preserve">эссе, ситуационные задачи, дискуссии, </w:t>
            </w:r>
            <w:r w:rsidRPr="00DB4F00">
              <w:t>проблемно-аналитическ</w:t>
            </w:r>
            <w:r>
              <w:t>и</w:t>
            </w:r>
            <w:r w:rsidRPr="00DB4F00">
              <w:t>е задани</w:t>
            </w:r>
            <w:r>
              <w:t>я</w:t>
            </w:r>
            <w:r w:rsidRPr="00DB4F00">
              <w:t>,</w:t>
            </w:r>
            <w:r>
              <w:t xml:space="preserve"> комплексные проблемно-аналитические задания, исследовательское задание, </w:t>
            </w:r>
            <w:r w:rsidRPr="00DB4F00">
              <w:t>информационн</w:t>
            </w:r>
            <w:r>
              <w:t>о-исследовательский</w:t>
            </w:r>
            <w:r w:rsidRPr="00DB4F00">
              <w:t xml:space="preserve"> проект</w:t>
            </w:r>
            <w:r>
              <w:t>, презентации, логико-структурные схемы</w:t>
            </w:r>
            <w:r w:rsidRPr="00DB4F00">
              <w:t xml:space="preserve">, </w:t>
            </w:r>
            <w:r>
              <w:t>информационно-аналитический проект, карты памяти</w:t>
            </w:r>
          </w:p>
        </w:tc>
      </w:tr>
      <w:tr w:rsidR="00E04375" w:rsidRPr="00DC11F5" w:rsidTr="00E46EB1">
        <w:tc>
          <w:tcPr>
            <w:tcW w:w="709" w:type="dxa"/>
          </w:tcPr>
          <w:p w:rsidR="00E04375" w:rsidRPr="00DC11F5" w:rsidRDefault="00E04375" w:rsidP="00314A5D">
            <w:pPr>
              <w:pStyle w:val="a3"/>
              <w:numPr>
                <w:ilvl w:val="0"/>
                <w:numId w:val="3"/>
              </w:numPr>
              <w:ind w:left="0"/>
            </w:pPr>
            <w:r>
              <w:t>4</w:t>
            </w:r>
          </w:p>
        </w:tc>
        <w:tc>
          <w:tcPr>
            <w:tcW w:w="2410" w:type="dxa"/>
          </w:tcPr>
          <w:p w:rsidR="00E04375" w:rsidRPr="0046752F" w:rsidRDefault="00E04375" w:rsidP="00314A5D">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2126" w:type="dxa"/>
          </w:tcPr>
          <w:p w:rsidR="00E04375" w:rsidRDefault="00E04375" w:rsidP="00314A5D">
            <w:r>
              <w:t>УК-9</w:t>
            </w:r>
          </w:p>
        </w:tc>
        <w:tc>
          <w:tcPr>
            <w:tcW w:w="4252" w:type="dxa"/>
          </w:tcPr>
          <w:p w:rsidR="00E04375" w:rsidRPr="00DB4F00" w:rsidRDefault="00E04375" w:rsidP="00314A5D">
            <w:pPr>
              <w:pStyle w:val="a3"/>
              <w:ind w:left="0"/>
            </w:pPr>
            <w:r w:rsidRPr="00DB4F00">
              <w:t xml:space="preserve">Вопросы к </w:t>
            </w:r>
            <w:r>
              <w:t>занятию</w:t>
            </w:r>
            <w:r w:rsidRPr="00DB4F00">
              <w:t xml:space="preserve">, </w:t>
            </w:r>
            <w:r>
              <w:t xml:space="preserve">эссе, дискуссия, </w:t>
            </w:r>
            <w:r w:rsidRPr="00DB4F00">
              <w:t>проблемно-аналитическое задание,</w:t>
            </w:r>
            <w:r>
              <w:t xml:space="preserve"> ситуационная задача, </w:t>
            </w:r>
            <w:r w:rsidRPr="00DB4F00">
              <w:t>информационн</w:t>
            </w:r>
            <w:r>
              <w:t>о-исследовательский</w:t>
            </w:r>
            <w:r w:rsidRPr="00DB4F00">
              <w:t xml:space="preserve"> проект</w:t>
            </w:r>
            <w:r>
              <w:t>, презентация.</w:t>
            </w:r>
          </w:p>
        </w:tc>
      </w:tr>
    </w:tbl>
    <w:p w:rsidR="00E04375" w:rsidRDefault="00E04375" w:rsidP="00D00133">
      <w:pPr>
        <w:autoSpaceDE w:val="0"/>
        <w:autoSpaceDN w:val="0"/>
        <w:adjustRightInd w:val="0"/>
        <w:ind w:left="720"/>
        <w:jc w:val="both"/>
        <w:rPr>
          <w:iCs/>
        </w:rPr>
      </w:pPr>
    </w:p>
    <w:p w:rsidR="00E04375" w:rsidRPr="00DC11F5" w:rsidRDefault="00E04375"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04375" w:rsidRDefault="00E04375" w:rsidP="0001303E">
      <w:pPr>
        <w:autoSpaceDE w:val="0"/>
        <w:autoSpaceDN w:val="0"/>
        <w:adjustRightInd w:val="0"/>
        <w:ind w:left="720"/>
        <w:jc w:val="both"/>
        <w:rPr>
          <w:i/>
          <w:iCs/>
          <w:u w:val="single"/>
        </w:rPr>
      </w:pPr>
    </w:p>
    <w:p w:rsidR="00E04375" w:rsidRPr="00452A7F" w:rsidRDefault="00E04375" w:rsidP="00314A5D">
      <w:pPr>
        <w:jc w:val="both"/>
        <w:rPr>
          <w:b/>
        </w:rPr>
      </w:pPr>
      <w:r w:rsidRPr="00206120">
        <w:rPr>
          <w:b/>
        </w:rPr>
        <w:t>Тема 1.</w:t>
      </w:r>
      <w:r w:rsidRPr="00452A7F">
        <w:rPr>
          <w:b/>
        </w:rPr>
        <w:t xml:space="preserve">Теоретико-методологические основы и категориальный аппарат инклюзивного взаимодействия </w:t>
      </w:r>
    </w:p>
    <w:p w:rsidR="00E04375" w:rsidRPr="00206120" w:rsidRDefault="00E04375" w:rsidP="00314A5D">
      <w:pPr>
        <w:jc w:val="both"/>
        <w:rPr>
          <w:b/>
        </w:rPr>
      </w:pPr>
    </w:p>
    <w:p w:rsidR="00E04375" w:rsidRDefault="00E04375" w:rsidP="00314A5D">
      <w:pPr>
        <w:widowControl w:val="0"/>
        <w:tabs>
          <w:tab w:val="left" w:pos="540"/>
        </w:tabs>
        <w:autoSpaceDE w:val="0"/>
        <w:autoSpaceDN w:val="0"/>
        <w:adjustRightInd w:val="0"/>
        <w:jc w:val="both"/>
        <w:rPr>
          <w:b/>
          <w:i/>
        </w:rPr>
      </w:pPr>
      <w:r w:rsidRPr="00206120">
        <w:rPr>
          <w:b/>
          <w:i/>
        </w:rPr>
        <w:t>Вопросы к практическому занятию:</w:t>
      </w:r>
    </w:p>
    <w:p w:rsidR="00E04375" w:rsidRDefault="00E04375" w:rsidP="00452A7F">
      <w:pPr>
        <w:shd w:val="clear" w:color="auto" w:fill="FFFFFF"/>
        <w:jc w:val="both"/>
      </w:pPr>
      <w:r>
        <w:t xml:space="preserve">1.Инклюзия в социальной сфере как социально-политическая и теоретико-методологическая проблема. </w:t>
      </w:r>
    </w:p>
    <w:p w:rsidR="00E04375" w:rsidRDefault="00E04375" w:rsidP="00452A7F">
      <w:pPr>
        <w:shd w:val="clear" w:color="auto" w:fill="FFFFFF"/>
        <w:jc w:val="both"/>
      </w:pPr>
      <w:r>
        <w:t xml:space="preserve">2.История развития инклюзивных процессов в обществе в России и за рубежом. 3.Философский подход в инклюзивной проблематике. </w:t>
      </w:r>
    </w:p>
    <w:p w:rsidR="00E04375" w:rsidRDefault="00E04375" w:rsidP="00452A7F">
      <w:pPr>
        <w:shd w:val="clear" w:color="auto" w:fill="FFFFFF"/>
        <w:jc w:val="both"/>
      </w:pPr>
      <w:r>
        <w:t xml:space="preserve">4.Динамика понятийно-категориального аппарата в психолого-педагогических исследованиях проблемы инклюзии/интеграции. </w:t>
      </w:r>
    </w:p>
    <w:p w:rsidR="00E04375" w:rsidRDefault="00E04375" w:rsidP="00452A7F">
      <w:pPr>
        <w:shd w:val="clear" w:color="auto" w:fill="FFFFFF"/>
        <w:jc w:val="both"/>
      </w:pPr>
      <w:r>
        <w:t>5.Концептуальные модели инклюзивного взаимодействия.</w:t>
      </w:r>
    </w:p>
    <w:p w:rsidR="00E04375" w:rsidRPr="00206120" w:rsidRDefault="00E04375" w:rsidP="00314A5D">
      <w:pPr>
        <w:widowControl w:val="0"/>
        <w:tabs>
          <w:tab w:val="left" w:pos="540"/>
          <w:tab w:val="left" w:pos="3261"/>
          <w:tab w:val="left" w:leader="underscore" w:pos="9856"/>
        </w:tabs>
        <w:autoSpaceDE w:val="0"/>
        <w:autoSpaceDN w:val="0"/>
        <w:adjustRightInd w:val="0"/>
      </w:pPr>
      <w:r>
        <w:t>6</w:t>
      </w:r>
      <w:r w:rsidRPr="00206120">
        <w:t>. Актуальность курса «</w:t>
      </w:r>
      <w:r>
        <w:t>Теория и практика инклюзивного взаимодействия</w:t>
      </w:r>
      <w:r w:rsidRPr="00206120">
        <w:t>».</w:t>
      </w:r>
    </w:p>
    <w:p w:rsidR="00E04375" w:rsidRPr="00206120" w:rsidRDefault="00E04375" w:rsidP="00314A5D">
      <w:pPr>
        <w:tabs>
          <w:tab w:val="left" w:pos="540"/>
        </w:tabs>
      </w:pPr>
      <w:r>
        <w:t>7</w:t>
      </w:r>
      <w:r w:rsidRPr="00206120">
        <w:t>. Понятия «интеграция», «</w:t>
      </w:r>
      <w:proofErr w:type="spellStart"/>
      <w:r w:rsidRPr="00206120">
        <w:t>мэйнстриминг</w:t>
      </w:r>
      <w:proofErr w:type="spellEnd"/>
      <w:r w:rsidRPr="00206120">
        <w:t>», «инклюзия»: вариативность подходов.</w:t>
      </w:r>
    </w:p>
    <w:p w:rsidR="00E04375" w:rsidRPr="00206120" w:rsidRDefault="00E04375" w:rsidP="00314A5D">
      <w:pPr>
        <w:tabs>
          <w:tab w:val="left" w:pos="540"/>
        </w:tabs>
      </w:pPr>
      <w:r>
        <w:t>8</w:t>
      </w:r>
      <w:r w:rsidRPr="00206120">
        <w:t xml:space="preserve">. Понятия «образовательная среда», «инклюзивная образовательная среда». </w:t>
      </w:r>
    </w:p>
    <w:p w:rsidR="00E04375" w:rsidRPr="00206120" w:rsidRDefault="00E04375" w:rsidP="00314A5D">
      <w:pPr>
        <w:tabs>
          <w:tab w:val="left" w:pos="540"/>
        </w:tabs>
        <w:autoSpaceDE w:val="0"/>
        <w:autoSpaceDN w:val="0"/>
        <w:adjustRightInd w:val="0"/>
        <w:rPr>
          <w:color w:val="000000"/>
          <w:sz w:val="23"/>
          <w:szCs w:val="23"/>
        </w:rPr>
      </w:pPr>
      <w:r>
        <w:rPr>
          <w:color w:val="000000"/>
        </w:rPr>
        <w:t>9</w:t>
      </w:r>
      <w:r w:rsidRPr="00206120">
        <w:rPr>
          <w:color w:val="000000"/>
        </w:rPr>
        <w:t xml:space="preserve">. </w:t>
      </w:r>
      <w:r w:rsidRPr="00206120">
        <w:rPr>
          <w:color w:val="000000"/>
          <w:sz w:val="23"/>
          <w:szCs w:val="23"/>
        </w:rPr>
        <w:t xml:space="preserve">Преимущества инклюзивного образования </w:t>
      </w:r>
    </w:p>
    <w:p w:rsidR="00E04375" w:rsidRPr="00206120" w:rsidRDefault="00E04375" w:rsidP="00314A5D">
      <w:pPr>
        <w:tabs>
          <w:tab w:val="left" w:pos="540"/>
        </w:tabs>
        <w:jc w:val="both"/>
      </w:pPr>
      <w:r>
        <w:t>10</w:t>
      </w:r>
      <w:r w:rsidRPr="00206120">
        <w:t>.</w:t>
      </w:r>
      <w:r w:rsidRPr="00206120">
        <w:rPr>
          <w:szCs w:val="22"/>
          <w:lang w:eastAsia="en-US"/>
        </w:rPr>
        <w:t xml:space="preserve"> Обучение и воспитание детей с ограниченными возможностями здоровья в инклюзивной образовательной среде</w:t>
      </w:r>
    </w:p>
    <w:p w:rsidR="00E04375" w:rsidRPr="00206120" w:rsidRDefault="00E04375" w:rsidP="00314A5D">
      <w:pPr>
        <w:tabs>
          <w:tab w:val="left" w:pos="540"/>
        </w:tabs>
        <w:jc w:val="both"/>
        <w:rPr>
          <w:b/>
          <w:i/>
        </w:rPr>
      </w:pPr>
      <w:r w:rsidRPr="00206120">
        <w:rPr>
          <w:b/>
          <w:i/>
        </w:rPr>
        <w:t>Задания занятию</w:t>
      </w:r>
    </w:p>
    <w:p w:rsidR="00E04375" w:rsidRPr="00206120" w:rsidRDefault="00E04375" w:rsidP="00314A5D">
      <w:pPr>
        <w:widowControl w:val="0"/>
        <w:tabs>
          <w:tab w:val="left" w:pos="540"/>
        </w:tabs>
        <w:autoSpaceDE w:val="0"/>
        <w:autoSpaceDN w:val="0"/>
        <w:adjustRightInd w:val="0"/>
        <w:jc w:val="both"/>
        <w:rPr>
          <w:i/>
        </w:rPr>
      </w:pPr>
      <w:r w:rsidRPr="00206120">
        <w:rPr>
          <w:i/>
        </w:rPr>
        <w:t xml:space="preserve">Проблемно-аналитическое задание </w:t>
      </w:r>
    </w:p>
    <w:p w:rsidR="00E04375" w:rsidRPr="00206120" w:rsidRDefault="00E04375" w:rsidP="00314A5D">
      <w:pPr>
        <w:widowControl w:val="0"/>
        <w:tabs>
          <w:tab w:val="left" w:pos="540"/>
        </w:tabs>
        <w:autoSpaceDE w:val="0"/>
        <w:autoSpaceDN w:val="0"/>
        <w:adjustRightInd w:val="0"/>
        <w:jc w:val="both"/>
      </w:pPr>
      <w:r w:rsidRPr="00206120">
        <w:t xml:space="preserve">Сделайте анализ </w:t>
      </w:r>
      <w:r w:rsidRPr="00206120">
        <w:rPr>
          <w:sz w:val="23"/>
          <w:szCs w:val="23"/>
        </w:rPr>
        <w:t>преимущества инклюзивного образования для детей с ОВЗ</w:t>
      </w:r>
    </w:p>
    <w:p w:rsidR="00E04375" w:rsidRPr="005F3A24" w:rsidRDefault="00E04375" w:rsidP="00314A5D">
      <w:pPr>
        <w:rPr>
          <w:i/>
        </w:rPr>
      </w:pPr>
      <w:r w:rsidRPr="005F3A24">
        <w:rPr>
          <w:i/>
        </w:rPr>
        <w:t xml:space="preserve">Тематика докладов </w:t>
      </w:r>
    </w:p>
    <w:p w:rsidR="00E04375" w:rsidRPr="00206120" w:rsidRDefault="00E04375" w:rsidP="00314A5D">
      <w:r w:rsidRPr="00206120">
        <w:t xml:space="preserve">1. Инклюзивное образование: сущность и содержание. </w:t>
      </w:r>
    </w:p>
    <w:p w:rsidR="00E04375" w:rsidRPr="00206120" w:rsidRDefault="00E04375" w:rsidP="00314A5D">
      <w:r w:rsidRPr="00206120">
        <w:t xml:space="preserve">2.Принципы инклюзивного образования. </w:t>
      </w:r>
    </w:p>
    <w:p w:rsidR="00E04375" w:rsidRPr="00206120" w:rsidRDefault="00E04375" w:rsidP="00314A5D">
      <w:r w:rsidRPr="00206120">
        <w:t xml:space="preserve">3.Отношение и стереотипы общества к инклюзивному образованию. </w:t>
      </w:r>
    </w:p>
    <w:p w:rsidR="00E04375" w:rsidRPr="00206120" w:rsidRDefault="00E04375" w:rsidP="00314A5D">
      <w:r w:rsidRPr="00206120">
        <w:t xml:space="preserve">4.Преимущества инклюзивного образования </w:t>
      </w:r>
    </w:p>
    <w:p w:rsidR="00E04375" w:rsidRPr="005F3A24" w:rsidRDefault="00E04375" w:rsidP="00314A5D">
      <w:pPr>
        <w:rPr>
          <w:i/>
        </w:rPr>
      </w:pPr>
      <w:r w:rsidRPr="005F3A24">
        <w:rPr>
          <w:i/>
        </w:rPr>
        <w:t>Информационно-аналитический проект</w:t>
      </w:r>
    </w:p>
    <w:p w:rsidR="00E04375" w:rsidRPr="00206120" w:rsidRDefault="00E04375" w:rsidP="00314A5D">
      <w:pPr>
        <w:autoSpaceDE w:val="0"/>
        <w:autoSpaceDN w:val="0"/>
        <w:adjustRightInd w:val="0"/>
        <w:rPr>
          <w:color w:val="000000"/>
        </w:rPr>
      </w:pPr>
      <w:r w:rsidRPr="00206120">
        <w:rPr>
          <w:color w:val="000000"/>
        </w:rPr>
        <w:t>Подготовить презентацию на одну из тем:</w:t>
      </w:r>
    </w:p>
    <w:p w:rsidR="00E04375" w:rsidRPr="00206120" w:rsidRDefault="00E04375" w:rsidP="00314A5D">
      <w:r w:rsidRPr="00206120">
        <w:t xml:space="preserve">1.Внешние условия эффективной инклюзии ребенка с проблемами в развитии. </w:t>
      </w:r>
    </w:p>
    <w:p w:rsidR="00E04375" w:rsidRPr="00206120" w:rsidRDefault="00E04375" w:rsidP="00314A5D">
      <w:r w:rsidRPr="00206120">
        <w:t xml:space="preserve">2.Внутренние условия эффективной инклюзии детей с ОВЗ. </w:t>
      </w:r>
    </w:p>
    <w:p w:rsidR="00E04375" w:rsidRPr="00206120" w:rsidRDefault="00E04375" w:rsidP="00314A5D">
      <w:r w:rsidRPr="00206120">
        <w:t xml:space="preserve">3.Модели инклюзивного обучения: анализ и характеристики. </w:t>
      </w:r>
    </w:p>
    <w:p w:rsidR="00E04375" w:rsidRPr="00206120" w:rsidRDefault="00E04375" w:rsidP="00314A5D">
      <w:r w:rsidRPr="00206120">
        <w:t xml:space="preserve">4.Базовые предпосылки эффективного инклюзивного обучения детей с ОВЗ. </w:t>
      </w:r>
    </w:p>
    <w:p w:rsidR="00E04375" w:rsidRPr="00206120" w:rsidRDefault="00E04375" w:rsidP="00314A5D">
      <w:pPr>
        <w:widowControl w:val="0"/>
        <w:autoSpaceDE w:val="0"/>
        <w:autoSpaceDN w:val="0"/>
        <w:adjustRightInd w:val="0"/>
        <w:jc w:val="both"/>
        <w:rPr>
          <w:i/>
        </w:rPr>
      </w:pPr>
      <w:r w:rsidRPr="00206120">
        <w:rPr>
          <w:i/>
        </w:rPr>
        <w:t>Эссе</w:t>
      </w:r>
    </w:p>
    <w:p w:rsidR="00E04375" w:rsidRPr="00206120" w:rsidRDefault="00E04375" w:rsidP="00314A5D">
      <w:pPr>
        <w:widowControl w:val="0"/>
        <w:autoSpaceDE w:val="0"/>
        <w:autoSpaceDN w:val="0"/>
        <w:adjustRightInd w:val="0"/>
        <w:jc w:val="both"/>
      </w:pPr>
      <w:r w:rsidRPr="00206120">
        <w:t>Подготовьте эссе «Знаменитые люди с ОВЗ».</w:t>
      </w:r>
    </w:p>
    <w:p w:rsidR="00E04375" w:rsidRPr="00206120" w:rsidRDefault="00E04375" w:rsidP="00314A5D">
      <w:pPr>
        <w:rPr>
          <w:i/>
        </w:rPr>
      </w:pPr>
      <w:r w:rsidRPr="00206120">
        <w:rPr>
          <w:i/>
        </w:rPr>
        <w:t>Информационно-аналитический проект</w:t>
      </w:r>
    </w:p>
    <w:p w:rsidR="00E04375" w:rsidRPr="00206120" w:rsidRDefault="00E04375" w:rsidP="00314A5D">
      <w:pPr>
        <w:widowControl w:val="0"/>
        <w:autoSpaceDE w:val="0"/>
        <w:autoSpaceDN w:val="0"/>
        <w:adjustRightInd w:val="0"/>
        <w:jc w:val="both"/>
      </w:pPr>
      <w:r w:rsidRPr="00206120">
        <w:t>Разработать презентацию по теме эссе.</w:t>
      </w:r>
    </w:p>
    <w:p w:rsidR="00E04375" w:rsidRPr="00206120" w:rsidRDefault="00E04375" w:rsidP="00314A5D">
      <w:pPr>
        <w:widowControl w:val="0"/>
        <w:autoSpaceDE w:val="0"/>
        <w:autoSpaceDN w:val="0"/>
        <w:adjustRightInd w:val="0"/>
        <w:jc w:val="both"/>
        <w:rPr>
          <w:i/>
        </w:rPr>
      </w:pPr>
      <w:r w:rsidRPr="00206120">
        <w:rPr>
          <w:i/>
        </w:rPr>
        <w:t>Дискуссия</w:t>
      </w:r>
    </w:p>
    <w:p w:rsidR="00E04375" w:rsidRPr="00206120" w:rsidRDefault="00E04375" w:rsidP="00314A5D">
      <w:pPr>
        <w:widowControl w:val="0"/>
        <w:autoSpaceDE w:val="0"/>
        <w:autoSpaceDN w:val="0"/>
        <w:adjustRightInd w:val="0"/>
        <w:jc w:val="both"/>
      </w:pPr>
      <w:r w:rsidRPr="00206120">
        <w:rPr>
          <w:i/>
        </w:rPr>
        <w:tab/>
      </w:r>
      <w:r w:rsidRPr="00206120">
        <w:t>Обсудить в группе материалы презентации и эссе.</w:t>
      </w:r>
    </w:p>
    <w:p w:rsidR="00E04375" w:rsidRPr="00206120" w:rsidRDefault="00E04375" w:rsidP="00314A5D">
      <w:pPr>
        <w:widowControl w:val="0"/>
        <w:autoSpaceDE w:val="0"/>
        <w:autoSpaceDN w:val="0"/>
        <w:adjustRightInd w:val="0"/>
        <w:jc w:val="both"/>
        <w:rPr>
          <w:i/>
        </w:rPr>
      </w:pPr>
      <w:r w:rsidRPr="00206120">
        <w:rPr>
          <w:i/>
        </w:rPr>
        <w:t>Комплексное проблемно-аналитическое задание</w:t>
      </w:r>
    </w:p>
    <w:p w:rsidR="00E04375" w:rsidRPr="00206120" w:rsidRDefault="00E04375" w:rsidP="00314A5D">
      <w:pPr>
        <w:spacing w:line="360" w:lineRule="auto"/>
        <w:contextualSpacing/>
        <w:jc w:val="both"/>
        <w:rPr>
          <w:lang w:eastAsia="en-US"/>
        </w:rPr>
      </w:pPr>
      <w:r w:rsidRPr="00206120">
        <w:rPr>
          <w:lang w:eastAsia="en-US"/>
        </w:rPr>
        <w:t xml:space="preserve">Назовите категории лиц с ОВЗ, которым показано инклюзивное образование. </w:t>
      </w:r>
    </w:p>
    <w:p w:rsidR="00E04375" w:rsidRPr="00206120" w:rsidRDefault="00E04375"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Наташа С., 3 года, обследуется в условиях психиатрического стационара с целью установления места дальнейшего пребывания, Из истории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Какое нарушение развития можно предположить? </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В каком типе дошкольного учреждения надо находиться девочке?</w:t>
      </w:r>
    </w:p>
    <w:p w:rsidR="00E04375" w:rsidRPr="00206120" w:rsidRDefault="00E04375" w:rsidP="00314A5D">
      <w:pPr>
        <w:autoSpaceDE w:val="0"/>
        <w:autoSpaceDN w:val="0"/>
        <w:adjustRightInd w:val="0"/>
        <w:jc w:val="both"/>
        <w:rPr>
          <w:rFonts w:ascii="Times New Roman CYR" w:hAnsi="Times New Roman CYR" w:cs="Times New Roman CYR"/>
        </w:rPr>
      </w:pPr>
    </w:p>
    <w:p w:rsidR="00E04375" w:rsidRPr="00C12790" w:rsidRDefault="00E04375" w:rsidP="00C12790">
      <w:pPr>
        <w:jc w:val="both"/>
        <w:rPr>
          <w:b/>
        </w:rPr>
      </w:pPr>
      <w:r w:rsidRPr="00206120">
        <w:tab/>
      </w:r>
      <w:r w:rsidRPr="00206120">
        <w:rPr>
          <w:b/>
        </w:rPr>
        <w:t xml:space="preserve">Тема 2.  </w:t>
      </w:r>
      <w:r w:rsidRPr="00C12790">
        <w:rPr>
          <w:b/>
        </w:rPr>
        <w:t xml:space="preserve">Психический </w:t>
      </w:r>
      <w:proofErr w:type="spellStart"/>
      <w:r w:rsidRPr="00C12790">
        <w:rPr>
          <w:b/>
        </w:rPr>
        <w:t>дизонтогенез</w:t>
      </w:r>
      <w:proofErr w:type="spellEnd"/>
      <w:r w:rsidRPr="00C12790">
        <w:rPr>
          <w:b/>
        </w:rPr>
        <w:t xml:space="preserve"> в инклюзивн</w:t>
      </w:r>
      <w:r>
        <w:rPr>
          <w:b/>
        </w:rPr>
        <w:t>ом</w:t>
      </w:r>
      <w:r w:rsidRPr="00C12790">
        <w:rPr>
          <w:b/>
        </w:rPr>
        <w:t xml:space="preserve"> взаимодействи</w:t>
      </w:r>
      <w:r>
        <w:rPr>
          <w:b/>
        </w:rPr>
        <w:t>и</w:t>
      </w:r>
    </w:p>
    <w:p w:rsidR="00E04375" w:rsidRPr="00206120" w:rsidRDefault="00E04375" w:rsidP="00314A5D">
      <w:pPr>
        <w:widowControl w:val="0"/>
        <w:autoSpaceDE w:val="0"/>
        <w:autoSpaceDN w:val="0"/>
        <w:adjustRightInd w:val="0"/>
        <w:jc w:val="both"/>
        <w:rPr>
          <w:b/>
          <w:i/>
        </w:rPr>
      </w:pPr>
      <w:r w:rsidRPr="00206120">
        <w:rPr>
          <w:b/>
          <w:i/>
        </w:rPr>
        <w:t>Вопросы к практическому занятию:</w:t>
      </w:r>
    </w:p>
    <w:p w:rsidR="00E04375" w:rsidRPr="00206120" w:rsidRDefault="00E04375" w:rsidP="00314A5D">
      <w:pPr>
        <w:jc w:val="both"/>
      </w:pPr>
      <w:r w:rsidRPr="00206120">
        <w:t>1.Категория развития как важный методологический принцип педагогики и психологии.</w:t>
      </w:r>
    </w:p>
    <w:p w:rsidR="00E04375" w:rsidRPr="00206120" w:rsidRDefault="00E04375" w:rsidP="00314A5D">
      <w:pPr>
        <w:jc w:val="both"/>
      </w:pPr>
      <w:r w:rsidRPr="00206120">
        <w:rPr>
          <w:bCs/>
        </w:rPr>
        <w:t xml:space="preserve">2. </w:t>
      </w:r>
      <w:r w:rsidRPr="00206120">
        <w:t>Психическое развитие ребёнка как адаптивное поведение и как творческий процесс.</w:t>
      </w:r>
    </w:p>
    <w:p w:rsidR="00E04375" w:rsidRPr="00206120" w:rsidRDefault="00E04375" w:rsidP="00314A5D">
      <w:pPr>
        <w:jc w:val="both"/>
      </w:pPr>
      <w:r w:rsidRPr="00206120">
        <w:rPr>
          <w:bCs/>
        </w:rPr>
        <w:t xml:space="preserve">3. </w:t>
      </w:r>
      <w:r w:rsidRPr="00206120">
        <w:t>Понятие нормы психического развития. Критерии нормального развития.</w:t>
      </w:r>
    </w:p>
    <w:p w:rsidR="00E04375" w:rsidRPr="00206120" w:rsidRDefault="00E04375" w:rsidP="00314A5D">
      <w:pPr>
        <w:jc w:val="both"/>
      </w:pPr>
      <w:r w:rsidRPr="00206120">
        <w:t>4. Понятие «отклоняющееся развития».</w:t>
      </w:r>
    </w:p>
    <w:p w:rsidR="00E04375" w:rsidRDefault="00E04375" w:rsidP="00314A5D">
      <w:pPr>
        <w:jc w:val="both"/>
      </w:pPr>
      <w:r w:rsidRPr="00206120">
        <w:rPr>
          <w:rFonts w:ascii="Times New Roman CYR" w:hAnsi="Times New Roman CYR" w:cs="Times New Roman CYR"/>
          <w:color w:val="000000"/>
          <w:highlight w:val="white"/>
        </w:rPr>
        <w:t xml:space="preserve">5. </w:t>
      </w:r>
      <w:proofErr w:type="spellStart"/>
      <w:r w:rsidRPr="00206120">
        <w:t>Гуманизация</w:t>
      </w:r>
      <w:proofErr w:type="spellEnd"/>
      <w:r w:rsidRPr="00206120">
        <w:t xml:space="preserve"> </w:t>
      </w:r>
      <w:proofErr w:type="spellStart"/>
      <w:r w:rsidRPr="00206120">
        <w:t>воспитательно</w:t>
      </w:r>
      <w:proofErr w:type="spellEnd"/>
      <w:r w:rsidRPr="00206120">
        <w:t>-образовательного процесса.</w:t>
      </w:r>
    </w:p>
    <w:p w:rsidR="00E04375" w:rsidRPr="00206120" w:rsidRDefault="00E04375" w:rsidP="00A219CE">
      <w:pPr>
        <w:widowControl w:val="0"/>
        <w:autoSpaceDE w:val="0"/>
        <w:autoSpaceDN w:val="0"/>
        <w:adjustRightInd w:val="0"/>
        <w:jc w:val="both"/>
      </w:pPr>
      <w:r>
        <w:rPr>
          <w:bCs/>
        </w:rPr>
        <w:t>6</w:t>
      </w:r>
      <w:r w:rsidRPr="00206120">
        <w:rPr>
          <w:bCs/>
        </w:rPr>
        <w:t xml:space="preserve">. </w:t>
      </w:r>
      <w:r w:rsidRPr="00206120">
        <w:t>Биологические причины врожденных аномалий.</w:t>
      </w:r>
    </w:p>
    <w:p w:rsidR="00E04375" w:rsidRPr="00206120" w:rsidRDefault="00E04375" w:rsidP="00A219CE">
      <w:pPr>
        <w:widowControl w:val="0"/>
        <w:autoSpaceDE w:val="0"/>
        <w:autoSpaceDN w:val="0"/>
        <w:adjustRightInd w:val="0"/>
        <w:jc w:val="both"/>
      </w:pPr>
      <w:r>
        <w:t>7</w:t>
      </w:r>
      <w:r w:rsidRPr="00206120">
        <w:t>. Биологические причины приобретенных аномалий.</w:t>
      </w:r>
    </w:p>
    <w:p w:rsidR="00E04375" w:rsidRDefault="00E04375" w:rsidP="00A219CE">
      <w:pPr>
        <w:widowControl w:val="0"/>
        <w:autoSpaceDE w:val="0"/>
        <w:autoSpaceDN w:val="0"/>
        <w:adjustRightInd w:val="0"/>
        <w:jc w:val="both"/>
      </w:pPr>
      <w:r>
        <w:rPr>
          <w:bCs/>
        </w:rPr>
        <w:t>8</w:t>
      </w:r>
      <w:r w:rsidRPr="00206120">
        <w:rPr>
          <w:bCs/>
        </w:rPr>
        <w:t xml:space="preserve">. </w:t>
      </w:r>
      <w:r w:rsidRPr="00206120">
        <w:t>Социальные причины нарушений развития.</w:t>
      </w:r>
    </w:p>
    <w:p w:rsidR="00E04375" w:rsidRPr="00206120" w:rsidRDefault="00E04375" w:rsidP="00A219CE">
      <w:pPr>
        <w:jc w:val="both"/>
      </w:pPr>
      <w:r>
        <w:rPr>
          <w:bCs/>
        </w:rPr>
        <w:t>9</w:t>
      </w:r>
      <w:r w:rsidRPr="00206120">
        <w:rPr>
          <w:bCs/>
        </w:rPr>
        <w:t>.</w:t>
      </w:r>
      <w:r w:rsidRPr="00206120">
        <w:t xml:space="preserve">Онтогенез (морфогенез и </w:t>
      </w:r>
      <w:proofErr w:type="spellStart"/>
      <w:r w:rsidRPr="00206120">
        <w:t>функциогенез</w:t>
      </w:r>
      <w:proofErr w:type="spellEnd"/>
      <w:r w:rsidRPr="00206120">
        <w:t>) как непрерывный и противоречивый процесс развития ребёнка.</w:t>
      </w:r>
    </w:p>
    <w:p w:rsidR="00E04375" w:rsidRPr="00206120" w:rsidRDefault="00E04375" w:rsidP="00A219CE">
      <w:pPr>
        <w:jc w:val="both"/>
      </w:pPr>
      <w:r>
        <w:rPr>
          <w:bCs/>
        </w:rPr>
        <w:t>10</w:t>
      </w:r>
      <w:r w:rsidRPr="00206120">
        <w:rPr>
          <w:bCs/>
        </w:rPr>
        <w:t>.</w:t>
      </w:r>
      <w:r w:rsidRPr="00206120">
        <w:t xml:space="preserve">Дизонтогенез как нарушение (отклоняющееся) развитие. Психологические параметры </w:t>
      </w:r>
      <w:proofErr w:type="spellStart"/>
      <w:r w:rsidRPr="00206120">
        <w:t>дизонтогенеза</w:t>
      </w:r>
      <w:proofErr w:type="spellEnd"/>
      <w:r w:rsidRPr="00206120">
        <w:t>.</w:t>
      </w:r>
    </w:p>
    <w:p w:rsidR="00E04375" w:rsidRPr="00206120" w:rsidRDefault="00E04375" w:rsidP="00A219CE">
      <w:pPr>
        <w:jc w:val="both"/>
      </w:pPr>
      <w:r>
        <w:rPr>
          <w:bCs/>
        </w:rPr>
        <w:t>11</w:t>
      </w:r>
      <w:r w:rsidRPr="00206120">
        <w:rPr>
          <w:bCs/>
        </w:rPr>
        <w:t>.</w:t>
      </w:r>
      <w:r w:rsidRPr="00206120">
        <w:t>Взаимоотношение биологического и социального факторов как условий развития здорового и больного ребёнка.</w:t>
      </w:r>
    </w:p>
    <w:p w:rsidR="00E04375" w:rsidRPr="00206120" w:rsidRDefault="00E04375" w:rsidP="00A219CE">
      <w:pPr>
        <w:jc w:val="both"/>
      </w:pPr>
      <w:r>
        <w:rPr>
          <w:bCs/>
        </w:rPr>
        <w:t>12</w:t>
      </w:r>
      <w:r w:rsidRPr="00206120">
        <w:rPr>
          <w:bCs/>
        </w:rPr>
        <w:t xml:space="preserve">. </w:t>
      </w:r>
      <w:r w:rsidRPr="00206120">
        <w:t xml:space="preserve">Биологические и социальные причины </w:t>
      </w:r>
      <w:proofErr w:type="spellStart"/>
      <w:r w:rsidRPr="00206120">
        <w:t>дизонтогенеза</w:t>
      </w:r>
      <w:proofErr w:type="spellEnd"/>
      <w:r w:rsidRPr="00206120">
        <w:t xml:space="preserve">. </w:t>
      </w:r>
    </w:p>
    <w:p w:rsidR="00E04375" w:rsidRPr="00206120" w:rsidRDefault="00E04375" w:rsidP="00A219CE">
      <w:pPr>
        <w:jc w:val="both"/>
      </w:pPr>
      <w:r>
        <w:rPr>
          <w:bCs/>
        </w:rPr>
        <w:t>13</w:t>
      </w:r>
      <w:r w:rsidRPr="00206120">
        <w:rPr>
          <w:bCs/>
        </w:rPr>
        <w:t xml:space="preserve">. </w:t>
      </w:r>
      <w:r w:rsidRPr="00206120">
        <w:t xml:space="preserve">Основные типы психического </w:t>
      </w:r>
      <w:proofErr w:type="spellStart"/>
      <w:r w:rsidRPr="00206120">
        <w:t>дизонтогенеза</w:t>
      </w:r>
      <w:proofErr w:type="spellEnd"/>
      <w:r w:rsidRPr="00206120">
        <w:t xml:space="preserve"> и их психолого-педагогическая характеристика.</w:t>
      </w:r>
    </w:p>
    <w:p w:rsidR="00E04375" w:rsidRPr="00206120" w:rsidRDefault="00E04375" w:rsidP="00A219CE">
      <w:pPr>
        <w:widowControl w:val="0"/>
        <w:autoSpaceDE w:val="0"/>
        <w:autoSpaceDN w:val="0"/>
        <w:adjustRightInd w:val="0"/>
        <w:jc w:val="both"/>
      </w:pPr>
    </w:p>
    <w:p w:rsidR="00E04375" w:rsidRPr="00206120" w:rsidRDefault="00E04375" w:rsidP="00314A5D">
      <w:pPr>
        <w:widowControl w:val="0"/>
        <w:autoSpaceDE w:val="0"/>
        <w:autoSpaceDN w:val="0"/>
        <w:adjustRightInd w:val="0"/>
        <w:rPr>
          <w:b/>
          <w:i/>
        </w:rPr>
      </w:pPr>
      <w:r w:rsidRPr="00206120">
        <w:rPr>
          <w:b/>
          <w:i/>
        </w:rPr>
        <w:t>Задания</w:t>
      </w:r>
      <w:r>
        <w:rPr>
          <w:b/>
          <w:i/>
        </w:rPr>
        <w:t xml:space="preserve"> к</w:t>
      </w:r>
      <w:r w:rsidRPr="00206120">
        <w:rPr>
          <w:b/>
          <w:i/>
        </w:rPr>
        <w:t xml:space="preserve"> занятию</w:t>
      </w:r>
    </w:p>
    <w:p w:rsidR="00E04375" w:rsidRPr="00206120" w:rsidRDefault="00E04375" w:rsidP="00314A5D">
      <w:pPr>
        <w:widowControl w:val="0"/>
        <w:autoSpaceDE w:val="0"/>
        <w:autoSpaceDN w:val="0"/>
        <w:adjustRightInd w:val="0"/>
        <w:jc w:val="both"/>
        <w:rPr>
          <w:i/>
        </w:rPr>
      </w:pPr>
      <w:r w:rsidRPr="00206120">
        <w:rPr>
          <w:i/>
        </w:rPr>
        <w:t>Проблемно-аналитическое задание</w:t>
      </w:r>
    </w:p>
    <w:p w:rsidR="00E04375" w:rsidRPr="00206120" w:rsidRDefault="00E04375" w:rsidP="00314A5D">
      <w:pPr>
        <w:ind w:firstLine="708"/>
        <w:jc w:val="both"/>
      </w:pPr>
      <w:r w:rsidRPr="00206120">
        <w:t xml:space="preserve">Проанализировать работу </w:t>
      </w:r>
      <w:proofErr w:type="spellStart"/>
      <w:r w:rsidRPr="00206120">
        <w:t>Л.С.Выготского</w:t>
      </w:r>
      <w:proofErr w:type="spellEnd"/>
      <w:r w:rsidRPr="00206120">
        <w:t xml:space="preserve"> «Диагностика развития и педологическая клиника трудного детства.». В чём, по мнению </w:t>
      </w:r>
      <w:proofErr w:type="spellStart"/>
      <w:r w:rsidRPr="00206120">
        <w:t>Л.С.Выготского</w:t>
      </w:r>
      <w:proofErr w:type="spellEnd"/>
      <w:r w:rsidRPr="00206120">
        <w:t>, состоят различия психолого-педагогического и медицинского диагнозов?</w:t>
      </w:r>
    </w:p>
    <w:p w:rsidR="00E04375" w:rsidRPr="00206120" w:rsidRDefault="00E04375" w:rsidP="00314A5D">
      <w:pPr>
        <w:widowControl w:val="0"/>
        <w:autoSpaceDE w:val="0"/>
        <w:autoSpaceDN w:val="0"/>
        <w:adjustRightInd w:val="0"/>
        <w:jc w:val="both"/>
        <w:rPr>
          <w:i/>
        </w:rPr>
      </w:pPr>
      <w:r w:rsidRPr="00206120">
        <w:rPr>
          <w:i/>
        </w:rPr>
        <w:t>Проблемное задание</w:t>
      </w:r>
    </w:p>
    <w:p w:rsidR="00E04375" w:rsidRPr="00206120" w:rsidRDefault="00E04375" w:rsidP="00314A5D">
      <w:pPr>
        <w:widowControl w:val="0"/>
        <w:numPr>
          <w:ilvl w:val="0"/>
          <w:numId w:val="15"/>
        </w:numPr>
        <w:autoSpaceDE w:val="0"/>
        <w:autoSpaceDN w:val="0"/>
        <w:adjustRightInd w:val="0"/>
        <w:snapToGrid w:val="0"/>
        <w:ind w:left="0" w:firstLine="0"/>
        <w:jc w:val="both"/>
      </w:pPr>
      <w:r w:rsidRPr="00206120">
        <w:t>Составить таблицу «Особенности психического развития»:</w:t>
      </w:r>
    </w:p>
    <w:p w:rsidR="00E04375" w:rsidRPr="00206120" w:rsidRDefault="00E04375" w:rsidP="00314A5D">
      <w:pPr>
        <w:widowControl w:val="0"/>
        <w:tabs>
          <w:tab w:val="num" w:pos="720"/>
        </w:tabs>
        <w:autoSpaceDE w:val="0"/>
        <w:autoSpaceDN w:val="0"/>
        <w:adjustRightInd w:val="0"/>
        <w:snapToGrid w:val="0"/>
        <w:jc w:val="both"/>
      </w:pPr>
    </w:p>
    <w:tbl>
      <w:tblPr>
        <w:tblW w:w="8831" w:type="dxa"/>
        <w:tblInd w:w="764" w:type="dxa"/>
        <w:tblLayout w:type="fixed"/>
        <w:tblCellMar>
          <w:top w:w="55" w:type="dxa"/>
          <w:left w:w="55" w:type="dxa"/>
          <w:bottom w:w="55" w:type="dxa"/>
          <w:right w:w="55" w:type="dxa"/>
        </w:tblCellMar>
        <w:tblLook w:val="0000" w:firstRow="0" w:lastRow="0" w:firstColumn="0" w:lastColumn="0" w:noHBand="0" w:noVBand="0"/>
      </w:tblPr>
      <w:tblGrid>
        <w:gridCol w:w="2826"/>
        <w:gridCol w:w="3175"/>
        <w:gridCol w:w="2830"/>
      </w:tblGrid>
      <w:tr w:rsidR="00E04375" w:rsidRPr="00206120" w:rsidTr="00B35136">
        <w:tc>
          <w:tcPr>
            <w:tcW w:w="2826" w:type="dxa"/>
            <w:tcBorders>
              <w:top w:val="single" w:sz="2" w:space="0" w:color="000000"/>
              <w:left w:val="single" w:sz="2" w:space="0" w:color="000000"/>
              <w:bottom w:val="single" w:sz="2" w:space="0" w:color="000000"/>
            </w:tcBorders>
          </w:tcPr>
          <w:p w:rsidR="00E04375" w:rsidRPr="00206120" w:rsidRDefault="00E04375" w:rsidP="00B35136">
            <w:pPr>
              <w:suppressLineNumbers/>
              <w:tabs>
                <w:tab w:val="num" w:pos="720"/>
              </w:tabs>
              <w:snapToGrid w:val="0"/>
              <w:rPr>
                <w:lang w:eastAsia="ar-SA"/>
              </w:rPr>
            </w:pPr>
            <w:r w:rsidRPr="00206120">
              <w:rPr>
                <w:lang w:eastAsia="ar-SA"/>
              </w:rPr>
              <w:t>Психическое явление</w:t>
            </w:r>
          </w:p>
        </w:tc>
        <w:tc>
          <w:tcPr>
            <w:tcW w:w="3175" w:type="dxa"/>
            <w:tcBorders>
              <w:top w:val="single" w:sz="2" w:space="0" w:color="000000"/>
              <w:left w:val="single" w:sz="2" w:space="0" w:color="000000"/>
              <w:bottom w:val="single" w:sz="2" w:space="0" w:color="000000"/>
            </w:tcBorders>
          </w:tcPr>
          <w:p w:rsidR="00E04375" w:rsidRPr="00206120" w:rsidRDefault="00E04375" w:rsidP="00B35136">
            <w:pPr>
              <w:suppressLineNumbers/>
              <w:tabs>
                <w:tab w:val="num" w:pos="720"/>
              </w:tabs>
              <w:snapToGrid w:val="0"/>
              <w:rPr>
                <w:lang w:eastAsia="ar-SA"/>
              </w:rPr>
            </w:pPr>
            <w:r w:rsidRPr="00206120">
              <w:rPr>
                <w:lang w:eastAsia="ar-SA"/>
              </w:rPr>
              <w:t>Нормативное развитие</w:t>
            </w:r>
          </w:p>
        </w:tc>
        <w:tc>
          <w:tcPr>
            <w:tcW w:w="2830" w:type="dxa"/>
            <w:tcBorders>
              <w:top w:val="single" w:sz="2" w:space="0" w:color="000000"/>
              <w:left w:val="single" w:sz="2" w:space="0" w:color="000000"/>
              <w:bottom w:val="single" w:sz="2" w:space="0" w:color="000000"/>
              <w:right w:val="single" w:sz="2" w:space="0" w:color="000000"/>
            </w:tcBorders>
          </w:tcPr>
          <w:p w:rsidR="00E04375" w:rsidRPr="00206120" w:rsidRDefault="00E04375" w:rsidP="00B35136">
            <w:pPr>
              <w:suppressLineNumbers/>
              <w:tabs>
                <w:tab w:val="num" w:pos="720"/>
              </w:tabs>
              <w:snapToGrid w:val="0"/>
              <w:rPr>
                <w:lang w:eastAsia="ar-SA"/>
              </w:rPr>
            </w:pPr>
            <w:r w:rsidRPr="00206120">
              <w:rPr>
                <w:lang w:eastAsia="ar-SA"/>
              </w:rPr>
              <w:t>Отклоняющееся развитие</w:t>
            </w:r>
          </w:p>
        </w:tc>
      </w:tr>
      <w:tr w:rsidR="00E04375" w:rsidRPr="00206120" w:rsidTr="00B35136">
        <w:tc>
          <w:tcPr>
            <w:tcW w:w="2826" w:type="dxa"/>
            <w:tcBorders>
              <w:left w:val="single" w:sz="2" w:space="0" w:color="000000"/>
              <w:bottom w:val="single" w:sz="2" w:space="0" w:color="000000"/>
            </w:tcBorders>
          </w:tcPr>
          <w:p w:rsidR="00E04375" w:rsidRPr="00206120" w:rsidRDefault="00E04375" w:rsidP="00B35136">
            <w:pPr>
              <w:suppressLineNumbers/>
              <w:tabs>
                <w:tab w:val="num" w:pos="720"/>
              </w:tabs>
              <w:snapToGrid w:val="0"/>
              <w:rPr>
                <w:lang w:eastAsia="ar-SA"/>
              </w:rPr>
            </w:pPr>
          </w:p>
        </w:tc>
        <w:tc>
          <w:tcPr>
            <w:tcW w:w="3175" w:type="dxa"/>
            <w:tcBorders>
              <w:left w:val="single" w:sz="2" w:space="0" w:color="000000"/>
              <w:bottom w:val="single" w:sz="2" w:space="0" w:color="000000"/>
            </w:tcBorders>
          </w:tcPr>
          <w:p w:rsidR="00E04375" w:rsidRPr="00206120" w:rsidRDefault="00E04375" w:rsidP="00B35136">
            <w:pPr>
              <w:suppressLineNumbers/>
              <w:tabs>
                <w:tab w:val="num" w:pos="720"/>
              </w:tabs>
              <w:snapToGrid w:val="0"/>
              <w:rPr>
                <w:lang w:eastAsia="ar-SA"/>
              </w:rPr>
            </w:pPr>
          </w:p>
        </w:tc>
        <w:tc>
          <w:tcPr>
            <w:tcW w:w="2830" w:type="dxa"/>
            <w:tcBorders>
              <w:left w:val="single" w:sz="2" w:space="0" w:color="000000"/>
              <w:bottom w:val="single" w:sz="2" w:space="0" w:color="000000"/>
              <w:right w:val="single" w:sz="2" w:space="0" w:color="000000"/>
            </w:tcBorders>
          </w:tcPr>
          <w:p w:rsidR="00E04375" w:rsidRPr="00206120" w:rsidRDefault="00E04375" w:rsidP="00B35136">
            <w:pPr>
              <w:suppressLineNumbers/>
              <w:tabs>
                <w:tab w:val="num" w:pos="720"/>
              </w:tabs>
              <w:snapToGrid w:val="0"/>
              <w:rPr>
                <w:lang w:eastAsia="ar-SA"/>
              </w:rPr>
            </w:pPr>
          </w:p>
        </w:tc>
      </w:tr>
    </w:tbl>
    <w:p w:rsidR="00E04375" w:rsidRPr="00206120" w:rsidRDefault="00E04375" w:rsidP="00314A5D">
      <w:pPr>
        <w:widowControl w:val="0"/>
        <w:tabs>
          <w:tab w:val="num" w:pos="720"/>
        </w:tabs>
        <w:autoSpaceDE w:val="0"/>
        <w:autoSpaceDN w:val="0"/>
        <w:adjustRightInd w:val="0"/>
        <w:snapToGrid w:val="0"/>
        <w:jc w:val="both"/>
      </w:pPr>
    </w:p>
    <w:p w:rsidR="00E04375" w:rsidRPr="00206120" w:rsidRDefault="00E04375" w:rsidP="00314A5D">
      <w:pPr>
        <w:widowControl w:val="0"/>
        <w:tabs>
          <w:tab w:val="num" w:pos="720"/>
        </w:tabs>
        <w:autoSpaceDE w:val="0"/>
        <w:autoSpaceDN w:val="0"/>
        <w:adjustRightInd w:val="0"/>
        <w:jc w:val="both"/>
        <w:rPr>
          <w:i/>
        </w:rPr>
      </w:pPr>
      <w:r w:rsidRPr="00206120">
        <w:rPr>
          <w:i/>
        </w:rPr>
        <w:t>Комплексное проблемно-аналитическое задание</w:t>
      </w:r>
    </w:p>
    <w:p w:rsidR="00E04375" w:rsidRPr="00206120" w:rsidRDefault="00E0437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Рассмотрите классификацию как научный </w:t>
      </w:r>
      <w:proofErr w:type="spellStart"/>
      <w:r w:rsidRPr="00206120">
        <w:rPr>
          <w:rFonts w:ascii="Times New Roman CYR" w:hAnsi="Times New Roman CYR" w:cs="Times New Roman CYR"/>
        </w:rPr>
        <w:t>метод.Природа</w:t>
      </w:r>
      <w:proofErr w:type="spellEnd"/>
      <w:r w:rsidRPr="00206120">
        <w:rPr>
          <w:rFonts w:ascii="Times New Roman CYR" w:hAnsi="Times New Roman CYR" w:cs="Times New Roman CYR"/>
        </w:rPr>
        <w:t xml:space="preserve"> многообразия вариантов </w:t>
      </w:r>
      <w:proofErr w:type="spellStart"/>
      <w:r w:rsidRPr="00206120">
        <w:rPr>
          <w:rFonts w:ascii="Times New Roman CYR" w:hAnsi="Times New Roman CYR" w:cs="Times New Roman CYR"/>
        </w:rPr>
        <w:t>дизонтогенеза</w:t>
      </w:r>
      <w:proofErr w:type="spellEnd"/>
      <w:r w:rsidRPr="00206120">
        <w:rPr>
          <w:rFonts w:ascii="Times New Roman CYR" w:hAnsi="Times New Roman CYR" w:cs="Times New Roman CYR"/>
        </w:rPr>
        <w:t xml:space="preserve">. </w:t>
      </w:r>
    </w:p>
    <w:p w:rsidR="00E04375" w:rsidRPr="00206120" w:rsidRDefault="00E0437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Укажите эмпирические и теоретические классификации. </w:t>
      </w:r>
    </w:p>
    <w:p w:rsidR="00E04375" w:rsidRPr="00206120" w:rsidRDefault="00E04375" w:rsidP="00314A5D">
      <w:pPr>
        <w:tabs>
          <w:tab w:val="num" w:pos="720"/>
        </w:tabs>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rPr>
        <w:tab/>
        <w:t>Перечислите клинические, педагогические и психологические классификации.</w:t>
      </w:r>
    </w:p>
    <w:p w:rsidR="00E04375" w:rsidRPr="00206120" w:rsidRDefault="00E0437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Охарактеризуйте классификацию В.В. Лебединского. </w:t>
      </w:r>
    </w:p>
    <w:p w:rsidR="00E04375" w:rsidRPr="00206120" w:rsidRDefault="00E04375"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Эссе</w:t>
      </w:r>
    </w:p>
    <w:p w:rsidR="00E04375" w:rsidRPr="00206120" w:rsidRDefault="00E0437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Разработать эссе на «Общие закономерности развития психики детей в норме и патологии».</w:t>
      </w:r>
    </w:p>
    <w:p w:rsidR="00E04375" w:rsidRPr="00206120" w:rsidRDefault="00E04375"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E04375" w:rsidRPr="00206120" w:rsidRDefault="00E0437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на тему «Проблема депривации в специальной педагогике и психологии»</w:t>
      </w:r>
    </w:p>
    <w:p w:rsidR="00E04375" w:rsidRPr="00206120" w:rsidRDefault="00E04375"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Дискуссия</w:t>
      </w:r>
    </w:p>
    <w:p w:rsidR="00E04375" w:rsidRPr="00206120" w:rsidRDefault="00E0437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во взаимосвязи материалы эссе и презентации в группе.</w:t>
      </w:r>
    </w:p>
    <w:p w:rsidR="00E04375" w:rsidRPr="00206120" w:rsidRDefault="00E04375"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E04375" w:rsidRPr="00206120" w:rsidRDefault="00E04375" w:rsidP="00314A5D">
      <w:pPr>
        <w:tabs>
          <w:tab w:val="num"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Ваня М., 5 лет, находится на лечении и обследовании в условиях стационара в связи с ночным </w:t>
      </w:r>
      <w:proofErr w:type="spellStart"/>
      <w:r w:rsidRPr="00206120">
        <w:rPr>
          <w:rFonts w:ascii="Times New Roman CYR" w:hAnsi="Times New Roman CYR" w:cs="Times New Roman CYR"/>
        </w:rPr>
        <w:t>энурезом</w:t>
      </w:r>
      <w:proofErr w:type="spellEnd"/>
      <w:r w:rsidRPr="00206120">
        <w:rPr>
          <w:rFonts w:ascii="Times New Roman CYR" w:hAnsi="Times New Roman CYR" w:cs="Times New Roman CYR"/>
        </w:rPr>
        <w:t xml:space="preserve">.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w:t>
      </w:r>
      <w:proofErr w:type="spellStart"/>
      <w:r w:rsidRPr="00206120">
        <w:rPr>
          <w:rFonts w:ascii="Times New Roman CYR" w:hAnsi="Times New Roman CYR" w:cs="Times New Roman CYR"/>
        </w:rPr>
        <w:t>энурез</w:t>
      </w:r>
      <w:proofErr w:type="spellEnd"/>
      <w:r w:rsidRPr="00206120">
        <w:rPr>
          <w:rFonts w:ascii="Times New Roman CYR" w:hAnsi="Times New Roman CYR" w:cs="Times New Roman CYR"/>
        </w:rPr>
        <w:t xml:space="preserve">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 </w:t>
      </w:r>
    </w:p>
    <w:p w:rsidR="00E04375" w:rsidRPr="00206120" w:rsidRDefault="00E043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w:t>
      </w:r>
      <w:r w:rsidRPr="00206120">
        <w:t>«</w:t>
      </w:r>
      <w:proofErr w:type="spellStart"/>
      <w:r w:rsidRPr="00206120">
        <w:rPr>
          <w:rFonts w:ascii="Times New Roman CYR" w:hAnsi="Times New Roman CYR" w:cs="Times New Roman CYR"/>
        </w:rPr>
        <w:t>головонога</w:t>
      </w:r>
      <w:proofErr w:type="spellEnd"/>
      <w:r w:rsidRPr="00206120">
        <w:t xml:space="preserve">». </w:t>
      </w:r>
      <w:r w:rsidRPr="00206120">
        <w:rPr>
          <w:rFonts w:ascii="Times New Roman CYR" w:hAnsi="Times New Roman CYR" w:cs="Times New Roman CYR"/>
        </w:rPr>
        <w:t xml:space="preserve">Ребенок может собрать разрезанные картинки из 2-х фрагментов, с помощью экспериментатора </w:t>
      </w:r>
      <w:r w:rsidRPr="00206120">
        <w:rPr>
          <w:rFonts w:ascii="Times New Roman CYR" w:hAnsi="Times New Roman CYR" w:cs="Times New Roman CYR"/>
          <w:spacing w:val="-1"/>
        </w:rPr>
        <w:t>–</w:t>
      </w:r>
      <w:r w:rsidRPr="00206120">
        <w:rPr>
          <w:rFonts w:ascii="Times New Roman CYR" w:hAnsi="Times New Roman CYR" w:cs="Times New Roman CYR"/>
        </w:rPr>
        <w:t xml:space="preserve"> из 3-х. Механическое запоминание </w:t>
      </w:r>
      <w:r w:rsidRPr="00206120">
        <w:rPr>
          <w:rFonts w:ascii="Times New Roman CYR" w:hAnsi="Times New Roman CYR" w:cs="Times New Roman CYR"/>
          <w:spacing w:val="-1"/>
        </w:rPr>
        <w:t>–</w:t>
      </w:r>
      <w:r w:rsidRPr="00206120">
        <w:rPr>
          <w:rFonts w:ascii="Times New Roman CYR" w:hAnsi="Times New Roman CYR" w:cs="Times New Roman CYR"/>
        </w:rPr>
        <w:t xml:space="preserve"> нижняя граница нормы, смысловое (построение фразы) </w:t>
      </w:r>
      <w:r w:rsidRPr="00206120">
        <w:rPr>
          <w:rFonts w:ascii="Times New Roman CYR" w:hAnsi="Times New Roman CYR" w:cs="Times New Roman CYR"/>
          <w:spacing w:val="-1"/>
        </w:rPr>
        <w:t>–</w:t>
      </w:r>
      <w:r w:rsidRPr="00206120">
        <w:rPr>
          <w:rFonts w:ascii="Times New Roman CYR" w:hAnsi="Times New Roman CYR" w:cs="Times New Roman CYR"/>
        </w:rPr>
        <w:t xml:space="preserve"> значительно лучше. Доступны простые обобщения: </w:t>
      </w:r>
      <w:r w:rsidRPr="00206120">
        <w:t>«</w:t>
      </w:r>
      <w:r w:rsidRPr="00206120">
        <w:rPr>
          <w:rFonts w:ascii="Times New Roman CYR" w:hAnsi="Times New Roman CYR" w:cs="Times New Roman CYR"/>
        </w:rPr>
        <w:t>игрушки</w:t>
      </w:r>
      <w:r w:rsidRPr="00206120">
        <w:t>», «</w:t>
      </w:r>
      <w:r w:rsidRPr="00206120">
        <w:rPr>
          <w:rFonts w:ascii="Times New Roman CYR" w:hAnsi="Times New Roman CYR" w:cs="Times New Roman CYR"/>
        </w:rPr>
        <w:t>еда</w:t>
      </w:r>
      <w:r w:rsidRPr="00206120">
        <w:t>», «</w:t>
      </w:r>
      <w:r w:rsidRPr="00206120">
        <w:rPr>
          <w:rFonts w:ascii="Times New Roman CYR" w:hAnsi="Times New Roman CYR" w:cs="Times New Roman CYR"/>
        </w:rPr>
        <w:t>животные</w:t>
      </w:r>
      <w:r w:rsidRPr="00206120">
        <w:t xml:space="preserve">». </w:t>
      </w:r>
      <w:r w:rsidRPr="00206120">
        <w:rPr>
          <w:rFonts w:ascii="Times New Roman CYR" w:hAnsi="Times New Roman CYR" w:cs="Times New Roman CYR"/>
        </w:rPr>
        <w:t xml:space="preserve">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E04375" w:rsidRPr="00206120" w:rsidRDefault="00E04375" w:rsidP="00314A5D">
      <w:pPr>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развития у Вани? </w:t>
      </w:r>
    </w:p>
    <w:p w:rsidR="00E04375" w:rsidRPr="00206120" w:rsidRDefault="00E04375" w:rsidP="00314A5D">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Какие можно дать рекомендации?</w:t>
      </w:r>
    </w:p>
    <w:p w:rsidR="00E04375" w:rsidRPr="00206120" w:rsidRDefault="00E04375" w:rsidP="00314A5D">
      <w:pPr>
        <w:widowControl w:val="0"/>
        <w:autoSpaceDE w:val="0"/>
        <w:autoSpaceDN w:val="0"/>
        <w:adjustRightInd w:val="0"/>
        <w:jc w:val="both"/>
        <w:rPr>
          <w:i/>
        </w:rPr>
      </w:pPr>
      <w:r w:rsidRPr="00206120">
        <w:rPr>
          <w:i/>
        </w:rPr>
        <w:t>Подготовка эссе</w:t>
      </w:r>
    </w:p>
    <w:p w:rsidR="00E04375" w:rsidRPr="00206120" w:rsidRDefault="00E04375" w:rsidP="00314A5D">
      <w:pPr>
        <w:autoSpaceDE w:val="0"/>
        <w:autoSpaceDN w:val="0"/>
        <w:adjustRightInd w:val="0"/>
        <w:ind w:firstLine="708"/>
        <w:jc w:val="both"/>
        <w:rPr>
          <w:rFonts w:ascii="Times New Roman CYR" w:hAnsi="Times New Roman CYR" w:cs="Times New Roman CYR"/>
        </w:rPr>
      </w:pPr>
      <w:r w:rsidRPr="00206120">
        <w:t xml:space="preserve">Тема: </w:t>
      </w:r>
      <w:r w:rsidRPr="00206120">
        <w:rPr>
          <w:rFonts w:ascii="Times New Roman CYR" w:hAnsi="Times New Roman CYR" w:cs="Times New Roman CYR"/>
        </w:rPr>
        <w:t xml:space="preserve">Общие закономерности развития психики детей в норме и патологии. </w:t>
      </w:r>
    </w:p>
    <w:p w:rsidR="00E04375" w:rsidRPr="00206120" w:rsidRDefault="00E04375"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E04375" w:rsidRPr="00206120" w:rsidRDefault="00E04375"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по теме эссе</w:t>
      </w:r>
    </w:p>
    <w:p w:rsidR="00E04375" w:rsidRPr="00206120" w:rsidRDefault="00E04375"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Дискуссия</w:t>
      </w:r>
    </w:p>
    <w:p w:rsidR="00E04375" w:rsidRPr="00206120" w:rsidRDefault="00E04375"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 группе материалы эссе и презентации</w:t>
      </w:r>
    </w:p>
    <w:p w:rsidR="00E04375" w:rsidRPr="00206120" w:rsidRDefault="00E04375" w:rsidP="00314A5D">
      <w:pPr>
        <w:widowControl w:val="0"/>
        <w:autoSpaceDE w:val="0"/>
        <w:autoSpaceDN w:val="0"/>
        <w:adjustRightInd w:val="0"/>
        <w:jc w:val="both"/>
        <w:rPr>
          <w:i/>
        </w:rPr>
      </w:pPr>
      <w:r w:rsidRPr="00206120">
        <w:rPr>
          <w:i/>
        </w:rPr>
        <w:t>Проблемно-аналитическое задание</w:t>
      </w:r>
    </w:p>
    <w:p w:rsidR="00E04375" w:rsidRPr="00206120" w:rsidRDefault="00E04375" w:rsidP="00314A5D">
      <w:pPr>
        <w:widowControl w:val="0"/>
        <w:autoSpaceDE w:val="0"/>
        <w:autoSpaceDN w:val="0"/>
        <w:adjustRightInd w:val="0"/>
        <w:jc w:val="both"/>
      </w:pPr>
      <w:r w:rsidRPr="00206120">
        <w:t>Составить таблицу «Нарушения развития»</w:t>
      </w:r>
    </w:p>
    <w:p w:rsidR="00E04375" w:rsidRPr="00206120" w:rsidRDefault="00E04375" w:rsidP="00314A5D">
      <w:pPr>
        <w:widowControl w:val="0"/>
        <w:autoSpaceDE w:val="0"/>
        <w:autoSpaceDN w:val="0"/>
        <w:adjustRightInd w:val="0"/>
        <w:jc w:val="both"/>
      </w:pPr>
    </w:p>
    <w:tbl>
      <w:tblPr>
        <w:tblW w:w="9153" w:type="dxa"/>
        <w:tblInd w:w="622" w:type="dxa"/>
        <w:tblLayout w:type="fixed"/>
        <w:tblCellMar>
          <w:top w:w="55" w:type="dxa"/>
          <w:left w:w="55" w:type="dxa"/>
          <w:bottom w:w="55" w:type="dxa"/>
          <w:right w:w="55" w:type="dxa"/>
        </w:tblCellMar>
        <w:tblLook w:val="0000" w:firstRow="0" w:lastRow="0" w:firstColumn="0" w:lastColumn="0" w:noHBand="0" w:noVBand="0"/>
      </w:tblPr>
      <w:tblGrid>
        <w:gridCol w:w="2968"/>
        <w:gridCol w:w="3175"/>
        <w:gridCol w:w="3010"/>
      </w:tblGrid>
      <w:tr w:rsidR="00E04375" w:rsidRPr="00206120" w:rsidTr="00B35136">
        <w:tc>
          <w:tcPr>
            <w:tcW w:w="2968" w:type="dxa"/>
            <w:tcBorders>
              <w:top w:val="single" w:sz="2" w:space="0" w:color="000000"/>
              <w:left w:val="single" w:sz="2" w:space="0" w:color="000000"/>
              <w:bottom w:val="single" w:sz="2" w:space="0" w:color="000000"/>
            </w:tcBorders>
          </w:tcPr>
          <w:p w:rsidR="00E04375" w:rsidRPr="00206120" w:rsidRDefault="00E04375" w:rsidP="00B35136">
            <w:pPr>
              <w:suppressLineNumbers/>
              <w:snapToGrid w:val="0"/>
              <w:rPr>
                <w:lang w:eastAsia="ar-SA"/>
              </w:rPr>
            </w:pPr>
            <w:r w:rsidRPr="00206120">
              <w:rPr>
                <w:lang w:eastAsia="ar-SA"/>
              </w:rPr>
              <w:t>Тип нарушения</w:t>
            </w:r>
          </w:p>
        </w:tc>
        <w:tc>
          <w:tcPr>
            <w:tcW w:w="3175" w:type="dxa"/>
            <w:tcBorders>
              <w:top w:val="single" w:sz="2" w:space="0" w:color="000000"/>
              <w:left w:val="single" w:sz="2" w:space="0" w:color="000000"/>
              <w:bottom w:val="single" w:sz="2" w:space="0" w:color="000000"/>
            </w:tcBorders>
          </w:tcPr>
          <w:p w:rsidR="00E04375" w:rsidRPr="00206120" w:rsidRDefault="00E04375" w:rsidP="00B35136">
            <w:pPr>
              <w:suppressLineNumbers/>
              <w:snapToGrid w:val="0"/>
              <w:rPr>
                <w:lang w:eastAsia="ar-SA"/>
              </w:rPr>
            </w:pPr>
            <w:r w:rsidRPr="00206120">
              <w:rPr>
                <w:lang w:eastAsia="ar-SA"/>
              </w:rPr>
              <w:t xml:space="preserve">Причины нарушения </w:t>
            </w:r>
          </w:p>
        </w:tc>
        <w:tc>
          <w:tcPr>
            <w:tcW w:w="3010" w:type="dxa"/>
            <w:tcBorders>
              <w:top w:val="single" w:sz="2" w:space="0" w:color="000000"/>
              <w:left w:val="single" w:sz="2" w:space="0" w:color="000000"/>
              <w:bottom w:val="single" w:sz="2" w:space="0" w:color="000000"/>
              <w:right w:val="single" w:sz="2" w:space="0" w:color="000000"/>
            </w:tcBorders>
          </w:tcPr>
          <w:p w:rsidR="00E04375" w:rsidRPr="00206120" w:rsidRDefault="00E04375" w:rsidP="00B35136">
            <w:pPr>
              <w:suppressLineNumbers/>
              <w:snapToGrid w:val="0"/>
              <w:rPr>
                <w:lang w:eastAsia="ar-SA"/>
              </w:rPr>
            </w:pPr>
            <w:r w:rsidRPr="00206120">
              <w:rPr>
                <w:lang w:eastAsia="ar-SA"/>
              </w:rPr>
              <w:t>Особенности компенсации</w:t>
            </w:r>
          </w:p>
        </w:tc>
      </w:tr>
      <w:tr w:rsidR="00E04375" w:rsidRPr="00206120" w:rsidTr="00B35136">
        <w:tc>
          <w:tcPr>
            <w:tcW w:w="2968" w:type="dxa"/>
            <w:tcBorders>
              <w:left w:val="single" w:sz="2" w:space="0" w:color="000000"/>
              <w:bottom w:val="single" w:sz="2" w:space="0" w:color="000000"/>
            </w:tcBorders>
          </w:tcPr>
          <w:p w:rsidR="00E04375" w:rsidRPr="00206120" w:rsidRDefault="00E04375" w:rsidP="00B35136">
            <w:pPr>
              <w:suppressLineNumbers/>
              <w:snapToGrid w:val="0"/>
              <w:rPr>
                <w:lang w:eastAsia="ar-SA"/>
              </w:rPr>
            </w:pPr>
          </w:p>
        </w:tc>
        <w:tc>
          <w:tcPr>
            <w:tcW w:w="3175" w:type="dxa"/>
            <w:tcBorders>
              <w:left w:val="single" w:sz="2" w:space="0" w:color="000000"/>
              <w:bottom w:val="single" w:sz="2" w:space="0" w:color="000000"/>
            </w:tcBorders>
          </w:tcPr>
          <w:p w:rsidR="00E04375" w:rsidRPr="00206120" w:rsidRDefault="00E04375" w:rsidP="00B35136">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E04375" w:rsidRPr="00206120" w:rsidRDefault="00E04375" w:rsidP="00B35136">
            <w:pPr>
              <w:suppressLineNumbers/>
              <w:snapToGrid w:val="0"/>
              <w:rPr>
                <w:lang w:eastAsia="ar-SA"/>
              </w:rPr>
            </w:pPr>
          </w:p>
        </w:tc>
      </w:tr>
    </w:tbl>
    <w:p w:rsidR="00E04375" w:rsidRPr="00206120" w:rsidRDefault="00E04375" w:rsidP="00314A5D">
      <w:pPr>
        <w:widowControl w:val="0"/>
        <w:autoSpaceDE w:val="0"/>
        <w:autoSpaceDN w:val="0"/>
        <w:adjustRightInd w:val="0"/>
        <w:jc w:val="both"/>
        <w:rPr>
          <w:i/>
        </w:rPr>
      </w:pPr>
      <w:r w:rsidRPr="00206120">
        <w:rPr>
          <w:i/>
        </w:rPr>
        <w:t xml:space="preserve">Ситуационная задача </w:t>
      </w:r>
    </w:p>
    <w:p w:rsidR="00E04375" w:rsidRPr="00206120" w:rsidRDefault="00E04375"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 </w:t>
      </w:r>
    </w:p>
    <w:p w:rsidR="00E04375" w:rsidRPr="00206120" w:rsidRDefault="00E04375"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ребенок с трудом вступает в контакт, не интересуется заданиями и игрушками. </w:t>
      </w:r>
    </w:p>
    <w:p w:rsidR="00E04375" w:rsidRPr="00206120" w:rsidRDefault="00E04375"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Объем внимания недостаточен. Работоспособность равномерно низкая. Темп </w:t>
      </w:r>
      <w:proofErr w:type="spellStart"/>
      <w:r w:rsidRPr="00206120">
        <w:rPr>
          <w:rFonts w:ascii="Times New Roman CYR" w:hAnsi="Times New Roman CYR" w:cs="Times New Roman CYR"/>
        </w:rPr>
        <w:t>сенсомоторики</w:t>
      </w:r>
      <w:proofErr w:type="spellEnd"/>
      <w:r w:rsidRPr="00206120">
        <w:rPr>
          <w:rFonts w:ascii="Times New Roman CYR" w:hAnsi="Times New Roman CYR" w:cs="Times New Roman CYR"/>
        </w:rPr>
        <w:t xml:space="preserve"> медленный. Доступны простые обобщения: </w:t>
      </w:r>
      <w:r w:rsidRPr="00206120">
        <w:t>«</w:t>
      </w:r>
      <w:r w:rsidRPr="00206120">
        <w:rPr>
          <w:rFonts w:ascii="Times New Roman CYR" w:hAnsi="Times New Roman CYR" w:cs="Times New Roman CYR"/>
        </w:rPr>
        <w:t>еда</w:t>
      </w:r>
      <w:r w:rsidRPr="00206120">
        <w:t>», «</w:t>
      </w:r>
      <w:r w:rsidRPr="00206120">
        <w:rPr>
          <w:rFonts w:ascii="Times New Roman CYR" w:hAnsi="Times New Roman CYR" w:cs="Times New Roman CYR"/>
        </w:rPr>
        <w:t>посуда</w:t>
      </w:r>
      <w:r w:rsidRPr="00206120">
        <w:t xml:space="preserve">», </w:t>
      </w:r>
      <w:r w:rsidRPr="00206120">
        <w:rPr>
          <w:rFonts w:ascii="Times New Roman CYR" w:hAnsi="Times New Roman CYR" w:cs="Times New Roman CYR"/>
        </w:rPr>
        <w:t xml:space="preserve">более сложные — невозможны. Запас знаний недостаточен. Испытуемый не знает имени и профессии родителей, своего домашнего адреса. </w:t>
      </w:r>
    </w:p>
    <w:p w:rsidR="00E04375" w:rsidRPr="00206120" w:rsidRDefault="00E04375"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Рисунок человека на уровне </w:t>
      </w:r>
      <w:r w:rsidRPr="00206120">
        <w:t>«</w:t>
      </w:r>
      <w:proofErr w:type="spellStart"/>
      <w:r w:rsidRPr="00206120">
        <w:rPr>
          <w:rFonts w:ascii="Times New Roman CYR" w:hAnsi="Times New Roman CYR" w:cs="Times New Roman CYR"/>
        </w:rPr>
        <w:t>головонога</w:t>
      </w:r>
      <w:proofErr w:type="spellEnd"/>
      <w:r w:rsidRPr="00206120">
        <w:t xml:space="preserve">». </w:t>
      </w:r>
      <w:r w:rsidRPr="00206120">
        <w:rPr>
          <w:rFonts w:ascii="Times New Roman CYR" w:hAnsi="Times New Roman CYR" w:cs="Times New Roman CYR"/>
        </w:rPr>
        <w:t xml:space="preserve">Счет недоступен. Реакция на оказание помощи, поощрение отсутствует. Критичность к достижениям неразвита, самооценка не сформирована. </w:t>
      </w:r>
    </w:p>
    <w:p w:rsidR="00E04375" w:rsidRPr="00206120" w:rsidRDefault="00E04375" w:rsidP="00314A5D">
      <w:pPr>
        <w:widowControl w:val="0"/>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нарушенного психического развития отмечается в данном случае? </w:t>
      </w:r>
    </w:p>
    <w:p w:rsidR="00E04375" w:rsidRPr="00206120" w:rsidRDefault="00E04375" w:rsidP="00314A5D">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 xml:space="preserve">Возможно ли обучение в обычной школе? </w:t>
      </w:r>
    </w:p>
    <w:p w:rsidR="00E04375" w:rsidRPr="00206120" w:rsidRDefault="00E04375" w:rsidP="00314A5D">
      <w:pPr>
        <w:widowControl w:val="0"/>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К какому специалисту следует направить ребенка?</w:t>
      </w:r>
    </w:p>
    <w:p w:rsidR="00E04375" w:rsidRPr="00650C61" w:rsidRDefault="00E04375" w:rsidP="00314A5D">
      <w:pPr>
        <w:rPr>
          <w:i/>
          <w:iCs/>
        </w:rPr>
      </w:pPr>
      <w:r w:rsidRPr="00650C61">
        <w:rPr>
          <w:i/>
          <w:iCs/>
        </w:rPr>
        <w:t>Деловая игра</w:t>
      </w:r>
    </w:p>
    <w:p w:rsidR="00E04375" w:rsidRPr="00206120" w:rsidRDefault="00E0437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Cs/>
        </w:rPr>
        <w:t>Цель:</w:t>
      </w:r>
      <w:r w:rsidRPr="00206120">
        <w:rPr>
          <w:rFonts w:ascii="Times New Roman CYR" w:hAnsi="Times New Roman CYR" w:cs="Times New Roman CYR"/>
        </w:rPr>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E04375" w:rsidRPr="00206120" w:rsidRDefault="00E0437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
          <w:iCs/>
        </w:rPr>
        <w:t xml:space="preserve">Ход проведения деловой игры: </w:t>
      </w:r>
      <w:r w:rsidRPr="00206120">
        <w:rPr>
          <w:rFonts w:ascii="Times New Roman CYR" w:hAnsi="Times New Roman CYR" w:cs="Times New Roman CYR"/>
          <w:iCs/>
        </w:rPr>
        <w:t>Студентам</w:t>
      </w:r>
      <w:r w:rsidRPr="00206120">
        <w:rPr>
          <w:rFonts w:ascii="Times New Roman CYR" w:hAnsi="Times New Roman CYR" w:cs="Times New Roman CYR"/>
        </w:rPr>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Беседа с родителями о возможностях социальной адаптации и интеграции детей с ограниченными возможностями здоровья.</w:t>
      </w:r>
    </w:p>
    <w:p w:rsidR="00E04375" w:rsidRPr="00206120" w:rsidRDefault="00E0437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E04375" w:rsidRPr="00206120" w:rsidRDefault="00E0437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Подготовленный вариант беседы обсуждается в группе и оценивается его соответствие описанию в литературе.</w:t>
      </w:r>
    </w:p>
    <w:p w:rsidR="00E04375" w:rsidRPr="00206120" w:rsidRDefault="00E04375" w:rsidP="00314A5D">
      <w:pPr>
        <w:autoSpaceDE w:val="0"/>
        <w:autoSpaceDN w:val="0"/>
        <w:adjustRightInd w:val="0"/>
        <w:ind w:firstLine="708"/>
        <w:jc w:val="both"/>
        <w:rPr>
          <w:rFonts w:ascii="Times New Roman CYR" w:hAnsi="Times New Roman CYR" w:cs="Times New Roman CYR"/>
          <w:iCs/>
        </w:rPr>
      </w:pPr>
      <w:r w:rsidRPr="00206120">
        <w:rPr>
          <w:rFonts w:ascii="Times New Roman CYR" w:hAnsi="Times New Roman CYR" w:cs="Times New Roman CYR"/>
          <w:iCs/>
        </w:rPr>
        <w:t>Критерии, свидетельствующие о выполнении поставленной цели деловой игры:</w:t>
      </w:r>
    </w:p>
    <w:p w:rsidR="00E04375" w:rsidRPr="00206120" w:rsidRDefault="00E04375"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proofErr w:type="spellStart"/>
      <w:r w:rsidRPr="00206120">
        <w:rPr>
          <w:rFonts w:ascii="Times New Roman CYR" w:hAnsi="Times New Roman CYR" w:cs="Times New Roman CYR"/>
        </w:rPr>
        <w:t>Сформированность</w:t>
      </w:r>
      <w:proofErr w:type="spellEnd"/>
      <w:r w:rsidRPr="00206120">
        <w:rPr>
          <w:rFonts w:ascii="Times New Roman CYR" w:hAnsi="Times New Roman CYR" w:cs="Times New Roman CYR"/>
        </w:rPr>
        <w:t xml:space="preserve"> представлений студентов о сущности отклоняющегося развития, его структуре и свойствах;</w:t>
      </w:r>
    </w:p>
    <w:p w:rsidR="00E04375" w:rsidRPr="00206120" w:rsidRDefault="00E04375"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об общих и специфических закономерност</w:t>
      </w:r>
      <w:r>
        <w:rPr>
          <w:rFonts w:ascii="Times New Roman CYR" w:hAnsi="Times New Roman CYR" w:cs="Times New Roman CYR"/>
        </w:rPr>
        <w:t>ях</w:t>
      </w:r>
      <w:r w:rsidRPr="00206120">
        <w:rPr>
          <w:rFonts w:ascii="Times New Roman CYR" w:hAnsi="Times New Roman CYR" w:cs="Times New Roman CYR"/>
        </w:rPr>
        <w:t xml:space="preserve"> психического развития детей с ограниченными возможностями здоровья;</w:t>
      </w:r>
    </w:p>
    <w:p w:rsidR="00E04375" w:rsidRPr="00206120" w:rsidRDefault="00E04375"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 проблемах интеграции детей с ограниченными возможностями здоровья.</w:t>
      </w:r>
    </w:p>
    <w:p w:rsidR="00E04375" w:rsidRPr="00206120" w:rsidRDefault="00E04375"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Умение сообщать знания об особенностях психического развития детей, популяризировать дефектологические знания.</w:t>
      </w:r>
    </w:p>
    <w:p w:rsidR="00E04375" w:rsidRPr="00206120" w:rsidRDefault="00E04375" w:rsidP="00314A5D">
      <w:pPr>
        <w:widowControl w:val="0"/>
        <w:numPr>
          <w:ilvl w:val="0"/>
          <w:numId w:val="1"/>
        </w:numPr>
        <w:tabs>
          <w:tab w:val="left" w:pos="1134"/>
        </w:tabs>
        <w:autoSpaceDE w:val="0"/>
        <w:autoSpaceDN w:val="0"/>
        <w:adjustRightInd w:val="0"/>
        <w:jc w:val="both"/>
        <w:rPr>
          <w:iCs/>
        </w:rPr>
      </w:pPr>
      <w:r w:rsidRPr="00206120">
        <w:t>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206120">
        <w:rPr>
          <w:iCs/>
        </w:rPr>
        <w:tab/>
      </w:r>
    </w:p>
    <w:p w:rsidR="00E04375" w:rsidRPr="00206120" w:rsidRDefault="00E04375" w:rsidP="00314A5D">
      <w:pPr>
        <w:widowControl w:val="0"/>
        <w:autoSpaceDE w:val="0"/>
        <w:autoSpaceDN w:val="0"/>
        <w:adjustRightInd w:val="0"/>
        <w:rPr>
          <w:i/>
        </w:rPr>
      </w:pPr>
      <w:r w:rsidRPr="00206120">
        <w:rPr>
          <w:i/>
        </w:rPr>
        <w:t>Эссе</w:t>
      </w:r>
    </w:p>
    <w:p w:rsidR="00E04375" w:rsidRPr="00206120" w:rsidRDefault="00E04375" w:rsidP="00314A5D">
      <w:pPr>
        <w:autoSpaceDE w:val="0"/>
        <w:autoSpaceDN w:val="0"/>
        <w:adjustRightInd w:val="0"/>
        <w:ind w:firstLine="708"/>
        <w:jc w:val="both"/>
        <w:rPr>
          <w:rFonts w:ascii="Times New Roman CYR" w:hAnsi="Times New Roman CYR" w:cs="Times New Roman CYR"/>
        </w:rPr>
      </w:pPr>
      <w:r w:rsidRPr="00206120">
        <w:t>Подготовить эссе на тему</w:t>
      </w:r>
      <w:r w:rsidR="003B7539">
        <w:t xml:space="preserve"> </w:t>
      </w:r>
      <w:r w:rsidRPr="00206120">
        <w:t>«</w:t>
      </w:r>
      <w:r w:rsidRPr="00206120">
        <w:rPr>
          <w:rFonts w:ascii="Times New Roman CYR" w:hAnsi="Times New Roman CYR" w:cs="Times New Roman CYR"/>
        </w:rPr>
        <w:t>Особенности формирования отношения и осознания собственных нарушений детьми с ограниченными возможностями здоровья.</w:t>
      </w:r>
    </w:p>
    <w:p w:rsidR="00E04375" w:rsidRPr="00206120" w:rsidRDefault="00E04375" w:rsidP="00314A5D">
      <w:pPr>
        <w:autoSpaceDE w:val="0"/>
        <w:autoSpaceDN w:val="0"/>
        <w:adjustRightInd w:val="0"/>
        <w:jc w:val="both"/>
        <w:rPr>
          <w:i/>
        </w:rPr>
      </w:pPr>
      <w:r w:rsidRPr="00206120">
        <w:rPr>
          <w:i/>
        </w:rPr>
        <w:t>Информационно-аналитический проект</w:t>
      </w:r>
    </w:p>
    <w:p w:rsidR="00E04375" w:rsidRPr="00206120" w:rsidRDefault="00E04375" w:rsidP="00314A5D">
      <w:pPr>
        <w:autoSpaceDE w:val="0"/>
        <w:autoSpaceDN w:val="0"/>
        <w:adjustRightInd w:val="0"/>
        <w:jc w:val="both"/>
      </w:pPr>
      <w:r w:rsidRPr="00206120">
        <w:rPr>
          <w:i/>
        </w:rPr>
        <w:tab/>
      </w:r>
      <w:r w:rsidRPr="00206120">
        <w:t>Разработать презентацию по теме эссе</w:t>
      </w:r>
    </w:p>
    <w:p w:rsidR="00E04375" w:rsidRPr="00206120" w:rsidRDefault="00E04375" w:rsidP="00314A5D">
      <w:pPr>
        <w:autoSpaceDE w:val="0"/>
        <w:autoSpaceDN w:val="0"/>
        <w:adjustRightInd w:val="0"/>
        <w:jc w:val="both"/>
        <w:rPr>
          <w:i/>
        </w:rPr>
      </w:pPr>
      <w:r w:rsidRPr="00206120">
        <w:rPr>
          <w:i/>
        </w:rPr>
        <w:t>Дискуссия</w:t>
      </w:r>
    </w:p>
    <w:p w:rsidR="00E04375" w:rsidRPr="00206120" w:rsidRDefault="00E04375" w:rsidP="00314A5D">
      <w:pPr>
        <w:autoSpaceDE w:val="0"/>
        <w:autoSpaceDN w:val="0"/>
        <w:adjustRightInd w:val="0"/>
        <w:jc w:val="both"/>
        <w:rPr>
          <w:rFonts w:ascii="Times New Roman CYR" w:hAnsi="Times New Roman CYR" w:cs="Times New Roman CYR"/>
        </w:rPr>
      </w:pPr>
      <w:r w:rsidRPr="00206120">
        <w:rPr>
          <w:i/>
        </w:rPr>
        <w:tab/>
      </w:r>
      <w:r w:rsidRPr="00206120">
        <w:t>Обсудить в группе материалы эссе и презентации.</w:t>
      </w:r>
    </w:p>
    <w:p w:rsidR="00E04375" w:rsidRPr="00206120" w:rsidRDefault="00E04375" w:rsidP="00314A5D">
      <w:pPr>
        <w:widowControl w:val="0"/>
        <w:autoSpaceDE w:val="0"/>
        <w:autoSpaceDN w:val="0"/>
        <w:adjustRightInd w:val="0"/>
        <w:jc w:val="both"/>
        <w:rPr>
          <w:i/>
        </w:rPr>
      </w:pPr>
      <w:r w:rsidRPr="00206120">
        <w:rPr>
          <w:i/>
        </w:rPr>
        <w:t>Проблемно-аналитическое задание</w:t>
      </w:r>
    </w:p>
    <w:p w:rsidR="00E04375" w:rsidRPr="00206120" w:rsidRDefault="00E04375" w:rsidP="00314A5D">
      <w:pPr>
        <w:ind w:firstLine="708"/>
        <w:jc w:val="both"/>
      </w:pPr>
      <w:r w:rsidRPr="00206120">
        <w:t xml:space="preserve">Проанализировать в работе Л.С. Выготского «Диагностика развития и педологическая клиника трудного детства» </w:t>
      </w:r>
      <w:proofErr w:type="spellStart"/>
      <w:r w:rsidRPr="00206120">
        <w:t>симпотомологию</w:t>
      </w:r>
      <w:proofErr w:type="spellEnd"/>
      <w:r w:rsidRPr="00206120">
        <w:t xml:space="preserve"> развития. Как Вы понимаете «педологическая квалификация» психического явления?</w:t>
      </w:r>
    </w:p>
    <w:p w:rsidR="00E04375" w:rsidRPr="00206120" w:rsidRDefault="00E04375" w:rsidP="00314A5D">
      <w:pPr>
        <w:widowControl w:val="0"/>
        <w:autoSpaceDE w:val="0"/>
        <w:autoSpaceDN w:val="0"/>
        <w:adjustRightInd w:val="0"/>
        <w:jc w:val="both"/>
        <w:rPr>
          <w:i/>
        </w:rPr>
      </w:pPr>
      <w:r w:rsidRPr="00206120">
        <w:rPr>
          <w:i/>
        </w:rPr>
        <w:t>Исследовательское задание</w:t>
      </w:r>
    </w:p>
    <w:p w:rsidR="00E04375" w:rsidRPr="00206120" w:rsidRDefault="00E04375" w:rsidP="00314A5D">
      <w:pPr>
        <w:ind w:firstLine="708"/>
        <w:jc w:val="both"/>
      </w:pPr>
      <w:r w:rsidRPr="00206120">
        <w:t xml:space="preserve">Прочитать работы </w:t>
      </w:r>
      <w:proofErr w:type="spellStart"/>
      <w:r w:rsidRPr="00206120">
        <w:t>Л.С.Выготского</w:t>
      </w:r>
      <w:proofErr w:type="spellEnd"/>
      <w:r w:rsidRPr="00206120">
        <w:t xml:space="preserve">, </w:t>
      </w:r>
      <w:proofErr w:type="spellStart"/>
      <w:r w:rsidRPr="00206120">
        <w:t>В.В.Лебединского</w:t>
      </w:r>
      <w:proofErr w:type="spellEnd"/>
      <w:r w:rsidRPr="00206120">
        <w:t xml:space="preserve"> и </w:t>
      </w:r>
      <w:proofErr w:type="spellStart"/>
      <w:r w:rsidRPr="00206120">
        <w:t>Н.Я.Семаго</w:t>
      </w:r>
      <w:proofErr w:type="spellEnd"/>
      <w:r w:rsidRPr="00206120">
        <w:t>, сформулировать новые тенденции в содержании работы педагога и практического психолога.</w:t>
      </w:r>
    </w:p>
    <w:p w:rsidR="00E04375" w:rsidRPr="00206120" w:rsidRDefault="00E04375" w:rsidP="00314A5D">
      <w:pPr>
        <w:widowControl w:val="0"/>
        <w:autoSpaceDE w:val="0"/>
        <w:autoSpaceDN w:val="0"/>
        <w:adjustRightInd w:val="0"/>
        <w:jc w:val="both"/>
        <w:rPr>
          <w:i/>
        </w:rPr>
      </w:pPr>
      <w:r w:rsidRPr="00206120">
        <w:rPr>
          <w:i/>
        </w:rPr>
        <w:t xml:space="preserve">Подготовка логико-структурной схемы </w:t>
      </w:r>
    </w:p>
    <w:p w:rsidR="00E04375" w:rsidRPr="00206120" w:rsidRDefault="00E04375" w:rsidP="00314A5D">
      <w:pPr>
        <w:widowControl w:val="0"/>
        <w:autoSpaceDE w:val="0"/>
        <w:autoSpaceDN w:val="0"/>
        <w:adjustRightInd w:val="0"/>
        <w:jc w:val="both"/>
      </w:pPr>
      <w:r w:rsidRPr="00206120">
        <w:rPr>
          <w:i/>
        </w:rPr>
        <w:tab/>
      </w:r>
      <w:r w:rsidRPr="00206120">
        <w:t>Составить логико-структурную схему по данной теме.</w:t>
      </w:r>
    </w:p>
    <w:p w:rsidR="00E04375" w:rsidRPr="00206120" w:rsidRDefault="00E04375"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2"/>
        </w:rPr>
        <w:t xml:space="preserve">Проблема соотношения общих и </w:t>
      </w:r>
      <w:r w:rsidRPr="00206120">
        <w:rPr>
          <w:rFonts w:ascii="Times New Roman CYR" w:hAnsi="Times New Roman CYR" w:cs="Times New Roman CYR"/>
        </w:rPr>
        <w:t>специфических закономерностей психического развития ребенка с ограниченными возможностями здоровья является одной из основополагающих в специальной педагогики и психологии.</w:t>
      </w:r>
    </w:p>
    <w:p w:rsidR="00E04375" w:rsidRPr="00206120" w:rsidRDefault="00E04375"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2"/>
        </w:rPr>
        <w:t xml:space="preserve">Они делятся на </w:t>
      </w:r>
      <w:r w:rsidRPr="00206120">
        <w:rPr>
          <w:rFonts w:ascii="Times New Roman CYR" w:hAnsi="Times New Roman CYR" w:cs="Times New Roman CYR"/>
        </w:rPr>
        <w:t xml:space="preserve">модально-специфические и модально-неспецифические. К первым относятся характеристики, свойственные определенной группе детей с ограниченными </w:t>
      </w:r>
      <w:r w:rsidRPr="00206120">
        <w:rPr>
          <w:rFonts w:ascii="Times New Roman CYR" w:hAnsi="Times New Roman CYR" w:cs="Times New Roman CYR"/>
          <w:spacing w:val="1"/>
        </w:rPr>
        <w:t xml:space="preserve">возможностями здоровья, например, особенности психического    развития </w:t>
      </w:r>
      <w:r w:rsidRPr="00206120">
        <w:rPr>
          <w:rFonts w:ascii="Times New Roman CYR" w:hAnsi="Times New Roman CYR" w:cs="Times New Roman CYR"/>
        </w:rPr>
        <w:t>умственно отсталых, слепых, глухих детей и т.д. Вторые связаны с теми качествами, которые наблюдаются у всех категорий этих детей, это то общее, что есть между ними, и одновременно то, что их всех отличает от нормально развивающихся детей.</w:t>
      </w:r>
    </w:p>
    <w:p w:rsidR="00E04375" w:rsidRPr="00206120" w:rsidRDefault="00E04375"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Модально-специфические закономерности развития </w:t>
      </w:r>
      <w:r w:rsidRPr="00206120">
        <w:rPr>
          <w:rFonts w:ascii="Times New Roman CYR" w:hAnsi="Times New Roman CYR" w:cs="Times New Roman CYR"/>
          <w:spacing w:val="6"/>
        </w:rPr>
        <w:t xml:space="preserve">при нарушениях слуха, зрения и умственной отсталости стали исследоваться первыми, поэтому возникло </w:t>
      </w:r>
      <w:r w:rsidRPr="00206120">
        <w:rPr>
          <w:rFonts w:ascii="Times New Roman CYR" w:hAnsi="Times New Roman CYR" w:cs="Times New Roman CYR"/>
        </w:rPr>
        <w:t xml:space="preserve">убеждение в том, что именно они изучены лучше. </w:t>
      </w:r>
      <w:r w:rsidRPr="00206120">
        <w:rPr>
          <w:rFonts w:ascii="Times New Roman CYR" w:hAnsi="Times New Roman CYR" w:cs="Times New Roman CYR"/>
          <w:spacing w:val="3"/>
        </w:rPr>
        <w:t>В</w:t>
      </w:r>
      <w:r w:rsidRPr="00206120">
        <w:rPr>
          <w:rFonts w:ascii="Times New Roman CYR" w:hAnsi="Times New Roman CYR" w:cs="Times New Roman CYR"/>
        </w:rPr>
        <w:t>начале эти недостатки воспринимались как специфи</w:t>
      </w:r>
      <w:r w:rsidRPr="00206120">
        <w:rPr>
          <w:rFonts w:ascii="Times New Roman CYR" w:hAnsi="Times New Roman CYR" w:cs="Times New Roman CYR"/>
          <w:spacing w:val="7"/>
        </w:rPr>
        <w:t xml:space="preserve">ческие, относящиеся только к конкретному варианту </w:t>
      </w:r>
      <w:r w:rsidRPr="00206120">
        <w:rPr>
          <w:rFonts w:ascii="Times New Roman CYR" w:hAnsi="Times New Roman CYR" w:cs="Times New Roman CYR"/>
          <w:spacing w:val="6"/>
        </w:rPr>
        <w:t xml:space="preserve">отклонения. </w:t>
      </w:r>
      <w:r w:rsidRPr="00206120">
        <w:rPr>
          <w:rFonts w:ascii="Times New Roman CYR" w:hAnsi="Times New Roman CYR" w:cs="Times New Roman CYR"/>
        </w:rPr>
        <w:t>Од</w:t>
      </w:r>
      <w:r w:rsidRPr="00206120">
        <w:rPr>
          <w:rFonts w:ascii="Times New Roman CYR" w:hAnsi="Times New Roman CYR" w:cs="Times New Roman CYR"/>
          <w:spacing w:val="6"/>
        </w:rPr>
        <w:t xml:space="preserve">нако В.И. </w:t>
      </w:r>
      <w:proofErr w:type="spellStart"/>
      <w:r w:rsidRPr="00206120">
        <w:rPr>
          <w:rFonts w:ascii="Times New Roman CYR" w:hAnsi="Times New Roman CYR" w:cs="Times New Roman CYR"/>
          <w:spacing w:val="6"/>
        </w:rPr>
        <w:t>Лубовский</w:t>
      </w:r>
      <w:proofErr w:type="spellEnd"/>
      <w:r w:rsidRPr="00206120">
        <w:rPr>
          <w:rFonts w:ascii="Times New Roman CYR" w:hAnsi="Times New Roman CYR" w:cs="Times New Roman CYR"/>
          <w:spacing w:val="6"/>
        </w:rPr>
        <w:t xml:space="preserve">, изучив эмпирические материалы </w:t>
      </w:r>
      <w:r w:rsidRPr="00206120">
        <w:rPr>
          <w:rFonts w:ascii="Times New Roman CYR" w:hAnsi="Times New Roman CYR" w:cs="Times New Roman CYR"/>
          <w:spacing w:val="4"/>
        </w:rPr>
        <w:t>и способы их получения, пришел к выводу, что в дей</w:t>
      </w:r>
      <w:r w:rsidRPr="00206120">
        <w:rPr>
          <w:rFonts w:ascii="Times New Roman CYR" w:hAnsi="Times New Roman CYR" w:cs="Times New Roman CYR"/>
        </w:rPr>
        <w:t xml:space="preserve">ствительности речь идет о модально-неспецифических </w:t>
      </w:r>
      <w:r w:rsidRPr="00206120">
        <w:rPr>
          <w:rFonts w:ascii="Times New Roman CYR" w:hAnsi="Times New Roman CYR" w:cs="Times New Roman CYR"/>
          <w:spacing w:val="3"/>
        </w:rPr>
        <w:t>закономерностях. Например, было установлено, что не</w:t>
      </w:r>
      <w:r w:rsidRPr="00206120">
        <w:rPr>
          <w:rFonts w:ascii="Times New Roman CYR" w:hAnsi="Times New Roman CYR" w:cs="Times New Roman CYR"/>
          <w:spacing w:val="6"/>
        </w:rPr>
        <w:t>достатки речевого развития или восприятия и перера</w:t>
      </w:r>
      <w:r w:rsidRPr="00206120">
        <w:rPr>
          <w:rFonts w:ascii="Times New Roman CYR" w:hAnsi="Times New Roman CYR" w:cs="Times New Roman CYR"/>
        </w:rPr>
        <w:t xml:space="preserve">ботки информации являются характерными для самых </w:t>
      </w:r>
      <w:r w:rsidRPr="00206120">
        <w:rPr>
          <w:rFonts w:ascii="Times New Roman CYR" w:hAnsi="Times New Roman CYR" w:cs="Times New Roman CYR"/>
          <w:spacing w:val="3"/>
        </w:rPr>
        <w:t xml:space="preserve">разных вариантов отклоняющегося развития. </w:t>
      </w:r>
    </w:p>
    <w:p w:rsidR="00E04375" w:rsidRPr="00206120" w:rsidRDefault="00E04375" w:rsidP="00AB3FF8">
      <w:pPr>
        <w:autoSpaceDE w:val="0"/>
        <w:autoSpaceDN w:val="0"/>
        <w:adjustRightInd w:val="0"/>
        <w:ind w:firstLine="708"/>
        <w:jc w:val="both"/>
        <w:rPr>
          <w:rFonts w:ascii="Times New Roman CYR" w:hAnsi="Times New Roman CYR" w:cs="Times New Roman CYR"/>
          <w:spacing w:val="5"/>
        </w:rPr>
      </w:pPr>
      <w:r w:rsidRPr="00206120">
        <w:rPr>
          <w:rFonts w:ascii="Times New Roman CYR" w:hAnsi="Times New Roman CYR" w:cs="Times New Roman CYR"/>
          <w:spacing w:val="2"/>
        </w:rPr>
        <w:t xml:space="preserve">Для аномальных детей характерно замедление </w:t>
      </w:r>
      <w:proofErr w:type="spellStart"/>
      <w:r w:rsidRPr="00206120">
        <w:rPr>
          <w:rFonts w:ascii="Times New Roman CYR" w:hAnsi="Times New Roman CYR" w:cs="Times New Roman CYR"/>
          <w:spacing w:val="2"/>
        </w:rPr>
        <w:t>темпа</w:t>
      </w:r>
      <w:r w:rsidRPr="00206120">
        <w:rPr>
          <w:rFonts w:ascii="Times New Roman CYR" w:hAnsi="Times New Roman CYR" w:cs="Times New Roman CYR"/>
        </w:rPr>
        <w:t>возрастного</w:t>
      </w:r>
      <w:proofErr w:type="spellEnd"/>
      <w:r w:rsidRPr="00206120">
        <w:rPr>
          <w:rFonts w:ascii="Times New Roman CYR" w:hAnsi="Times New Roman CYR" w:cs="Times New Roman CYR"/>
        </w:rPr>
        <w:t xml:space="preserve"> </w:t>
      </w:r>
      <w:proofErr w:type="spellStart"/>
      <w:r w:rsidRPr="00206120">
        <w:rPr>
          <w:rFonts w:ascii="Times New Roman CYR" w:hAnsi="Times New Roman CYR" w:cs="Times New Roman CYR"/>
        </w:rPr>
        <w:t>развития,изменение</w:t>
      </w:r>
      <w:proofErr w:type="spellEnd"/>
      <w:r w:rsidRPr="00206120">
        <w:rPr>
          <w:rFonts w:ascii="Times New Roman CYR" w:hAnsi="Times New Roman CYR" w:cs="Times New Roman CYR"/>
        </w:rPr>
        <w:t xml:space="preserve"> сроков перехода от од</w:t>
      </w:r>
      <w:r w:rsidRPr="00206120">
        <w:rPr>
          <w:rFonts w:ascii="Times New Roman CYR" w:hAnsi="Times New Roman CYR" w:cs="Times New Roman CYR"/>
          <w:spacing w:val="7"/>
        </w:rPr>
        <w:t>ной фазы к другой.</w:t>
      </w:r>
      <w:r w:rsidRPr="00206120">
        <w:rPr>
          <w:rFonts w:ascii="Times New Roman CYR" w:hAnsi="Times New Roman CYR" w:cs="Times New Roman CYR"/>
          <w:spacing w:val="5"/>
        </w:rPr>
        <w:t xml:space="preserve"> Следует учитывать сроки и способы развития психических новообразований, прохождение стадий филогенетического развития.</w:t>
      </w:r>
    </w:p>
    <w:p w:rsidR="00E04375" w:rsidRPr="00206120" w:rsidRDefault="00E04375"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Специфической закономерностью является </w:t>
      </w:r>
      <w:r w:rsidRPr="00206120">
        <w:rPr>
          <w:rFonts w:ascii="Times New Roman CYR" w:hAnsi="Times New Roman CYR" w:cs="Times New Roman CYR"/>
          <w:i/>
          <w:iCs/>
        </w:rPr>
        <w:t xml:space="preserve">ретардация — </w:t>
      </w:r>
      <w:r w:rsidRPr="00206120">
        <w:rPr>
          <w:rFonts w:ascii="Times New Roman CYR" w:hAnsi="Times New Roman CYR" w:cs="Times New Roman CYR"/>
        </w:rPr>
        <w:t xml:space="preserve">незавершенность формирования психических </w:t>
      </w:r>
      <w:r w:rsidRPr="00206120">
        <w:rPr>
          <w:rFonts w:ascii="Times New Roman CYR" w:hAnsi="Times New Roman CYR" w:cs="Times New Roman CYR"/>
          <w:spacing w:val="8"/>
        </w:rPr>
        <w:t>функций в конкретном периоде, отсутствие инволю</w:t>
      </w:r>
      <w:r w:rsidRPr="00206120">
        <w:rPr>
          <w:rFonts w:ascii="Times New Roman CYR" w:hAnsi="Times New Roman CYR" w:cs="Times New Roman CYR"/>
          <w:spacing w:val="2"/>
        </w:rPr>
        <w:t xml:space="preserve">ции ранних форм психических функций. </w:t>
      </w:r>
      <w:r w:rsidRPr="00206120">
        <w:rPr>
          <w:rFonts w:ascii="Times New Roman CYR" w:hAnsi="Times New Roman CYR" w:cs="Times New Roman CYR"/>
          <w:spacing w:val="4"/>
        </w:rPr>
        <w:t xml:space="preserve">У аномальных детей снижена способность к приему, </w:t>
      </w:r>
      <w:r w:rsidRPr="00206120">
        <w:rPr>
          <w:rFonts w:ascii="Times New Roman CYR" w:hAnsi="Times New Roman CYR" w:cs="Times New Roman CYR"/>
          <w:spacing w:val="3"/>
        </w:rPr>
        <w:t xml:space="preserve">переработке, хранению и использованию поступающей </w:t>
      </w:r>
      <w:r w:rsidRPr="00206120">
        <w:rPr>
          <w:rFonts w:ascii="Times New Roman CYR" w:hAnsi="Times New Roman CYR" w:cs="Times New Roman CYR"/>
          <w:spacing w:val="4"/>
        </w:rPr>
        <w:t>информации. Общее снижение психической активности аномаль</w:t>
      </w:r>
      <w:r w:rsidRPr="00206120">
        <w:rPr>
          <w:rFonts w:ascii="Times New Roman CYR" w:hAnsi="Times New Roman CYR" w:cs="Times New Roman CYR"/>
          <w:spacing w:val="1"/>
        </w:rPr>
        <w:t xml:space="preserve">ных детей, и прежде всего познавательной, становится </w:t>
      </w:r>
      <w:r w:rsidRPr="00206120">
        <w:rPr>
          <w:rFonts w:ascii="Times New Roman CYR" w:hAnsi="Times New Roman CYR" w:cs="Times New Roman CYR"/>
        </w:rPr>
        <w:t>причиной сужения запаса знаний и представлений об окруж</w:t>
      </w:r>
      <w:r w:rsidRPr="00206120">
        <w:rPr>
          <w:rFonts w:ascii="Times New Roman CYR" w:hAnsi="Times New Roman CYR" w:cs="Times New Roman CYR"/>
          <w:spacing w:val="-4"/>
        </w:rPr>
        <w:t>ающем мире и себе.</w:t>
      </w:r>
    </w:p>
    <w:p w:rsidR="00E04375" w:rsidRPr="00206120" w:rsidRDefault="00E0437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1"/>
        </w:rPr>
        <w:t xml:space="preserve">Недоразвитие всех или некоторых форм предметной </w:t>
      </w:r>
      <w:r w:rsidRPr="00206120">
        <w:rPr>
          <w:rFonts w:ascii="Times New Roman CYR" w:hAnsi="Times New Roman CYR" w:cs="Times New Roman CYR"/>
        </w:rPr>
        <w:t>деятельности может носить тотальный характер или затрагивать лишь некоторые ее компоненты.</w:t>
      </w:r>
    </w:p>
    <w:p w:rsidR="00E04375" w:rsidRPr="00206120" w:rsidRDefault="00E0437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Всем группам детей с отклонениями в развитии свойственны нарушения в речевой практике и трудности в словесном </w:t>
      </w:r>
      <w:proofErr w:type="spellStart"/>
      <w:r w:rsidRPr="00206120">
        <w:rPr>
          <w:rFonts w:ascii="Times New Roman CYR" w:hAnsi="Times New Roman CYR" w:cs="Times New Roman CYR"/>
        </w:rPr>
        <w:t>опосредовании</w:t>
      </w:r>
      <w:proofErr w:type="spellEnd"/>
      <w:r w:rsidRPr="00206120">
        <w:rPr>
          <w:rFonts w:ascii="Times New Roman CYR" w:hAnsi="Times New Roman CYR" w:cs="Times New Roman CYR"/>
        </w:rPr>
        <w:t>, разрыв между словом и дей</w:t>
      </w:r>
      <w:r w:rsidRPr="00206120">
        <w:rPr>
          <w:rFonts w:ascii="Times New Roman CYR" w:hAnsi="Times New Roman CYR" w:cs="Times New Roman CYR"/>
          <w:spacing w:val="1"/>
        </w:rPr>
        <w:t>ствием, словом и образом.</w:t>
      </w:r>
      <w:r w:rsidRPr="00206120">
        <w:rPr>
          <w:rFonts w:ascii="Times New Roman CYR" w:hAnsi="Times New Roman CYR" w:cs="Times New Roman CYR"/>
          <w:spacing w:val="3"/>
        </w:rPr>
        <w:t xml:space="preserve"> К числу общих проблем аномального развития отно</w:t>
      </w:r>
      <w:r w:rsidRPr="00206120">
        <w:rPr>
          <w:rFonts w:ascii="Times New Roman CYR" w:hAnsi="Times New Roman CYR" w:cs="Times New Roman CYR"/>
          <w:spacing w:val="4"/>
        </w:rPr>
        <w:t xml:space="preserve">сятся социальная </w:t>
      </w:r>
      <w:proofErr w:type="spellStart"/>
      <w:r w:rsidRPr="00206120">
        <w:rPr>
          <w:rFonts w:ascii="Times New Roman CYR" w:hAnsi="Times New Roman CYR" w:cs="Times New Roman CYR"/>
          <w:spacing w:val="4"/>
        </w:rPr>
        <w:t>дезадаптированность</w:t>
      </w:r>
      <w:proofErr w:type="spellEnd"/>
      <w:r w:rsidRPr="00206120">
        <w:rPr>
          <w:rFonts w:ascii="Times New Roman CYR" w:hAnsi="Times New Roman CYR" w:cs="Times New Roman CYR"/>
          <w:spacing w:val="4"/>
        </w:rPr>
        <w:t xml:space="preserve"> ребенка, низкий </w:t>
      </w:r>
      <w:r w:rsidRPr="00206120">
        <w:rPr>
          <w:rFonts w:ascii="Times New Roman CYR" w:hAnsi="Times New Roman CYR" w:cs="Times New Roman CYR"/>
          <w:spacing w:val="5"/>
        </w:rPr>
        <w:t xml:space="preserve">уровень протекания основных психических процессов, </w:t>
      </w:r>
      <w:r w:rsidRPr="00206120">
        <w:rPr>
          <w:rFonts w:ascii="Times New Roman CYR" w:hAnsi="Times New Roman CYR" w:cs="Times New Roman CYR"/>
        </w:rPr>
        <w:t xml:space="preserve">недостаточная </w:t>
      </w:r>
      <w:proofErr w:type="spellStart"/>
      <w:r w:rsidRPr="00206120">
        <w:rPr>
          <w:rFonts w:ascii="Times New Roman CYR" w:hAnsi="Times New Roman CYR" w:cs="Times New Roman CYR"/>
        </w:rPr>
        <w:t>сформированность</w:t>
      </w:r>
      <w:proofErr w:type="spellEnd"/>
      <w:r w:rsidRPr="00206120">
        <w:rPr>
          <w:rFonts w:ascii="Times New Roman CYR" w:hAnsi="Times New Roman CYR" w:cs="Times New Roman CYR"/>
        </w:rPr>
        <w:t xml:space="preserve"> мотивационно-</w:t>
      </w:r>
      <w:proofErr w:type="spellStart"/>
      <w:r w:rsidRPr="00206120">
        <w:rPr>
          <w:rFonts w:ascii="Times New Roman CYR" w:hAnsi="Times New Roman CYR" w:cs="Times New Roman CYR"/>
        </w:rPr>
        <w:t>потреб</w:t>
      </w:r>
      <w:r w:rsidRPr="00206120">
        <w:rPr>
          <w:rFonts w:ascii="Times New Roman CYR" w:hAnsi="Times New Roman CYR" w:cs="Times New Roman CYR"/>
          <w:spacing w:val="8"/>
        </w:rPr>
        <w:t>ностной</w:t>
      </w:r>
      <w:proofErr w:type="spellEnd"/>
      <w:r w:rsidRPr="00206120">
        <w:rPr>
          <w:rFonts w:ascii="Times New Roman CYR" w:hAnsi="Times New Roman CYR" w:cs="Times New Roman CYR"/>
          <w:spacing w:val="8"/>
        </w:rPr>
        <w:t xml:space="preserve"> и эмоционально-волевой сферы, моторики, </w:t>
      </w:r>
      <w:r w:rsidRPr="00206120">
        <w:rPr>
          <w:rFonts w:ascii="Times New Roman CYR" w:hAnsi="Times New Roman CYR" w:cs="Times New Roman CYR"/>
        </w:rPr>
        <w:t>произвольность психических процессов, деятельности и поведения.</w:t>
      </w:r>
    </w:p>
    <w:p w:rsidR="00E04375" w:rsidRPr="00206120" w:rsidRDefault="00E04375" w:rsidP="00314A5D">
      <w:pPr>
        <w:widowControl w:val="0"/>
        <w:autoSpaceDE w:val="0"/>
        <w:autoSpaceDN w:val="0"/>
        <w:adjustRightInd w:val="0"/>
        <w:jc w:val="both"/>
        <w:rPr>
          <w:i/>
        </w:rPr>
      </w:pPr>
      <w:r w:rsidRPr="00206120">
        <w:rPr>
          <w:i/>
        </w:rPr>
        <w:t xml:space="preserve">Ситуационная задача </w:t>
      </w:r>
    </w:p>
    <w:p w:rsidR="00E04375" w:rsidRPr="00206120" w:rsidRDefault="00E04375"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 </w:t>
      </w:r>
    </w:p>
    <w:p w:rsidR="00E04375" w:rsidRPr="00206120" w:rsidRDefault="00E04375"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 </w:t>
      </w:r>
    </w:p>
    <w:p w:rsidR="00E04375" w:rsidRPr="00206120" w:rsidRDefault="00E04375"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w:t>
      </w:r>
      <w:proofErr w:type="spellStart"/>
      <w:r w:rsidRPr="00206120">
        <w:rPr>
          <w:rFonts w:ascii="Times New Roman CYR" w:hAnsi="Times New Roman CYR" w:cs="Times New Roman CYR"/>
        </w:rPr>
        <w:t>несформированность</w:t>
      </w:r>
      <w:proofErr w:type="spellEnd"/>
      <w:r w:rsidRPr="00206120">
        <w:rPr>
          <w:rFonts w:ascii="Times New Roman CYR" w:hAnsi="Times New Roman CYR" w:cs="Times New Roman CYR"/>
        </w:rPr>
        <w:t xml:space="preserve">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w:t>
      </w:r>
      <w:r w:rsidRPr="00206120">
        <w:t>«</w:t>
      </w:r>
      <w:r w:rsidRPr="00206120">
        <w:rPr>
          <w:rFonts w:ascii="Times New Roman CYR" w:hAnsi="Times New Roman CYR" w:cs="Times New Roman CYR"/>
        </w:rPr>
        <w:t>Сколько стоит "Сникерс"?</w:t>
      </w:r>
      <w:r w:rsidRPr="00206120">
        <w:t xml:space="preserve">» </w:t>
      </w:r>
      <w:r w:rsidRPr="00206120">
        <w:rPr>
          <w:rFonts w:ascii="Times New Roman CYR" w:hAnsi="Times New Roman CYR" w:cs="Times New Roman CYR"/>
        </w:rPr>
        <w:t xml:space="preserve">Эмоции живые, лабильные, самооценка завышена, слабо дифференцирована. </w:t>
      </w:r>
    </w:p>
    <w:p w:rsidR="00E04375" w:rsidRPr="00206120" w:rsidRDefault="00E04375" w:rsidP="00314A5D">
      <w:pPr>
        <w:widowControl w:val="0"/>
        <w:autoSpaceDE w:val="0"/>
        <w:autoSpaceDN w:val="0"/>
        <w:adjustRightInd w:val="0"/>
        <w:ind w:firstLine="708"/>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психического развития у Тани? </w:t>
      </w:r>
    </w:p>
    <w:p w:rsidR="00E04375" w:rsidRPr="00206120" w:rsidRDefault="00E04375" w:rsidP="00314A5D">
      <w:pPr>
        <w:widowControl w:val="0"/>
        <w:autoSpaceDE w:val="0"/>
        <w:autoSpaceDN w:val="0"/>
        <w:adjustRightInd w:val="0"/>
        <w:ind w:firstLine="708"/>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Консультация каких специалистов желательна?</w:t>
      </w:r>
    </w:p>
    <w:p w:rsidR="00E04375" w:rsidRPr="00206120" w:rsidRDefault="00E04375" w:rsidP="00314A5D">
      <w:pPr>
        <w:widowControl w:val="0"/>
        <w:autoSpaceDE w:val="0"/>
        <w:autoSpaceDN w:val="0"/>
        <w:adjustRightInd w:val="0"/>
        <w:jc w:val="both"/>
        <w:rPr>
          <w:i/>
        </w:rPr>
      </w:pPr>
      <w:r w:rsidRPr="00206120">
        <w:rPr>
          <w:i/>
        </w:rPr>
        <w:t xml:space="preserve">Тренинг по темам </w:t>
      </w:r>
    </w:p>
    <w:p w:rsidR="00E04375" w:rsidRPr="00206120" w:rsidRDefault="00E04375" w:rsidP="00314A5D">
      <w:pPr>
        <w:widowControl w:val="0"/>
        <w:autoSpaceDE w:val="0"/>
        <w:autoSpaceDN w:val="0"/>
        <w:adjustRightInd w:val="0"/>
        <w:ind w:firstLine="708"/>
        <w:jc w:val="both"/>
      </w:pPr>
      <w:r w:rsidRPr="00206120">
        <w:t>1. Морфогенез</w:t>
      </w:r>
    </w:p>
    <w:p w:rsidR="00E04375" w:rsidRPr="00206120" w:rsidRDefault="00E04375" w:rsidP="00314A5D">
      <w:pPr>
        <w:widowControl w:val="0"/>
        <w:autoSpaceDE w:val="0"/>
        <w:autoSpaceDN w:val="0"/>
        <w:adjustRightInd w:val="0"/>
        <w:ind w:firstLine="708"/>
        <w:jc w:val="both"/>
      </w:pPr>
      <w:r w:rsidRPr="00206120">
        <w:t xml:space="preserve">2. </w:t>
      </w:r>
      <w:proofErr w:type="spellStart"/>
      <w:r w:rsidRPr="00206120">
        <w:t>Функциогенез</w:t>
      </w:r>
      <w:proofErr w:type="spellEnd"/>
    </w:p>
    <w:p w:rsidR="00E04375" w:rsidRPr="00206120" w:rsidRDefault="00E04375" w:rsidP="00314A5D">
      <w:pPr>
        <w:widowControl w:val="0"/>
        <w:autoSpaceDE w:val="0"/>
        <w:autoSpaceDN w:val="0"/>
        <w:adjustRightInd w:val="0"/>
        <w:ind w:firstLine="708"/>
        <w:jc w:val="both"/>
      </w:pPr>
      <w:r w:rsidRPr="00206120">
        <w:t xml:space="preserve">3. </w:t>
      </w:r>
      <w:proofErr w:type="spellStart"/>
      <w:r w:rsidRPr="00206120">
        <w:t>Актуалгенез</w:t>
      </w:r>
      <w:proofErr w:type="spellEnd"/>
    </w:p>
    <w:p w:rsidR="00E04375" w:rsidRPr="00206120" w:rsidRDefault="00E04375" w:rsidP="00314A5D">
      <w:pPr>
        <w:widowControl w:val="0"/>
        <w:autoSpaceDE w:val="0"/>
        <w:autoSpaceDN w:val="0"/>
        <w:adjustRightInd w:val="0"/>
        <w:ind w:firstLine="708"/>
        <w:jc w:val="both"/>
      </w:pPr>
      <w:r w:rsidRPr="00206120">
        <w:t xml:space="preserve">4. </w:t>
      </w:r>
      <w:proofErr w:type="spellStart"/>
      <w:r w:rsidRPr="00206120">
        <w:t>Дизонтогенез</w:t>
      </w:r>
      <w:proofErr w:type="spellEnd"/>
    </w:p>
    <w:p w:rsidR="00E04375" w:rsidRPr="00206120" w:rsidRDefault="00E04375" w:rsidP="00314A5D">
      <w:pPr>
        <w:autoSpaceDE w:val="0"/>
        <w:autoSpaceDN w:val="0"/>
        <w:adjustRightInd w:val="0"/>
        <w:ind w:firstLine="708"/>
        <w:jc w:val="both"/>
        <w:rPr>
          <w:b/>
        </w:rPr>
      </w:pPr>
      <w:r w:rsidRPr="00206120">
        <w:rPr>
          <w:bCs/>
        </w:rPr>
        <w:t xml:space="preserve">Цель занятия: </w:t>
      </w:r>
      <w:r w:rsidRPr="00206120">
        <w:t>Закрепить у студентов знания по пройденным темам</w:t>
      </w:r>
    </w:p>
    <w:p w:rsidR="00E04375" w:rsidRPr="00206120" w:rsidRDefault="00E04375" w:rsidP="00314A5D">
      <w:pPr>
        <w:autoSpaceDE w:val="0"/>
        <w:autoSpaceDN w:val="0"/>
        <w:adjustRightInd w:val="0"/>
        <w:ind w:firstLine="708"/>
        <w:jc w:val="both"/>
        <w:rPr>
          <w:bCs/>
        </w:rPr>
      </w:pPr>
      <w:r w:rsidRPr="00206120">
        <w:rPr>
          <w:bCs/>
        </w:rPr>
        <w:t xml:space="preserve">Порядок проведения: </w:t>
      </w:r>
    </w:p>
    <w:p w:rsidR="00E04375" w:rsidRPr="00206120" w:rsidRDefault="00E04375" w:rsidP="00314A5D">
      <w:pPr>
        <w:autoSpaceDE w:val="0"/>
        <w:autoSpaceDN w:val="0"/>
        <w:adjustRightInd w:val="0"/>
        <w:ind w:firstLine="540"/>
        <w:jc w:val="both"/>
      </w:pPr>
      <w:r w:rsidRPr="00206120">
        <w:rPr>
          <w:bCs/>
          <w:i/>
          <w:iCs/>
          <w:sz w:val="26"/>
          <w:szCs w:val="26"/>
        </w:rPr>
        <w:t xml:space="preserve">1 </w:t>
      </w:r>
      <w:proofErr w:type="spellStart"/>
      <w:r w:rsidRPr="00206120">
        <w:rPr>
          <w:bCs/>
          <w:i/>
          <w:iCs/>
          <w:sz w:val="26"/>
          <w:szCs w:val="26"/>
        </w:rPr>
        <w:t>этап.</w:t>
      </w:r>
      <w:r w:rsidRPr="00206120">
        <w:t>Преподаватель</w:t>
      </w:r>
      <w:proofErr w:type="spellEnd"/>
      <w:r w:rsidRPr="00206120">
        <w:t xml:space="preserve">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E04375" w:rsidRPr="00206120" w:rsidRDefault="00E04375" w:rsidP="00314A5D">
      <w:pPr>
        <w:autoSpaceDE w:val="0"/>
        <w:autoSpaceDN w:val="0"/>
        <w:adjustRightInd w:val="0"/>
        <w:ind w:firstLine="540"/>
        <w:jc w:val="both"/>
      </w:pPr>
      <w:r w:rsidRPr="00206120">
        <w:rPr>
          <w:i/>
        </w:rPr>
        <w:t>2</w:t>
      </w:r>
      <w:r w:rsidRPr="00206120">
        <w:rPr>
          <w:bCs/>
          <w:i/>
          <w:iCs/>
          <w:sz w:val="26"/>
          <w:szCs w:val="26"/>
        </w:rPr>
        <w:t>этап.</w:t>
      </w:r>
      <w:r w:rsidRPr="00206120">
        <w:t>Затем ответы собираются, преподаватель в течение 10 минут проверяет их, делая пометки напротив каждого вопроса: «правильно», «неправильно».</w:t>
      </w:r>
    </w:p>
    <w:p w:rsidR="00E04375" w:rsidRPr="00206120" w:rsidRDefault="00E04375" w:rsidP="00314A5D">
      <w:pPr>
        <w:autoSpaceDE w:val="0"/>
        <w:autoSpaceDN w:val="0"/>
        <w:adjustRightInd w:val="0"/>
        <w:ind w:firstLine="540"/>
        <w:jc w:val="both"/>
      </w:pPr>
      <w:r w:rsidRPr="00206120">
        <w:rPr>
          <w:bCs/>
          <w:i/>
          <w:iCs/>
          <w:sz w:val="26"/>
          <w:szCs w:val="26"/>
        </w:rPr>
        <w:t xml:space="preserve">3 </w:t>
      </w:r>
      <w:proofErr w:type="spellStart"/>
      <w:r w:rsidRPr="00206120">
        <w:rPr>
          <w:bCs/>
          <w:i/>
          <w:iCs/>
          <w:sz w:val="26"/>
          <w:szCs w:val="26"/>
        </w:rPr>
        <w:t>этап.</w:t>
      </w:r>
      <w:r w:rsidRPr="00206120">
        <w:t>После</w:t>
      </w:r>
      <w:proofErr w:type="spellEnd"/>
      <w:r w:rsidRPr="00206120">
        <w:t xml:space="preserve">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E04375" w:rsidRPr="00206120" w:rsidRDefault="00E04375" w:rsidP="00314A5D">
      <w:pPr>
        <w:autoSpaceDE w:val="0"/>
        <w:autoSpaceDN w:val="0"/>
        <w:adjustRightInd w:val="0"/>
        <w:ind w:firstLine="540"/>
        <w:jc w:val="both"/>
      </w:pPr>
      <w:r w:rsidRPr="00206120">
        <w:rPr>
          <w:bCs/>
          <w:i/>
          <w:iCs/>
          <w:sz w:val="26"/>
          <w:szCs w:val="26"/>
        </w:rPr>
        <w:t xml:space="preserve">4 </w:t>
      </w:r>
      <w:proofErr w:type="spellStart"/>
      <w:r w:rsidRPr="00206120">
        <w:rPr>
          <w:bCs/>
          <w:i/>
          <w:iCs/>
          <w:sz w:val="26"/>
          <w:szCs w:val="26"/>
        </w:rPr>
        <w:t>этап.</w:t>
      </w:r>
      <w:r w:rsidRPr="00206120">
        <w:t>После</w:t>
      </w:r>
      <w:proofErr w:type="spellEnd"/>
      <w:r w:rsidRPr="00206120">
        <w:t xml:space="preserve"> </w:t>
      </w:r>
      <w:r w:rsidRPr="00206120">
        <w:rPr>
          <w:bCs/>
          <w:i/>
          <w:iCs/>
          <w:sz w:val="26"/>
          <w:szCs w:val="26"/>
        </w:rPr>
        <w:t xml:space="preserve">3-го </w:t>
      </w:r>
      <w:proofErr w:type="spellStart"/>
      <w:r w:rsidRPr="00206120">
        <w:rPr>
          <w:bCs/>
          <w:i/>
          <w:iCs/>
          <w:sz w:val="26"/>
          <w:szCs w:val="26"/>
        </w:rPr>
        <w:t>этапа</w:t>
      </w:r>
      <w:r w:rsidRPr="00206120">
        <w:t>листки</w:t>
      </w:r>
      <w:proofErr w:type="spellEnd"/>
      <w:r w:rsidRPr="00206120">
        <w:t xml:space="preserve">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E04375" w:rsidRPr="00206120" w:rsidRDefault="00E04375" w:rsidP="00314A5D">
      <w:pPr>
        <w:autoSpaceDE w:val="0"/>
        <w:autoSpaceDN w:val="0"/>
        <w:adjustRightInd w:val="0"/>
        <w:ind w:firstLine="540"/>
        <w:jc w:val="both"/>
      </w:pPr>
      <w:r w:rsidRPr="00206120">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E04375" w:rsidRPr="00206120" w:rsidRDefault="00E04375" w:rsidP="00314A5D">
      <w:pPr>
        <w:autoSpaceDE w:val="0"/>
        <w:autoSpaceDN w:val="0"/>
        <w:adjustRightInd w:val="0"/>
        <w:ind w:firstLine="540"/>
        <w:jc w:val="both"/>
        <w:rPr>
          <w:i/>
        </w:rPr>
      </w:pPr>
      <w:r w:rsidRPr="00206120">
        <w:rPr>
          <w:bCs/>
        </w:rPr>
        <w:t xml:space="preserve">Форма </w:t>
      </w:r>
      <w:proofErr w:type="spellStart"/>
      <w:r w:rsidRPr="00206120">
        <w:rPr>
          <w:bCs/>
        </w:rPr>
        <w:t>отчетности:</w:t>
      </w:r>
      <w:r w:rsidRPr="00206120">
        <w:t>Ответы</w:t>
      </w:r>
      <w:proofErr w:type="spellEnd"/>
      <w:r w:rsidRPr="00206120">
        <w:t xml:space="preserve"> на вопросы в письменной форме.</w:t>
      </w:r>
    </w:p>
    <w:p w:rsidR="00E04375" w:rsidRPr="00206120" w:rsidRDefault="00E04375" w:rsidP="00314A5D">
      <w:pPr>
        <w:widowControl w:val="0"/>
        <w:autoSpaceDE w:val="0"/>
        <w:autoSpaceDN w:val="0"/>
        <w:adjustRightInd w:val="0"/>
        <w:jc w:val="both"/>
      </w:pPr>
    </w:p>
    <w:p w:rsidR="00E04375" w:rsidRPr="00EA56CF" w:rsidRDefault="00E04375" w:rsidP="00314A5D">
      <w:pPr>
        <w:rPr>
          <w:b/>
        </w:rPr>
      </w:pPr>
      <w:r w:rsidRPr="00206120">
        <w:rPr>
          <w:b/>
        </w:rPr>
        <w:t xml:space="preserve">Тема </w:t>
      </w:r>
      <w:r>
        <w:rPr>
          <w:b/>
        </w:rPr>
        <w:t>3</w:t>
      </w:r>
      <w:r w:rsidRPr="00EA56CF">
        <w:rPr>
          <w:b/>
        </w:rPr>
        <w:t xml:space="preserve">. Особенности субъектов инклюзивного взаимодействия и решения его психолого-педагогических, организационных проблем </w:t>
      </w:r>
    </w:p>
    <w:p w:rsidR="00E04375" w:rsidRDefault="00E04375" w:rsidP="00314A5D">
      <w:pPr>
        <w:rPr>
          <w:b/>
          <w:i/>
        </w:rPr>
      </w:pPr>
      <w:r w:rsidRPr="00206120">
        <w:rPr>
          <w:b/>
          <w:i/>
        </w:rPr>
        <w:t>Вопросы к практическому занятию:</w:t>
      </w:r>
    </w:p>
    <w:p w:rsidR="00E04375" w:rsidRDefault="00E04375" w:rsidP="00CE4D7D">
      <w:pPr>
        <w:pStyle w:val="afa"/>
      </w:pPr>
      <w:r>
        <w:t>1.</w:t>
      </w:r>
      <w:r w:rsidRPr="00A530AF">
        <w:t xml:space="preserve">Принципы инклюзивного взаимодействия. </w:t>
      </w:r>
    </w:p>
    <w:p w:rsidR="00E04375" w:rsidRDefault="00E04375" w:rsidP="00CE4D7D">
      <w:pPr>
        <w:pStyle w:val="afa"/>
      </w:pPr>
      <w:r>
        <w:t>2.</w:t>
      </w:r>
      <w:r w:rsidRPr="00A530AF">
        <w:t xml:space="preserve">Нормативно-правовое обеспечение инклюзивного взаимодействия. </w:t>
      </w:r>
    </w:p>
    <w:p w:rsidR="00E04375" w:rsidRDefault="00E04375" w:rsidP="00CE4D7D">
      <w:pPr>
        <w:pStyle w:val="afa"/>
      </w:pPr>
      <w:r>
        <w:t>3.</w:t>
      </w:r>
      <w:r w:rsidRPr="00A530AF">
        <w:t xml:space="preserve">Этические основы инклюзивного взаимодействия. </w:t>
      </w:r>
    </w:p>
    <w:p w:rsidR="00E04375" w:rsidRDefault="00E04375" w:rsidP="00CE4D7D">
      <w:pPr>
        <w:pStyle w:val="afa"/>
      </w:pPr>
      <w:r>
        <w:t>4.</w:t>
      </w:r>
      <w:r w:rsidRPr="00A530AF">
        <w:t xml:space="preserve">Характеристика возможных барьеров при инклюзивном взаимодействии. </w:t>
      </w:r>
    </w:p>
    <w:p w:rsidR="00E04375" w:rsidRPr="00206120" w:rsidRDefault="00E04375" w:rsidP="00CE4D7D">
      <w:pPr>
        <w:pStyle w:val="afa"/>
        <w:rPr>
          <w:bCs/>
        </w:rPr>
      </w:pPr>
      <w:r>
        <w:t>5</w:t>
      </w:r>
      <w:r w:rsidRPr="00206120">
        <w:t>. Нормативные документы в сфере образования учащихся с ограниченными возможностями здоровья</w:t>
      </w:r>
    </w:p>
    <w:p w:rsidR="00E04375" w:rsidRPr="00206120" w:rsidRDefault="00E04375" w:rsidP="00314A5D">
      <w:pPr>
        <w:widowControl w:val="0"/>
        <w:autoSpaceDE w:val="0"/>
        <w:autoSpaceDN w:val="0"/>
        <w:adjustRightInd w:val="0"/>
      </w:pPr>
      <w:r>
        <w:rPr>
          <w:bCs/>
        </w:rPr>
        <w:t>6</w:t>
      </w:r>
      <w:r w:rsidRPr="00206120">
        <w:rPr>
          <w:bCs/>
        </w:rPr>
        <w:t xml:space="preserve">. </w:t>
      </w:r>
      <w:r w:rsidRPr="00206120">
        <w:t>Психическое недоразвитие</w:t>
      </w:r>
      <w:r w:rsidRPr="00206120">
        <w:rPr>
          <w:i/>
        </w:rPr>
        <w:t>.</w:t>
      </w:r>
    </w:p>
    <w:p w:rsidR="00E04375" w:rsidRPr="00206120" w:rsidRDefault="00E04375" w:rsidP="00314A5D">
      <w:pPr>
        <w:widowControl w:val="0"/>
        <w:autoSpaceDE w:val="0"/>
        <w:autoSpaceDN w:val="0"/>
        <w:adjustRightInd w:val="0"/>
      </w:pPr>
      <w:r>
        <w:rPr>
          <w:bCs/>
        </w:rPr>
        <w:t>7</w:t>
      </w:r>
      <w:r w:rsidRPr="00206120">
        <w:rPr>
          <w:bCs/>
        </w:rPr>
        <w:t xml:space="preserve">. </w:t>
      </w:r>
      <w:r w:rsidRPr="00206120">
        <w:t xml:space="preserve">Задержанное развитие. </w:t>
      </w:r>
    </w:p>
    <w:p w:rsidR="00E04375" w:rsidRPr="00206120" w:rsidRDefault="00E04375" w:rsidP="00314A5D">
      <w:pPr>
        <w:widowControl w:val="0"/>
        <w:autoSpaceDE w:val="0"/>
        <w:autoSpaceDN w:val="0"/>
        <w:adjustRightInd w:val="0"/>
      </w:pPr>
      <w:r>
        <w:rPr>
          <w:bCs/>
        </w:rPr>
        <w:t>8</w:t>
      </w:r>
      <w:r w:rsidRPr="00206120">
        <w:rPr>
          <w:bCs/>
        </w:rPr>
        <w:t xml:space="preserve">. </w:t>
      </w:r>
      <w:r w:rsidRPr="00206120">
        <w:t xml:space="preserve">Поврежденное развитие. </w:t>
      </w:r>
    </w:p>
    <w:p w:rsidR="00E04375" w:rsidRPr="00206120" w:rsidRDefault="00E04375" w:rsidP="00314A5D">
      <w:pPr>
        <w:widowControl w:val="0"/>
        <w:autoSpaceDE w:val="0"/>
        <w:autoSpaceDN w:val="0"/>
        <w:adjustRightInd w:val="0"/>
      </w:pPr>
      <w:r>
        <w:rPr>
          <w:bCs/>
        </w:rPr>
        <w:t>9</w:t>
      </w:r>
      <w:r w:rsidRPr="00206120">
        <w:rPr>
          <w:bCs/>
        </w:rPr>
        <w:t xml:space="preserve">. </w:t>
      </w:r>
      <w:proofErr w:type="spellStart"/>
      <w:r w:rsidRPr="00206120">
        <w:t>Дефицитарное</w:t>
      </w:r>
      <w:proofErr w:type="spellEnd"/>
      <w:r w:rsidRPr="00206120">
        <w:t xml:space="preserve"> развитие. </w:t>
      </w:r>
    </w:p>
    <w:p w:rsidR="00E04375" w:rsidRPr="00206120" w:rsidRDefault="00E04375" w:rsidP="00314A5D">
      <w:pPr>
        <w:autoSpaceDE w:val="0"/>
        <w:autoSpaceDN w:val="0"/>
        <w:adjustRightInd w:val="0"/>
      </w:pPr>
      <w:r>
        <w:t>10</w:t>
      </w:r>
      <w:r w:rsidRPr="00206120">
        <w:t>. Искаженное развитие</w:t>
      </w:r>
    </w:p>
    <w:p w:rsidR="00E04375" w:rsidRPr="00206120" w:rsidRDefault="00E04375" w:rsidP="00314A5D">
      <w:pPr>
        <w:autoSpaceDE w:val="0"/>
        <w:autoSpaceDN w:val="0"/>
        <w:adjustRightInd w:val="0"/>
        <w:rPr>
          <w:rFonts w:ascii="Times New Roman CYR" w:hAnsi="Times New Roman CYR" w:cs="Times New Roman CYR"/>
          <w:spacing w:val="-3"/>
        </w:rPr>
      </w:pPr>
      <w:r>
        <w:t>11</w:t>
      </w:r>
      <w:r w:rsidRPr="00206120">
        <w:t>. Дисгармоничное развитие.</w:t>
      </w:r>
    </w:p>
    <w:p w:rsidR="00E04375" w:rsidRDefault="00E04375" w:rsidP="00314A5D">
      <w:pPr>
        <w:widowControl w:val="0"/>
        <w:autoSpaceDE w:val="0"/>
        <w:autoSpaceDN w:val="0"/>
        <w:adjustRightInd w:val="0"/>
      </w:pPr>
      <w:r>
        <w:t>12</w:t>
      </w:r>
      <w:r w:rsidRPr="00206120">
        <w:t>. Развитие детей со сложными недостатками развития.</w:t>
      </w:r>
    </w:p>
    <w:p w:rsidR="00E04375" w:rsidRPr="00206120" w:rsidRDefault="00E04375" w:rsidP="001C71C4">
      <w:pPr>
        <w:widowControl w:val="0"/>
        <w:autoSpaceDE w:val="0"/>
        <w:autoSpaceDN w:val="0"/>
        <w:adjustRightInd w:val="0"/>
        <w:jc w:val="both"/>
      </w:pPr>
      <w:r w:rsidRPr="00206120">
        <w:rPr>
          <w:bCs/>
        </w:rPr>
        <w:t>1</w:t>
      </w:r>
      <w:r>
        <w:rPr>
          <w:bCs/>
        </w:rPr>
        <w:t>3</w:t>
      </w:r>
      <w:r w:rsidRPr="00206120">
        <w:rPr>
          <w:bCs/>
        </w:rPr>
        <w:t xml:space="preserve">. </w:t>
      </w:r>
      <w:r w:rsidRPr="00206120">
        <w:t>Методологические подходы к коррекционной работе в специальной педагогике и психологии.</w:t>
      </w:r>
    </w:p>
    <w:p w:rsidR="00E04375" w:rsidRPr="00206120" w:rsidRDefault="00E04375" w:rsidP="001C71C4">
      <w:pPr>
        <w:autoSpaceDE w:val="0"/>
        <w:autoSpaceDN w:val="0"/>
        <w:adjustRightInd w:val="0"/>
      </w:pPr>
      <w:r>
        <w:rPr>
          <w:bCs/>
        </w:rPr>
        <w:t>14</w:t>
      </w:r>
      <w:r w:rsidRPr="00206120">
        <w:rPr>
          <w:bCs/>
        </w:rPr>
        <w:t xml:space="preserve">. </w:t>
      </w:r>
      <w:r w:rsidRPr="00206120">
        <w:t>Психолого-педагогическая коррекция в деятельности специального педагога и психолога.</w:t>
      </w:r>
    </w:p>
    <w:p w:rsidR="00E04375" w:rsidRPr="00206120" w:rsidRDefault="00E04375" w:rsidP="001C71C4">
      <w:pPr>
        <w:widowControl w:val="0"/>
        <w:autoSpaceDE w:val="0"/>
        <w:autoSpaceDN w:val="0"/>
        <w:adjustRightInd w:val="0"/>
        <w:jc w:val="both"/>
      </w:pPr>
      <w:r>
        <w:rPr>
          <w:bCs/>
        </w:rPr>
        <w:t>15</w:t>
      </w:r>
      <w:r w:rsidRPr="00206120">
        <w:rPr>
          <w:bCs/>
        </w:rPr>
        <w:t xml:space="preserve">. </w:t>
      </w:r>
      <w:r w:rsidRPr="00206120">
        <w:t>Методологические подходы к компенсации в специальной педагогике и психологии.</w:t>
      </w:r>
    </w:p>
    <w:p w:rsidR="00E04375" w:rsidRPr="00206120" w:rsidRDefault="00E04375" w:rsidP="001C71C4">
      <w:pPr>
        <w:widowControl w:val="0"/>
        <w:autoSpaceDE w:val="0"/>
        <w:autoSpaceDN w:val="0"/>
        <w:adjustRightInd w:val="0"/>
        <w:jc w:val="both"/>
      </w:pPr>
      <w:r>
        <w:rPr>
          <w:bCs/>
        </w:rPr>
        <w:t>16</w:t>
      </w:r>
      <w:r w:rsidRPr="00206120">
        <w:rPr>
          <w:bCs/>
        </w:rPr>
        <w:t xml:space="preserve">. </w:t>
      </w:r>
      <w:r w:rsidRPr="00206120">
        <w:t>Компенсация отклоняющегося развития.</w:t>
      </w:r>
    </w:p>
    <w:p w:rsidR="00E04375" w:rsidRPr="00206120" w:rsidRDefault="00E04375" w:rsidP="001C71C4">
      <w:pPr>
        <w:widowControl w:val="0"/>
        <w:autoSpaceDE w:val="0"/>
        <w:autoSpaceDN w:val="0"/>
        <w:adjustRightInd w:val="0"/>
        <w:rPr>
          <w:b/>
          <w:i/>
        </w:rPr>
      </w:pPr>
    </w:p>
    <w:p w:rsidR="00E04375" w:rsidRPr="00206120" w:rsidRDefault="00E04375" w:rsidP="00314A5D">
      <w:pPr>
        <w:widowControl w:val="0"/>
        <w:autoSpaceDE w:val="0"/>
        <w:autoSpaceDN w:val="0"/>
        <w:adjustRightInd w:val="0"/>
        <w:rPr>
          <w:b/>
          <w:i/>
        </w:rPr>
      </w:pPr>
      <w:r w:rsidRPr="00206120">
        <w:rPr>
          <w:b/>
          <w:i/>
        </w:rPr>
        <w:t xml:space="preserve">Задания </w:t>
      </w:r>
      <w:proofErr w:type="spellStart"/>
      <w:r w:rsidRPr="00206120">
        <w:rPr>
          <w:b/>
          <w:i/>
        </w:rPr>
        <w:t>кзанятию</w:t>
      </w:r>
      <w:proofErr w:type="spellEnd"/>
    </w:p>
    <w:p w:rsidR="00E04375" w:rsidRPr="00206120" w:rsidRDefault="00E04375" w:rsidP="00314A5D">
      <w:pPr>
        <w:widowControl w:val="0"/>
        <w:numPr>
          <w:ilvl w:val="0"/>
          <w:numId w:val="16"/>
        </w:numPr>
        <w:autoSpaceDE w:val="0"/>
        <w:autoSpaceDN w:val="0"/>
        <w:adjustRightInd w:val="0"/>
        <w:ind w:left="0" w:firstLine="0"/>
        <w:jc w:val="both"/>
      </w:pPr>
      <w:r w:rsidRPr="00206120">
        <w:rPr>
          <w:i/>
        </w:rPr>
        <w:t xml:space="preserve">Проблемно-аналитическое задание </w:t>
      </w:r>
    </w:p>
    <w:p w:rsidR="00E04375" w:rsidRPr="00206120" w:rsidRDefault="00E04375" w:rsidP="00314A5D">
      <w:pPr>
        <w:widowControl w:val="0"/>
        <w:autoSpaceDE w:val="0"/>
        <w:autoSpaceDN w:val="0"/>
        <w:adjustRightInd w:val="0"/>
        <w:rPr>
          <w:bCs/>
        </w:rPr>
      </w:pPr>
      <w:r w:rsidRPr="00206120">
        <w:t xml:space="preserve">            Проанализировать основные нормативные документы в сфере образования учащихся с ограниченными возможностями здоровья.</w:t>
      </w:r>
    </w:p>
    <w:p w:rsidR="00E04375" w:rsidRPr="00206120" w:rsidRDefault="00E04375" w:rsidP="00314A5D">
      <w:pPr>
        <w:widowControl w:val="0"/>
        <w:numPr>
          <w:ilvl w:val="0"/>
          <w:numId w:val="16"/>
        </w:numPr>
        <w:autoSpaceDE w:val="0"/>
        <w:autoSpaceDN w:val="0"/>
        <w:adjustRightInd w:val="0"/>
        <w:ind w:left="0" w:firstLine="0"/>
        <w:jc w:val="both"/>
      </w:pPr>
      <w:r w:rsidRPr="00206120">
        <w:rPr>
          <w:i/>
        </w:rPr>
        <w:t>Проблемно-аналитическое задание</w:t>
      </w:r>
    </w:p>
    <w:p w:rsidR="00E04375" w:rsidRPr="00206120" w:rsidRDefault="00E04375" w:rsidP="00314A5D">
      <w:pPr>
        <w:widowControl w:val="0"/>
        <w:numPr>
          <w:ilvl w:val="8"/>
          <w:numId w:val="16"/>
        </w:numPr>
        <w:autoSpaceDE w:val="0"/>
        <w:autoSpaceDN w:val="0"/>
        <w:adjustRightInd w:val="0"/>
        <w:ind w:left="0" w:firstLine="0"/>
        <w:jc w:val="both"/>
      </w:pPr>
      <w:r w:rsidRPr="00206120">
        <w:t xml:space="preserve">            Проанализировать основные параметры умственного недоразвития.</w:t>
      </w:r>
    </w:p>
    <w:p w:rsidR="00E04375" w:rsidRPr="00206120" w:rsidRDefault="00E04375" w:rsidP="00314A5D">
      <w:pPr>
        <w:widowControl w:val="0"/>
        <w:numPr>
          <w:ilvl w:val="0"/>
          <w:numId w:val="16"/>
        </w:numPr>
        <w:autoSpaceDE w:val="0"/>
        <w:autoSpaceDN w:val="0"/>
        <w:adjustRightInd w:val="0"/>
        <w:ind w:left="0" w:firstLine="0"/>
        <w:jc w:val="both"/>
      </w:pPr>
      <w:r w:rsidRPr="00206120">
        <w:rPr>
          <w:i/>
        </w:rPr>
        <w:t>Эссе</w:t>
      </w:r>
    </w:p>
    <w:p w:rsidR="00E04375" w:rsidRPr="00206120" w:rsidRDefault="00E04375" w:rsidP="00314A5D">
      <w:pPr>
        <w:widowControl w:val="0"/>
        <w:numPr>
          <w:ilvl w:val="2"/>
          <w:numId w:val="16"/>
        </w:numPr>
        <w:autoSpaceDE w:val="0"/>
        <w:autoSpaceDN w:val="0"/>
        <w:adjustRightInd w:val="0"/>
        <w:ind w:left="0" w:firstLine="0"/>
        <w:jc w:val="both"/>
      </w:pPr>
      <w:r w:rsidRPr="00206120">
        <w:t>Подготовить эссе на тему: «Роль Л.С. Выготского в становлении и развитии психологии умственно отсталого ребёнка».</w:t>
      </w:r>
    </w:p>
    <w:p w:rsidR="00E04375" w:rsidRPr="00206120" w:rsidRDefault="00E04375" w:rsidP="00314A5D">
      <w:pPr>
        <w:widowControl w:val="0"/>
        <w:numPr>
          <w:ilvl w:val="0"/>
          <w:numId w:val="16"/>
        </w:numPr>
        <w:autoSpaceDE w:val="0"/>
        <w:autoSpaceDN w:val="0"/>
        <w:adjustRightInd w:val="0"/>
        <w:ind w:left="0" w:firstLine="0"/>
        <w:jc w:val="both"/>
      </w:pPr>
      <w:r w:rsidRPr="00206120">
        <w:rPr>
          <w:i/>
        </w:rPr>
        <w:t xml:space="preserve">Проблемное задание </w:t>
      </w:r>
    </w:p>
    <w:p w:rsidR="00E04375" w:rsidRPr="00206120" w:rsidRDefault="00E04375" w:rsidP="00314A5D">
      <w:pPr>
        <w:widowControl w:val="0"/>
        <w:numPr>
          <w:ilvl w:val="2"/>
          <w:numId w:val="16"/>
        </w:numPr>
        <w:autoSpaceDE w:val="0"/>
        <w:autoSpaceDN w:val="0"/>
        <w:adjustRightInd w:val="0"/>
        <w:ind w:left="0" w:firstLine="0"/>
        <w:jc w:val="both"/>
      </w:pPr>
      <w:r w:rsidRPr="00206120">
        <w:t xml:space="preserve">Проанализировать разницу в психическом развитии лиц с умственной отсталостью и ЗП. Какие психологические механизмы ответственны за позитивную динамику в целом и у разных групп детей? </w:t>
      </w:r>
    </w:p>
    <w:p w:rsidR="00E04375" w:rsidRPr="00206120" w:rsidRDefault="00E04375" w:rsidP="00314A5D">
      <w:pPr>
        <w:widowControl w:val="0"/>
        <w:numPr>
          <w:ilvl w:val="0"/>
          <w:numId w:val="16"/>
        </w:numPr>
        <w:autoSpaceDE w:val="0"/>
        <w:autoSpaceDN w:val="0"/>
        <w:adjustRightInd w:val="0"/>
        <w:snapToGrid w:val="0"/>
        <w:ind w:left="0" w:firstLine="0"/>
        <w:jc w:val="both"/>
        <w:rPr>
          <w:i/>
        </w:rPr>
      </w:pPr>
      <w:r w:rsidRPr="00206120">
        <w:rPr>
          <w:i/>
        </w:rPr>
        <w:t>Проблемное задание</w:t>
      </w:r>
    </w:p>
    <w:p w:rsidR="00E04375" w:rsidRPr="00206120" w:rsidRDefault="00E04375" w:rsidP="00314A5D">
      <w:pPr>
        <w:widowControl w:val="0"/>
        <w:numPr>
          <w:ilvl w:val="3"/>
          <w:numId w:val="16"/>
        </w:numPr>
        <w:autoSpaceDE w:val="0"/>
        <w:autoSpaceDN w:val="0"/>
        <w:adjustRightInd w:val="0"/>
        <w:snapToGrid w:val="0"/>
        <w:ind w:left="0" w:firstLine="0"/>
        <w:jc w:val="both"/>
      </w:pPr>
      <w:r w:rsidRPr="00206120">
        <w:t xml:space="preserve">            Выявить особенности компенсации психического недоразвития, привести примеры.</w:t>
      </w:r>
    </w:p>
    <w:p w:rsidR="00E04375" w:rsidRPr="00206120" w:rsidRDefault="00E04375" w:rsidP="00314A5D">
      <w:pPr>
        <w:widowControl w:val="0"/>
        <w:numPr>
          <w:ilvl w:val="3"/>
          <w:numId w:val="16"/>
        </w:numPr>
        <w:autoSpaceDE w:val="0"/>
        <w:autoSpaceDN w:val="0"/>
        <w:adjustRightInd w:val="0"/>
        <w:snapToGrid w:val="0"/>
        <w:ind w:left="0" w:firstLine="0"/>
        <w:jc w:val="both"/>
      </w:pPr>
      <w:r w:rsidRPr="00206120">
        <w:rPr>
          <w:i/>
        </w:rPr>
        <w:t>Информационно-аналитическое задание</w:t>
      </w:r>
    </w:p>
    <w:p w:rsidR="00E04375" w:rsidRPr="00206120" w:rsidRDefault="00E04375" w:rsidP="00314A5D">
      <w:pPr>
        <w:widowControl w:val="0"/>
        <w:numPr>
          <w:ilvl w:val="2"/>
          <w:numId w:val="16"/>
        </w:numPr>
        <w:autoSpaceDE w:val="0"/>
        <w:autoSpaceDN w:val="0"/>
        <w:adjustRightInd w:val="0"/>
        <w:ind w:left="0" w:firstLine="0"/>
        <w:jc w:val="both"/>
        <w:rPr>
          <w:sz w:val="20"/>
          <w:szCs w:val="20"/>
        </w:rPr>
      </w:pPr>
      <w:r w:rsidRPr="00206120">
        <w:t xml:space="preserve">            Подготовить презентацию «Психическое развитие лиц с </w:t>
      </w:r>
      <w:proofErr w:type="spellStart"/>
      <w:r w:rsidRPr="00206120">
        <w:t>дефицитарным</w:t>
      </w:r>
      <w:proofErr w:type="spellEnd"/>
      <w:r w:rsidRPr="00206120">
        <w:t xml:space="preserve"> развитием» (вид </w:t>
      </w:r>
      <w:proofErr w:type="spellStart"/>
      <w:r w:rsidRPr="00206120">
        <w:t>дефицитарного</w:t>
      </w:r>
      <w:proofErr w:type="spellEnd"/>
      <w:r w:rsidRPr="00206120">
        <w:t xml:space="preserve"> развития и возраст студент выбирает самостоятельно).</w:t>
      </w:r>
    </w:p>
    <w:p w:rsidR="00E04375" w:rsidRPr="00206120" w:rsidRDefault="00E04375" w:rsidP="00314A5D">
      <w:pPr>
        <w:widowControl w:val="0"/>
        <w:numPr>
          <w:ilvl w:val="2"/>
          <w:numId w:val="16"/>
        </w:numPr>
        <w:autoSpaceDE w:val="0"/>
        <w:autoSpaceDN w:val="0"/>
        <w:adjustRightInd w:val="0"/>
        <w:ind w:left="0" w:firstLine="0"/>
        <w:jc w:val="both"/>
        <w:rPr>
          <w:sz w:val="20"/>
          <w:szCs w:val="20"/>
        </w:rPr>
      </w:pPr>
      <w:r w:rsidRPr="00206120">
        <w:rPr>
          <w:i/>
        </w:rPr>
        <w:t>Исследовательское задание</w:t>
      </w:r>
    </w:p>
    <w:p w:rsidR="00E04375" w:rsidRPr="00206120" w:rsidRDefault="00E04375" w:rsidP="00314A5D">
      <w:pPr>
        <w:widowControl w:val="0"/>
        <w:numPr>
          <w:ilvl w:val="3"/>
          <w:numId w:val="16"/>
        </w:numPr>
        <w:autoSpaceDE w:val="0"/>
        <w:autoSpaceDN w:val="0"/>
        <w:adjustRightInd w:val="0"/>
        <w:ind w:left="0" w:firstLine="0"/>
        <w:jc w:val="both"/>
      </w:pPr>
      <w:r w:rsidRPr="00206120">
        <w:t xml:space="preserve">             Заполнить таблицу «Психическое развитие лиц с </w:t>
      </w:r>
      <w:proofErr w:type="spellStart"/>
      <w:r w:rsidRPr="00206120">
        <w:t>дефицитарным</w:t>
      </w:r>
      <w:proofErr w:type="spellEnd"/>
      <w:r w:rsidRPr="00206120">
        <w:t xml:space="preserve"> развитием»</w:t>
      </w:r>
    </w:p>
    <w:p w:rsidR="00E04375" w:rsidRPr="00206120" w:rsidRDefault="00E04375" w:rsidP="00314A5D">
      <w:pPr>
        <w:widowControl w:val="0"/>
        <w:autoSpaceDE w:val="0"/>
        <w:autoSpaceDN w:val="0"/>
        <w:adjustRightInd w:val="0"/>
        <w:jc w:val="both"/>
      </w:pPr>
    </w:p>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E04375" w:rsidRPr="00206120" w:rsidTr="00B35136">
        <w:tc>
          <w:tcPr>
            <w:tcW w:w="2880" w:type="dxa"/>
            <w:tcBorders>
              <w:top w:val="single" w:sz="2" w:space="0" w:color="000000"/>
              <w:left w:val="single" w:sz="2" w:space="0" w:color="000000"/>
              <w:bottom w:val="single" w:sz="2" w:space="0" w:color="000000"/>
            </w:tcBorders>
          </w:tcPr>
          <w:p w:rsidR="00E04375" w:rsidRPr="00206120" w:rsidRDefault="00E04375" w:rsidP="00B35136">
            <w:pPr>
              <w:suppressLineNumbers/>
              <w:snapToGrid w:val="0"/>
              <w:rPr>
                <w:lang w:eastAsia="ar-SA"/>
              </w:rPr>
            </w:pPr>
            <w:r w:rsidRPr="00206120">
              <w:rPr>
                <w:lang w:eastAsia="ar-SA"/>
              </w:rPr>
              <w:t xml:space="preserve">Вариант </w:t>
            </w:r>
            <w:proofErr w:type="spellStart"/>
            <w:r w:rsidRPr="00206120">
              <w:rPr>
                <w:lang w:eastAsia="ar-SA"/>
              </w:rPr>
              <w:t>дефицитарного</w:t>
            </w:r>
            <w:proofErr w:type="spellEnd"/>
            <w:r w:rsidRPr="00206120">
              <w:rPr>
                <w:lang w:eastAsia="ar-SA"/>
              </w:rPr>
              <w:t xml:space="preserve"> развития</w:t>
            </w:r>
          </w:p>
        </w:tc>
        <w:tc>
          <w:tcPr>
            <w:tcW w:w="2750" w:type="dxa"/>
            <w:tcBorders>
              <w:top w:val="single" w:sz="2" w:space="0" w:color="000000"/>
              <w:left w:val="single" w:sz="2" w:space="0" w:color="000000"/>
              <w:bottom w:val="single" w:sz="2" w:space="0" w:color="000000"/>
            </w:tcBorders>
          </w:tcPr>
          <w:p w:rsidR="00E04375" w:rsidRPr="00206120" w:rsidRDefault="00E04375" w:rsidP="00B35136">
            <w:pPr>
              <w:suppressLineNumbers/>
              <w:snapToGrid w:val="0"/>
              <w:rPr>
                <w:lang w:eastAsia="ar-SA"/>
              </w:rPr>
            </w:pPr>
            <w:r w:rsidRPr="00206120">
              <w:rPr>
                <w:lang w:eastAsia="ar-SA"/>
              </w:rPr>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E04375" w:rsidRPr="00206120" w:rsidRDefault="00E04375" w:rsidP="00B35136">
            <w:pPr>
              <w:suppressLineNumbers/>
              <w:snapToGrid w:val="0"/>
              <w:rPr>
                <w:lang w:eastAsia="ar-SA"/>
              </w:rPr>
            </w:pPr>
            <w:r w:rsidRPr="00206120">
              <w:rPr>
                <w:lang w:eastAsia="ar-SA"/>
              </w:rPr>
              <w:t>Особенности психического развития</w:t>
            </w:r>
          </w:p>
        </w:tc>
      </w:tr>
      <w:tr w:rsidR="00E04375" w:rsidRPr="00206120" w:rsidTr="00B35136">
        <w:tc>
          <w:tcPr>
            <w:tcW w:w="2880" w:type="dxa"/>
            <w:tcBorders>
              <w:left w:val="single" w:sz="2" w:space="0" w:color="000000"/>
              <w:bottom w:val="single" w:sz="2" w:space="0" w:color="000000"/>
            </w:tcBorders>
          </w:tcPr>
          <w:p w:rsidR="00E04375" w:rsidRPr="00206120" w:rsidRDefault="00E04375" w:rsidP="00B35136">
            <w:pPr>
              <w:suppressLineNumbers/>
              <w:snapToGrid w:val="0"/>
              <w:rPr>
                <w:lang w:eastAsia="ar-SA"/>
              </w:rPr>
            </w:pPr>
          </w:p>
        </w:tc>
        <w:tc>
          <w:tcPr>
            <w:tcW w:w="2750" w:type="dxa"/>
            <w:tcBorders>
              <w:left w:val="single" w:sz="2" w:space="0" w:color="000000"/>
              <w:bottom w:val="single" w:sz="2" w:space="0" w:color="000000"/>
            </w:tcBorders>
          </w:tcPr>
          <w:p w:rsidR="00E04375" w:rsidRPr="00206120" w:rsidRDefault="00E04375" w:rsidP="00B35136">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E04375" w:rsidRPr="00206120" w:rsidRDefault="00E04375" w:rsidP="00B35136">
            <w:pPr>
              <w:suppressLineNumbers/>
              <w:snapToGrid w:val="0"/>
              <w:rPr>
                <w:lang w:eastAsia="ar-SA"/>
              </w:rPr>
            </w:pPr>
          </w:p>
        </w:tc>
      </w:tr>
    </w:tbl>
    <w:p w:rsidR="00E04375" w:rsidRPr="00206120" w:rsidRDefault="00E04375" w:rsidP="00314A5D">
      <w:pPr>
        <w:widowControl w:val="0"/>
        <w:autoSpaceDE w:val="0"/>
        <w:autoSpaceDN w:val="0"/>
        <w:adjustRightInd w:val="0"/>
        <w:jc w:val="both"/>
      </w:pPr>
    </w:p>
    <w:p w:rsidR="00E04375" w:rsidRPr="00206120" w:rsidRDefault="00E04375" w:rsidP="00314A5D">
      <w:pPr>
        <w:widowControl w:val="0"/>
        <w:numPr>
          <w:ilvl w:val="2"/>
          <w:numId w:val="16"/>
        </w:numPr>
        <w:autoSpaceDE w:val="0"/>
        <w:autoSpaceDN w:val="0"/>
        <w:adjustRightInd w:val="0"/>
        <w:ind w:left="0" w:firstLine="540"/>
        <w:jc w:val="both"/>
      </w:pPr>
      <w:r w:rsidRPr="00206120">
        <w:rPr>
          <w:i/>
        </w:rPr>
        <w:t>Проблемное задание</w:t>
      </w:r>
    </w:p>
    <w:p w:rsidR="00E04375" w:rsidRPr="00206120" w:rsidRDefault="00E04375" w:rsidP="00314A5D">
      <w:pPr>
        <w:widowControl w:val="0"/>
        <w:tabs>
          <w:tab w:val="num" w:pos="0"/>
        </w:tabs>
        <w:autoSpaceDE w:val="0"/>
        <w:autoSpaceDN w:val="0"/>
        <w:adjustRightInd w:val="0"/>
        <w:snapToGrid w:val="0"/>
        <w:ind w:firstLine="540"/>
        <w:jc w:val="both"/>
      </w:pPr>
      <w:r w:rsidRPr="00206120">
        <w:t>Составить таблицу «Особенности психического развития при поврежденном развитии».</w:t>
      </w:r>
    </w:p>
    <w:p w:rsidR="00E04375" w:rsidRPr="00206120" w:rsidRDefault="00E04375" w:rsidP="00314A5D">
      <w:pPr>
        <w:widowControl w:val="0"/>
        <w:tabs>
          <w:tab w:val="num" w:pos="0"/>
        </w:tabs>
        <w:autoSpaceDE w:val="0"/>
        <w:autoSpaceDN w:val="0"/>
        <w:adjustRightInd w:val="0"/>
        <w:snapToGrid w:val="0"/>
        <w:ind w:firstLine="540"/>
        <w:jc w:val="both"/>
        <w:rPr>
          <w:i/>
        </w:rPr>
      </w:pPr>
      <w:r w:rsidRPr="00206120">
        <w:rPr>
          <w:i/>
        </w:rPr>
        <w:t>Проблемно-аналитическое задание</w:t>
      </w:r>
    </w:p>
    <w:p w:rsidR="00E04375" w:rsidRPr="00206120" w:rsidRDefault="00E04375" w:rsidP="00314A5D">
      <w:pPr>
        <w:tabs>
          <w:tab w:val="num" w:pos="0"/>
        </w:tabs>
        <w:ind w:firstLine="540"/>
        <w:jc w:val="both"/>
      </w:pPr>
      <w:r w:rsidRPr="00206120">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E04375" w:rsidRPr="00206120" w:rsidRDefault="00E04375" w:rsidP="00314A5D">
      <w:pPr>
        <w:tabs>
          <w:tab w:val="num" w:pos="0"/>
        </w:tabs>
        <w:ind w:firstLine="540"/>
        <w:jc w:val="both"/>
        <w:rPr>
          <w:i/>
        </w:rPr>
      </w:pPr>
      <w:r w:rsidRPr="00206120">
        <w:rPr>
          <w:i/>
        </w:rPr>
        <w:t>Дискуссия</w:t>
      </w:r>
    </w:p>
    <w:p w:rsidR="00E04375" w:rsidRPr="00206120" w:rsidRDefault="00E04375" w:rsidP="00314A5D">
      <w:pPr>
        <w:tabs>
          <w:tab w:val="num" w:pos="0"/>
        </w:tabs>
        <w:ind w:firstLine="540"/>
        <w:jc w:val="both"/>
      </w:pPr>
      <w:r w:rsidRPr="00206120">
        <w:t>Обсудить в группе специфику аффективных нарушений аутичных детей по составленной схеме.</w:t>
      </w:r>
    </w:p>
    <w:p w:rsidR="00E04375" w:rsidRPr="00206120" w:rsidRDefault="00E04375" w:rsidP="00314A5D">
      <w:pPr>
        <w:tabs>
          <w:tab w:val="num" w:pos="0"/>
        </w:tabs>
        <w:ind w:firstLine="540"/>
        <w:jc w:val="both"/>
        <w:rPr>
          <w:i/>
        </w:rPr>
      </w:pPr>
      <w:r w:rsidRPr="00206120">
        <w:rPr>
          <w:i/>
        </w:rPr>
        <w:t xml:space="preserve">Информационно-аналитический проект </w:t>
      </w:r>
    </w:p>
    <w:p w:rsidR="00E04375" w:rsidRPr="00206120" w:rsidRDefault="00E04375" w:rsidP="00314A5D">
      <w:pPr>
        <w:tabs>
          <w:tab w:val="num" w:pos="0"/>
        </w:tabs>
        <w:ind w:firstLine="540"/>
        <w:jc w:val="both"/>
      </w:pPr>
      <w:r w:rsidRPr="00206120">
        <w:t xml:space="preserve">Разработать презентацию по книге </w:t>
      </w:r>
      <w:proofErr w:type="spellStart"/>
      <w:r w:rsidRPr="00206120">
        <w:t>Личко</w:t>
      </w:r>
      <w:proofErr w:type="spellEnd"/>
      <w:r w:rsidRPr="00206120">
        <w:t xml:space="preserve"> А.Е. «Психопатии и акцентуации характера подростков». </w:t>
      </w:r>
    </w:p>
    <w:p w:rsidR="00E04375" w:rsidRPr="00206120" w:rsidRDefault="00E04375" w:rsidP="00314A5D">
      <w:pPr>
        <w:tabs>
          <w:tab w:val="num" w:pos="0"/>
        </w:tabs>
        <w:ind w:firstLine="540"/>
        <w:jc w:val="both"/>
      </w:pPr>
      <w:r w:rsidRPr="00206120">
        <w:t>Составить схему «Отличие психопатии от акцентуации характера».</w:t>
      </w:r>
    </w:p>
    <w:p w:rsidR="00E04375" w:rsidRPr="00206120" w:rsidRDefault="00E04375" w:rsidP="00314A5D">
      <w:pPr>
        <w:tabs>
          <w:tab w:val="num" w:pos="0"/>
        </w:tabs>
        <w:ind w:firstLine="540"/>
        <w:jc w:val="both"/>
        <w:rPr>
          <w:i/>
        </w:rPr>
      </w:pPr>
      <w:r w:rsidRPr="00206120">
        <w:rPr>
          <w:i/>
        </w:rPr>
        <w:t>Обсуждение</w:t>
      </w:r>
    </w:p>
    <w:p w:rsidR="00E04375" w:rsidRPr="00206120" w:rsidRDefault="00E04375" w:rsidP="00314A5D">
      <w:pPr>
        <w:tabs>
          <w:tab w:val="num" w:pos="0"/>
        </w:tabs>
        <w:ind w:firstLine="540"/>
        <w:jc w:val="both"/>
      </w:pPr>
      <w:r w:rsidRPr="00206120">
        <w:t>Возможны ли акцентуаций характера в дошкольном, младшем школьном возрастах. Ответ аргументируйте.</w:t>
      </w:r>
    </w:p>
    <w:p w:rsidR="00E04375" w:rsidRPr="008C0186" w:rsidRDefault="00E04375" w:rsidP="00314A5D">
      <w:pPr>
        <w:autoSpaceDE w:val="0"/>
        <w:autoSpaceDN w:val="0"/>
        <w:adjustRightInd w:val="0"/>
        <w:jc w:val="both"/>
        <w:rPr>
          <w:rFonts w:ascii="Times New Roman CYR" w:hAnsi="Times New Roman CYR" w:cs="Times New Roman CYR"/>
          <w:i/>
        </w:rPr>
      </w:pPr>
      <w:r w:rsidRPr="008C0186">
        <w:rPr>
          <w:rFonts w:ascii="Times New Roman CYR" w:hAnsi="Times New Roman CYR" w:cs="Times New Roman CYR"/>
          <w:i/>
        </w:rPr>
        <w:t xml:space="preserve">Ситуационная задача </w:t>
      </w:r>
    </w:p>
    <w:p w:rsidR="00E04375" w:rsidRPr="00206120" w:rsidRDefault="00E043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w:t>
      </w:r>
      <w:proofErr w:type="spellStart"/>
      <w:r w:rsidRPr="00206120">
        <w:rPr>
          <w:rFonts w:ascii="Times New Roman CYR" w:hAnsi="Times New Roman CYR" w:cs="Times New Roman CYR"/>
        </w:rPr>
        <w:t>гиперстеническому</w:t>
      </w:r>
      <w:proofErr w:type="spellEnd"/>
      <w:r w:rsidRPr="00206120">
        <w:rPr>
          <w:rFonts w:ascii="Times New Roman CYR" w:hAnsi="Times New Roman CYR" w:cs="Times New Roman CYR"/>
        </w:rPr>
        <w:t xml:space="preserve">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 </w:t>
      </w:r>
    </w:p>
    <w:p w:rsidR="00E04375" w:rsidRPr="00206120" w:rsidRDefault="00E04375" w:rsidP="00314A5D">
      <w:pPr>
        <w:autoSpaceDE w:val="0"/>
        <w:autoSpaceDN w:val="0"/>
        <w:adjustRightInd w:val="0"/>
        <w:ind w:firstLine="540"/>
        <w:jc w:val="both"/>
        <w:rPr>
          <w:rFonts w:ascii="Times New Roman CYR" w:hAnsi="Times New Roman CYR" w:cs="Times New Roman CYR"/>
        </w:rPr>
      </w:pPr>
      <w:r w:rsidRPr="00206120">
        <w:rPr>
          <w:bCs/>
        </w:rPr>
        <w:t>1</w:t>
      </w:r>
      <w:r w:rsidRPr="00206120">
        <w:t xml:space="preserve">. </w:t>
      </w:r>
      <w:r w:rsidRPr="00206120">
        <w:rPr>
          <w:rFonts w:ascii="Times New Roman CYR" w:hAnsi="Times New Roman CYR" w:cs="Times New Roman CYR"/>
        </w:rPr>
        <w:t xml:space="preserve">Какой тип нарушений психического развития отмечается? </w:t>
      </w:r>
    </w:p>
    <w:p w:rsidR="00E04375" w:rsidRPr="00206120" w:rsidRDefault="00E04375" w:rsidP="00314A5D">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состоит первичный дефект и вторичные личностные реакции?</w:t>
      </w:r>
    </w:p>
    <w:p w:rsidR="00E04375" w:rsidRPr="008C0186" w:rsidRDefault="00E04375" w:rsidP="00314A5D">
      <w:pPr>
        <w:autoSpaceDE w:val="0"/>
        <w:autoSpaceDN w:val="0"/>
        <w:adjustRightInd w:val="0"/>
        <w:jc w:val="both"/>
        <w:rPr>
          <w:rFonts w:ascii="Times New Roman CYR" w:hAnsi="Times New Roman CYR" w:cs="Times New Roman CYR"/>
          <w:i/>
        </w:rPr>
      </w:pPr>
      <w:r w:rsidRPr="008C0186">
        <w:rPr>
          <w:rFonts w:ascii="Times New Roman CYR" w:hAnsi="Times New Roman CYR" w:cs="Times New Roman CYR"/>
          <w:i/>
        </w:rPr>
        <w:t>Комплексное проблемно-аналитическое задание</w:t>
      </w:r>
    </w:p>
    <w:p w:rsidR="00E04375" w:rsidRPr="00206120" w:rsidRDefault="00E04375" w:rsidP="00314A5D">
      <w:pPr>
        <w:autoSpaceDE w:val="0"/>
        <w:autoSpaceDN w:val="0"/>
        <w:adjustRightInd w:val="0"/>
        <w:ind w:firstLine="540"/>
        <w:jc w:val="both"/>
        <w:rPr>
          <w:rFonts w:ascii="Times New Roman CYR" w:hAnsi="Times New Roman CYR" w:cs="Times New Roman CYR"/>
        </w:rPr>
      </w:pPr>
      <w:proofErr w:type="spellStart"/>
      <w:r w:rsidRPr="00206120">
        <w:rPr>
          <w:rFonts w:ascii="Times New Roman CYR" w:hAnsi="Times New Roman CYR" w:cs="Times New Roman CYR"/>
          <w:bCs/>
        </w:rPr>
        <w:t>Цель.</w:t>
      </w:r>
      <w:r w:rsidRPr="00206120">
        <w:rPr>
          <w:rFonts w:ascii="Times New Roman CYR" w:hAnsi="Times New Roman CYR" w:cs="Times New Roman CYR"/>
        </w:rPr>
        <w:t>Изучение</w:t>
      </w:r>
      <w:proofErr w:type="spellEnd"/>
      <w:r w:rsidRPr="00206120">
        <w:rPr>
          <w:rFonts w:ascii="Times New Roman CYR" w:hAnsi="Times New Roman CYR" w:cs="Times New Roman CYR"/>
        </w:rPr>
        <w:t xml:space="preserve"> особенностей развития различных категорий детей с ограниченными возможностями здоровья.</w:t>
      </w:r>
    </w:p>
    <w:p w:rsidR="00E04375" w:rsidRPr="00206120" w:rsidRDefault="00E04375" w:rsidP="00314A5D">
      <w:pPr>
        <w:autoSpaceDE w:val="0"/>
        <w:autoSpaceDN w:val="0"/>
        <w:adjustRightInd w:val="0"/>
        <w:ind w:firstLine="540"/>
        <w:jc w:val="both"/>
        <w:rPr>
          <w:rFonts w:ascii="Times New Roman CYR" w:hAnsi="Times New Roman CYR" w:cs="Times New Roman CYR"/>
          <w:bCs/>
        </w:rPr>
      </w:pPr>
      <w:r w:rsidRPr="00206120">
        <w:rPr>
          <w:rFonts w:ascii="Times New Roman CYR" w:hAnsi="Times New Roman CYR" w:cs="Times New Roman CYR"/>
          <w:bCs/>
        </w:rPr>
        <w:t xml:space="preserve">Содержание работы. </w:t>
      </w:r>
    </w:p>
    <w:p w:rsidR="00E04375" w:rsidRPr="00206120" w:rsidRDefault="00E043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Составление характеристик психического развития детей с различными формами </w:t>
      </w:r>
      <w:proofErr w:type="spellStart"/>
      <w:r w:rsidRPr="00206120">
        <w:rPr>
          <w:rFonts w:ascii="Times New Roman CYR" w:hAnsi="Times New Roman CYR" w:cs="Times New Roman CYR"/>
        </w:rPr>
        <w:t>дизонтогенеза</w:t>
      </w:r>
      <w:proofErr w:type="spellEnd"/>
      <w:r w:rsidRPr="00206120">
        <w:rPr>
          <w:rFonts w:ascii="Times New Roman CYR" w:hAnsi="Times New Roman CYR" w:cs="Times New Roman CYR"/>
        </w:rPr>
        <w:t>.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E04375" w:rsidRPr="00206120" w:rsidRDefault="00E043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w:t>
      </w:r>
      <w:proofErr w:type="spellStart"/>
      <w:r w:rsidRPr="00206120">
        <w:rPr>
          <w:rFonts w:ascii="Times New Roman CYR" w:hAnsi="Times New Roman CYR" w:cs="Times New Roman CYR"/>
        </w:rPr>
        <w:t>дизонтогенеза</w:t>
      </w:r>
      <w:proofErr w:type="spellEnd"/>
      <w:r w:rsidRPr="00206120">
        <w:rPr>
          <w:rFonts w:ascii="Times New Roman CYR" w:hAnsi="Times New Roman CYR" w:cs="Times New Roman CYR"/>
        </w:rPr>
        <w:t>.</w:t>
      </w:r>
    </w:p>
    <w:p w:rsidR="00E04375" w:rsidRPr="00206120" w:rsidRDefault="00E043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Также  предлагается задание – просмотр фильма </w:t>
      </w:r>
      <w:r w:rsidRPr="00206120">
        <w:t>«</w:t>
      </w:r>
      <w:r w:rsidRPr="00206120">
        <w:rPr>
          <w:rFonts w:ascii="Times New Roman CYR" w:hAnsi="Times New Roman CYR" w:cs="Times New Roman CYR"/>
        </w:rPr>
        <w:t>Сотворившая чудо</w:t>
      </w:r>
      <w:r w:rsidRPr="00206120">
        <w:t xml:space="preserve">» </w:t>
      </w:r>
      <w:r w:rsidRPr="00206120">
        <w:rPr>
          <w:rFonts w:ascii="Times New Roman CYR" w:hAnsi="Times New Roman CYR" w:cs="Times New Roman CYR"/>
        </w:rPr>
        <w:t xml:space="preserve">о слепоглухой Елене </w:t>
      </w:r>
      <w:proofErr w:type="spellStart"/>
      <w:r w:rsidRPr="00206120">
        <w:rPr>
          <w:rFonts w:ascii="Times New Roman CYR" w:hAnsi="Times New Roman CYR" w:cs="Times New Roman CYR"/>
        </w:rPr>
        <w:t>Келлер</w:t>
      </w:r>
      <w:proofErr w:type="spellEnd"/>
      <w:r w:rsidRPr="00206120">
        <w:rPr>
          <w:rFonts w:ascii="Times New Roman CYR" w:hAnsi="Times New Roman CYR" w:cs="Times New Roman CYR"/>
        </w:rPr>
        <w:t>.</w:t>
      </w:r>
    </w:p>
    <w:p w:rsidR="00E04375" w:rsidRPr="00206120" w:rsidRDefault="00E043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Студенты посещают одну из коррекционных школ, например, школу для глухих детей.</w:t>
      </w:r>
    </w:p>
    <w:p w:rsidR="00E04375" w:rsidRPr="00206120" w:rsidRDefault="00E043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результате проделанной самостоятельной работы на практическом занятии обсуждаются ее результаты.</w:t>
      </w:r>
    </w:p>
    <w:p w:rsidR="00E04375" w:rsidRPr="00206120" w:rsidRDefault="00E04375" w:rsidP="00314A5D">
      <w:pPr>
        <w:autoSpaceDE w:val="0"/>
        <w:autoSpaceDN w:val="0"/>
        <w:adjustRightInd w:val="0"/>
        <w:jc w:val="center"/>
        <w:rPr>
          <w:rFonts w:ascii="Times New Roman CYR" w:hAnsi="Times New Roman CYR" w:cs="Times New Roman CYR"/>
          <w:b/>
          <w:bCs/>
          <w:iCs/>
        </w:rPr>
      </w:pPr>
      <w:r w:rsidRPr="00206120">
        <w:rPr>
          <w:rFonts w:ascii="Times New Roman CYR" w:hAnsi="Times New Roman CYR" w:cs="Times New Roman CYR"/>
          <w:b/>
          <w:bCs/>
          <w:iCs/>
        </w:rPr>
        <w:t>Схема наблюдения за детьми в школе.</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Оценка организации и специфики урока в школе для глухих детей.</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 xml:space="preserve">Соотношение устной, </w:t>
      </w:r>
      <w:proofErr w:type="spellStart"/>
      <w:r w:rsidRPr="00206120">
        <w:rPr>
          <w:rFonts w:ascii="Times New Roman CYR" w:hAnsi="Times New Roman CYR" w:cs="Times New Roman CYR"/>
          <w:iCs/>
        </w:rPr>
        <w:t>дактильной</w:t>
      </w:r>
      <w:proofErr w:type="spellEnd"/>
      <w:r w:rsidRPr="00206120">
        <w:rPr>
          <w:rFonts w:ascii="Times New Roman CYR" w:hAnsi="Times New Roman CYR" w:cs="Times New Roman CYR"/>
          <w:iCs/>
        </w:rPr>
        <w:t xml:space="preserve"> и жестовой речи в свободном общении</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 xml:space="preserve">Грамматическая, синтаксическая и лексико-семантическая </w:t>
      </w:r>
      <w:proofErr w:type="spellStart"/>
      <w:r w:rsidRPr="00206120">
        <w:rPr>
          <w:rFonts w:ascii="Times New Roman CYR" w:hAnsi="Times New Roman CYR" w:cs="Times New Roman CYR"/>
          <w:iCs/>
        </w:rPr>
        <w:t>оформленность</w:t>
      </w:r>
      <w:proofErr w:type="spellEnd"/>
      <w:r w:rsidRPr="00206120">
        <w:rPr>
          <w:rFonts w:ascii="Times New Roman CYR" w:hAnsi="Times New Roman CYR" w:cs="Times New Roman CYR"/>
          <w:iCs/>
        </w:rPr>
        <w:t xml:space="preserve"> высказываний.</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Особенности внимания и познавательных процессов</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мыслительной деятельности:</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учебной деятельности</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Наличие устойчивого интереса, отчетливо выраженной склонности к какому-либо определенному виду деятельности.</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iCs/>
        </w:rPr>
        <w:t>Особенности волевой регуляции психической деятельности</w:t>
      </w:r>
    </w:p>
    <w:p w:rsidR="00E04375" w:rsidRPr="008C0186" w:rsidRDefault="00E04375" w:rsidP="00314A5D">
      <w:pPr>
        <w:autoSpaceDE w:val="0"/>
        <w:autoSpaceDN w:val="0"/>
        <w:adjustRightInd w:val="0"/>
        <w:jc w:val="center"/>
        <w:rPr>
          <w:bCs/>
        </w:rPr>
      </w:pPr>
      <w:r w:rsidRPr="008C0186">
        <w:rPr>
          <w:rFonts w:ascii="Times New Roman CYR" w:hAnsi="Times New Roman CYR" w:cs="Times New Roman CYR"/>
          <w:bCs/>
        </w:rPr>
        <w:t xml:space="preserve">Схема анализа фильма </w:t>
      </w:r>
      <w:r w:rsidRPr="008C0186">
        <w:rPr>
          <w:bCs/>
        </w:rPr>
        <w:t>«</w:t>
      </w:r>
      <w:r w:rsidRPr="008C0186">
        <w:rPr>
          <w:rFonts w:ascii="Times New Roman CYR" w:hAnsi="Times New Roman CYR" w:cs="Times New Roman CYR"/>
          <w:bCs/>
        </w:rPr>
        <w:t>Сотворившая чудо</w:t>
      </w:r>
      <w:r>
        <w:rPr>
          <w:bCs/>
        </w:rPr>
        <w:t>»</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В чем проявляется сущность </w:t>
      </w:r>
      <w:proofErr w:type="spellStart"/>
      <w:r w:rsidRPr="00206120">
        <w:rPr>
          <w:rFonts w:ascii="Times New Roman CYR" w:hAnsi="Times New Roman CYR" w:cs="Times New Roman CYR"/>
        </w:rPr>
        <w:t>слепоглухонемоты</w:t>
      </w:r>
      <w:proofErr w:type="spellEnd"/>
      <w:r w:rsidRPr="00206120">
        <w:rPr>
          <w:rFonts w:ascii="Times New Roman CYR" w:hAnsi="Times New Roman CYR" w:cs="Times New Roman CYR"/>
        </w:rPr>
        <w:t>.</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особенности поведения ребенка, лишенного слуха и зрения.</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возможности развития существуют при сложном нарушении.</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Каково значение речи в речи в развитии слепоглухого.</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Почему необходимо было включать </w:t>
      </w:r>
      <w:proofErr w:type="spellStart"/>
      <w:r w:rsidRPr="00206120">
        <w:rPr>
          <w:rFonts w:ascii="Times New Roman CYR" w:hAnsi="Times New Roman CYR" w:cs="Times New Roman CYR"/>
        </w:rPr>
        <w:t>дактильную</w:t>
      </w:r>
      <w:proofErr w:type="spellEnd"/>
      <w:r w:rsidRPr="00206120">
        <w:rPr>
          <w:rFonts w:ascii="Times New Roman CYR" w:hAnsi="Times New Roman CYR" w:cs="Times New Roman CYR"/>
        </w:rPr>
        <w:t xml:space="preserve"> речь в процесс обучения ребенка.</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Что происходит со слепоглухим ребенком при осознании роли слова.</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Каковы возможности развития лиц, лишенных слуха и зрения.</w:t>
      </w:r>
    </w:p>
    <w:p w:rsidR="00E04375" w:rsidRPr="00206120" w:rsidRDefault="00E04375"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Анализ по предложенным схемам студентами </w:t>
      </w:r>
      <w:proofErr w:type="spellStart"/>
      <w:r w:rsidRPr="00206120">
        <w:rPr>
          <w:rFonts w:ascii="Times New Roman CYR" w:hAnsi="Times New Roman CYR" w:cs="Times New Roman CYR"/>
        </w:rPr>
        <w:t>выполняетсясамостоятельно</w:t>
      </w:r>
      <w:proofErr w:type="spellEnd"/>
      <w:r w:rsidRPr="00206120">
        <w:rPr>
          <w:rFonts w:ascii="Times New Roman CYR" w:hAnsi="Times New Roman CYR" w:cs="Times New Roman CYR"/>
        </w:rPr>
        <w:t xml:space="preserve"> и обсуждается на практических занятиях.</w:t>
      </w:r>
    </w:p>
    <w:p w:rsidR="00E04375" w:rsidRPr="00206120" w:rsidRDefault="00E04375" w:rsidP="00314A5D">
      <w:pPr>
        <w:widowControl w:val="0"/>
        <w:autoSpaceDE w:val="0"/>
        <w:autoSpaceDN w:val="0"/>
        <w:adjustRightInd w:val="0"/>
        <w:rPr>
          <w:i/>
        </w:rPr>
      </w:pPr>
      <w:r w:rsidRPr="00206120">
        <w:rPr>
          <w:i/>
        </w:rPr>
        <w:t>Эссе</w:t>
      </w:r>
    </w:p>
    <w:p w:rsidR="00E04375" w:rsidRPr="00206120" w:rsidRDefault="00E04375" w:rsidP="00314A5D">
      <w:pPr>
        <w:widowControl w:val="0"/>
        <w:autoSpaceDE w:val="0"/>
        <w:autoSpaceDN w:val="0"/>
        <w:adjustRightInd w:val="0"/>
        <w:snapToGrid w:val="0"/>
        <w:jc w:val="both"/>
      </w:pPr>
      <w:r w:rsidRPr="00206120">
        <w:t xml:space="preserve">Подготовить эссе «Роль родителей в компенсации и коррекции отклоняющегося развития»  </w:t>
      </w:r>
    </w:p>
    <w:p w:rsidR="00E04375" w:rsidRPr="00206120" w:rsidRDefault="00E04375" w:rsidP="00314A5D">
      <w:pPr>
        <w:widowControl w:val="0"/>
        <w:autoSpaceDE w:val="0"/>
        <w:autoSpaceDN w:val="0"/>
        <w:adjustRightInd w:val="0"/>
        <w:snapToGrid w:val="0"/>
        <w:jc w:val="both"/>
        <w:rPr>
          <w:i/>
        </w:rPr>
      </w:pPr>
      <w:r w:rsidRPr="00206120">
        <w:rPr>
          <w:i/>
        </w:rPr>
        <w:t>Информационно-аналитический проект</w:t>
      </w:r>
    </w:p>
    <w:p w:rsidR="00E04375" w:rsidRPr="00206120" w:rsidRDefault="00E04375" w:rsidP="00314A5D">
      <w:pPr>
        <w:widowControl w:val="0"/>
        <w:autoSpaceDE w:val="0"/>
        <w:autoSpaceDN w:val="0"/>
        <w:adjustRightInd w:val="0"/>
      </w:pPr>
      <w:r w:rsidRPr="00206120">
        <w:tab/>
        <w:t>Разработать презентацию по теме эссе</w:t>
      </w:r>
    </w:p>
    <w:p w:rsidR="00E04375" w:rsidRPr="00206120" w:rsidRDefault="00E04375" w:rsidP="00314A5D">
      <w:pPr>
        <w:widowControl w:val="0"/>
        <w:autoSpaceDE w:val="0"/>
        <w:autoSpaceDN w:val="0"/>
        <w:adjustRightInd w:val="0"/>
        <w:rPr>
          <w:i/>
        </w:rPr>
      </w:pPr>
      <w:r w:rsidRPr="00206120">
        <w:rPr>
          <w:i/>
        </w:rPr>
        <w:t>Дискуссия</w:t>
      </w:r>
    </w:p>
    <w:p w:rsidR="00E04375" w:rsidRPr="00206120" w:rsidRDefault="00E04375" w:rsidP="00314A5D">
      <w:pPr>
        <w:widowControl w:val="0"/>
        <w:autoSpaceDE w:val="0"/>
        <w:autoSpaceDN w:val="0"/>
        <w:adjustRightInd w:val="0"/>
      </w:pPr>
      <w:r w:rsidRPr="00206120">
        <w:rPr>
          <w:i/>
        </w:rPr>
        <w:tab/>
      </w:r>
      <w:r w:rsidRPr="00206120">
        <w:t>Обсудить материалы эссе и презентаций в группе</w:t>
      </w:r>
    </w:p>
    <w:p w:rsidR="00E04375" w:rsidRPr="00206120" w:rsidRDefault="00E04375" w:rsidP="00314A5D">
      <w:pPr>
        <w:widowControl w:val="0"/>
        <w:autoSpaceDE w:val="0"/>
        <w:autoSpaceDN w:val="0"/>
        <w:adjustRightInd w:val="0"/>
        <w:rPr>
          <w:i/>
        </w:rPr>
      </w:pPr>
      <w:r w:rsidRPr="00206120">
        <w:rPr>
          <w:i/>
        </w:rPr>
        <w:t xml:space="preserve">Ситуационная задача </w:t>
      </w:r>
    </w:p>
    <w:p w:rsidR="00E04375" w:rsidRPr="00206120" w:rsidRDefault="00E04375" w:rsidP="00314A5D">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 </w:t>
      </w:r>
    </w:p>
    <w:p w:rsidR="00E04375" w:rsidRPr="00206120" w:rsidRDefault="00E04375" w:rsidP="00314A5D">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 </w:t>
      </w:r>
    </w:p>
    <w:p w:rsidR="00E04375" w:rsidRPr="00206120" w:rsidRDefault="00E04375" w:rsidP="00314A5D">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Самооценка слабо дифференцирована, </w:t>
      </w:r>
      <w:proofErr w:type="spellStart"/>
      <w:r w:rsidRPr="00206120">
        <w:rPr>
          <w:rFonts w:ascii="Times New Roman CYR" w:hAnsi="Times New Roman CYR" w:cs="Times New Roman CYR"/>
        </w:rPr>
        <w:t>самооценочные</w:t>
      </w:r>
      <w:proofErr w:type="spellEnd"/>
      <w:r w:rsidRPr="00206120">
        <w:rPr>
          <w:rFonts w:ascii="Times New Roman CYR" w:hAnsi="Times New Roman CYR" w:cs="Times New Roman CYR"/>
        </w:rPr>
        <w:t xml:space="preserve">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 </w:t>
      </w:r>
    </w:p>
    <w:p w:rsidR="00E04375" w:rsidRPr="00206120" w:rsidRDefault="00E04375" w:rsidP="00314A5D">
      <w:pPr>
        <w:widowControl w:val="0"/>
        <w:tabs>
          <w:tab w:val="left" w:pos="540"/>
        </w:tabs>
        <w:autoSpaceDE w:val="0"/>
        <w:autoSpaceDN w:val="0"/>
        <w:adjustRightInd w:val="0"/>
        <w:ind w:firstLine="540"/>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нарушений психического развития отмечается в данном случае? </w:t>
      </w:r>
    </w:p>
    <w:p w:rsidR="00E04375" w:rsidRPr="00206120" w:rsidRDefault="00E04375" w:rsidP="00314A5D">
      <w:pPr>
        <w:widowControl w:val="0"/>
        <w:tabs>
          <w:tab w:val="left" w:pos="540"/>
        </w:tabs>
        <w:autoSpaceDE w:val="0"/>
        <w:autoSpaceDN w:val="0"/>
        <w:adjustRightInd w:val="0"/>
        <w:ind w:firstLine="540"/>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Соответствует ли психическое и личностное развитие испытуемого паспортному возрасту?</w:t>
      </w:r>
    </w:p>
    <w:p w:rsidR="00E04375" w:rsidRPr="00206120" w:rsidRDefault="00E04375" w:rsidP="00314A5D">
      <w:pPr>
        <w:widowControl w:val="0"/>
        <w:autoSpaceDE w:val="0"/>
        <w:autoSpaceDN w:val="0"/>
        <w:adjustRightInd w:val="0"/>
        <w:rPr>
          <w:rFonts w:ascii="Times New Roman CYR" w:hAnsi="Times New Roman CYR" w:cs="Times New Roman CYR"/>
          <w:i/>
        </w:rPr>
      </w:pPr>
      <w:r w:rsidRPr="00206120">
        <w:rPr>
          <w:rFonts w:ascii="Times New Roman CYR" w:hAnsi="Times New Roman CYR" w:cs="Times New Roman CYR"/>
          <w:i/>
        </w:rPr>
        <w:t>Комплексное проблемно-аналитическое задание</w:t>
      </w:r>
    </w:p>
    <w:p w:rsidR="00E04375" w:rsidRPr="00206120" w:rsidRDefault="00E04375" w:rsidP="00314A5D">
      <w:pPr>
        <w:widowControl w:val="0"/>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E04375" w:rsidRPr="00206120" w:rsidRDefault="00E0437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rPr>
        <w:t xml:space="preserve">Игра 1. Поиск </w:t>
      </w:r>
      <w:r w:rsidRPr="00206120">
        <w:rPr>
          <w:bCs/>
        </w:rPr>
        <w:t>«</w:t>
      </w:r>
      <w:r w:rsidRPr="00206120">
        <w:rPr>
          <w:rFonts w:ascii="Times New Roman CYR" w:hAnsi="Times New Roman CYR" w:cs="Times New Roman CYR"/>
          <w:bCs/>
        </w:rPr>
        <w:t>противоположных</w:t>
      </w:r>
      <w:r w:rsidRPr="00206120">
        <w:rPr>
          <w:bCs/>
        </w:rPr>
        <w:t xml:space="preserve">» </w:t>
      </w:r>
      <w:r w:rsidRPr="00206120">
        <w:rPr>
          <w:rFonts w:ascii="Times New Roman CYR" w:hAnsi="Times New Roman CYR" w:cs="Times New Roman CYR"/>
          <w:bCs/>
        </w:rPr>
        <w:t>предметов</w:t>
      </w:r>
    </w:p>
    <w:p w:rsidR="00E04375" w:rsidRPr="00206120" w:rsidRDefault="00E0437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Назвать как можно больше предметов, </w:t>
      </w:r>
      <w:r w:rsidRPr="00206120">
        <w:t>«</w:t>
      </w:r>
      <w:r w:rsidRPr="00206120">
        <w:rPr>
          <w:rFonts w:ascii="Times New Roman CYR" w:hAnsi="Times New Roman CYR" w:cs="Times New Roman CYR"/>
        </w:rPr>
        <w:t>противоположных</w:t>
      </w:r>
      <w:r w:rsidRPr="00206120">
        <w:t xml:space="preserve">» </w:t>
      </w:r>
      <w:r w:rsidRPr="00206120">
        <w:rPr>
          <w:rFonts w:ascii="Times New Roman CYR" w:hAnsi="Times New Roman CYR" w:cs="Times New Roman CYR"/>
        </w:rPr>
        <w:t>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2. Поиск предметов по заданным признакам</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E04375" w:rsidRPr="00206120" w:rsidRDefault="00E04375" w:rsidP="00314A5D">
      <w:pPr>
        <w:autoSpaceDE w:val="0"/>
        <w:autoSpaceDN w:val="0"/>
        <w:adjustRightInd w:val="0"/>
        <w:ind w:firstLine="540"/>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Назвать как можно больше предметов, обладающих заданными признаками и с этой точки зрения похожих на 2-3 названных педагогом предмета. Например: </w:t>
      </w:r>
      <w:r w:rsidRPr="00206120">
        <w:t>«</w:t>
      </w:r>
      <w:r w:rsidRPr="00206120">
        <w:rPr>
          <w:rFonts w:ascii="Times New Roman CYR" w:hAnsi="Times New Roman CYR" w:cs="Times New Roman CYR"/>
        </w:rPr>
        <w:t>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r w:rsidRPr="00206120">
        <w:t>».</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3. Поиск соединительных звеньев</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Называются два предмета, например</w:t>
      </w:r>
      <w:r>
        <w:rPr>
          <w:rFonts w:ascii="Times New Roman CYR" w:hAnsi="Times New Roman CYR" w:cs="Times New Roman CYR"/>
        </w:rPr>
        <w:t>,</w:t>
      </w:r>
      <w:r w:rsidRPr="00206120">
        <w:rPr>
          <w:rFonts w:ascii="Times New Roman CYR" w:hAnsi="Times New Roman CYR" w:cs="Times New Roman CYR"/>
        </w:rPr>
        <w:t xml:space="preserve">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4. Способы использования предмета</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Назвать как можно больше различных способов использования хорошо известного детям предмета, например</w:t>
      </w:r>
      <w:r>
        <w:rPr>
          <w:rFonts w:ascii="Times New Roman CYR" w:hAnsi="Times New Roman CYR" w:cs="Times New Roman CYR"/>
        </w:rPr>
        <w:t>,</w:t>
      </w:r>
      <w:r w:rsidRPr="00206120">
        <w:rPr>
          <w:rFonts w:ascii="Times New Roman CYR" w:hAnsi="Times New Roman CYR" w:cs="Times New Roman CYR"/>
        </w:rPr>
        <w:t xml:space="preserve"> книги. 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5. Формулирование определений</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6. Перечислить возможные причины</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E04375" w:rsidRPr="00206120" w:rsidRDefault="00E04375" w:rsidP="00314A5D">
      <w:pPr>
        <w:autoSpaceDE w:val="0"/>
        <w:autoSpaceDN w:val="0"/>
        <w:adjustRightInd w:val="0"/>
        <w:ind w:firstLine="540"/>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Педагог описывает какую-либо ситуацию, например: </w:t>
      </w:r>
      <w:r w:rsidRPr="00206120">
        <w:t>«</w:t>
      </w:r>
      <w:r w:rsidRPr="00206120">
        <w:rPr>
          <w:rFonts w:ascii="Times New Roman CYR" w:hAnsi="Times New Roman CYR" w:cs="Times New Roman CYR"/>
        </w:rPr>
        <w:t>Вернувшись с прогулки, вы обнаружили, что дверь вашей квартиры распахнута настежь...</w:t>
      </w:r>
      <w:r w:rsidRPr="00206120">
        <w:t xml:space="preserve">» </w:t>
      </w:r>
      <w:r w:rsidRPr="00206120">
        <w:rPr>
          <w:rFonts w:ascii="Times New Roman CYR" w:hAnsi="Times New Roman CYR" w:cs="Times New Roman CYR"/>
        </w:rPr>
        <w:t xml:space="preserve">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w:t>
      </w:r>
      <w:r w:rsidRPr="00206120">
        <w:t>«</w:t>
      </w:r>
      <w:r w:rsidRPr="00206120">
        <w:rPr>
          <w:rFonts w:ascii="Times New Roman CYR" w:hAnsi="Times New Roman CYR" w:cs="Times New Roman CYR"/>
        </w:rPr>
        <w:t>забыл закрыть дверь</w:t>
      </w:r>
      <w:r w:rsidRPr="00206120">
        <w:t xml:space="preserve">» — </w:t>
      </w:r>
      <w:r w:rsidRPr="00206120">
        <w:rPr>
          <w:rFonts w:ascii="Times New Roman CYR" w:hAnsi="Times New Roman CYR" w:cs="Times New Roman CYR"/>
        </w:rPr>
        <w:t xml:space="preserve">и кончая нетривиальными — </w:t>
      </w:r>
      <w:r w:rsidRPr="00206120">
        <w:t>«</w:t>
      </w:r>
      <w:r w:rsidRPr="00206120">
        <w:rPr>
          <w:rFonts w:ascii="Times New Roman CYR" w:hAnsi="Times New Roman CYR" w:cs="Times New Roman CYR"/>
        </w:rPr>
        <w:t>марсиане прилетели</w:t>
      </w:r>
      <w:r w:rsidRPr="00206120">
        <w:t>»).</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7. Сократить рассказ</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Учить концентрировать внимание на сути, отсекая все второстепенное.</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Передать содержание рассказа максимально кратко — в 2-3 предложениях, желательно сохранив основное его содержание.</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В этой игре возможна коллективная доработка наиболее удачных ответов.</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8. Что на что похоже</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 xml:space="preserve">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w:t>
      </w:r>
      <w:r w:rsidRPr="00206120">
        <w:t>«</w:t>
      </w:r>
      <w:r w:rsidRPr="00206120">
        <w:rPr>
          <w:rFonts w:ascii="Times New Roman CYR" w:hAnsi="Times New Roman CYR" w:cs="Times New Roman CYR"/>
        </w:rPr>
        <w:t>То, что я загадал похоже на...</w:t>
      </w:r>
      <w:r w:rsidRPr="00206120">
        <w:t xml:space="preserve">» — </w:t>
      </w:r>
      <w:r w:rsidRPr="00206120">
        <w:rPr>
          <w:rFonts w:ascii="Times New Roman CYR" w:hAnsi="Times New Roman CYR" w:cs="Times New Roman CYR"/>
        </w:rPr>
        <w:t xml:space="preserve">и дает слово тому, кто первый нашел сравнение и поднял руку. Например, бант может быть ассоциирован с цветком, с бабочкой, </w:t>
      </w:r>
      <w:proofErr w:type="spellStart"/>
      <w:r w:rsidRPr="00206120">
        <w:rPr>
          <w:rFonts w:ascii="Times New Roman CYR" w:hAnsi="Times New Roman CYR" w:cs="Times New Roman CYR"/>
        </w:rPr>
        <w:t>вртнтом</w:t>
      </w:r>
      <w:proofErr w:type="spellEnd"/>
      <w:r w:rsidRPr="00206120">
        <w:rPr>
          <w:rFonts w:ascii="Times New Roman CYR" w:hAnsi="Times New Roman CYR" w:cs="Times New Roman CYR"/>
        </w:rPr>
        <w:t xml:space="preserve"> вертолета, с цифрой </w:t>
      </w:r>
      <w:r w:rsidRPr="00206120">
        <w:t xml:space="preserve">«8», </w:t>
      </w:r>
      <w:r w:rsidRPr="00206120">
        <w:rPr>
          <w:rFonts w:ascii="Times New Roman CYR" w:hAnsi="Times New Roman CYR" w:cs="Times New Roman CYR"/>
        </w:rPr>
        <w:t xml:space="preserve">которая лежит на боку. Отгадавший выбирает новых </w:t>
      </w:r>
      <w:proofErr w:type="spellStart"/>
      <w:r w:rsidRPr="00206120">
        <w:rPr>
          <w:rFonts w:ascii="Times New Roman CYR" w:hAnsi="Times New Roman CYR" w:cs="Times New Roman CYR"/>
        </w:rPr>
        <w:t>отгадывальщиков</w:t>
      </w:r>
      <w:proofErr w:type="spellEnd"/>
      <w:r w:rsidRPr="00206120">
        <w:rPr>
          <w:rFonts w:ascii="Times New Roman CYR" w:hAnsi="Times New Roman CYR" w:cs="Times New Roman CYR"/>
        </w:rPr>
        <w:t xml:space="preserve"> и предлагает следующий предмет для ассоциации.</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9. Волшебные кляксы</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E04375" w:rsidRPr="00206120" w:rsidRDefault="00E0437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Игра 10. </w:t>
      </w:r>
      <w:proofErr w:type="spellStart"/>
      <w:r w:rsidRPr="00206120">
        <w:rPr>
          <w:rFonts w:ascii="Times New Roman CYR" w:hAnsi="Times New Roman CYR" w:cs="Times New Roman CYR"/>
          <w:bCs/>
        </w:rPr>
        <w:t>Словоассоциации</w:t>
      </w:r>
      <w:proofErr w:type="spellEnd"/>
    </w:p>
    <w:p w:rsidR="00E04375" w:rsidRPr="00206120" w:rsidRDefault="00E0437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E04375" w:rsidRPr="00206120" w:rsidRDefault="00E0437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Взять любое слово, например</w:t>
      </w:r>
      <w:r>
        <w:rPr>
          <w:rFonts w:ascii="Times New Roman CYR" w:hAnsi="Times New Roman CYR" w:cs="Times New Roman CYR"/>
        </w:rPr>
        <w:t>,</w:t>
      </w:r>
      <w:r w:rsidRPr="00206120">
        <w:rPr>
          <w:rFonts w:ascii="Times New Roman CYR" w:hAnsi="Times New Roman CYR" w:cs="Times New Roman CYR"/>
        </w:rPr>
        <w:t xml:space="preserve"> батон. Оно ассоциируется:</w:t>
      </w:r>
    </w:p>
    <w:p w:rsidR="00E04375" w:rsidRPr="00206120" w:rsidRDefault="00E04375"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хлебобулочными изделиями;</w:t>
      </w:r>
    </w:p>
    <w:p w:rsidR="00E04375" w:rsidRPr="00206120" w:rsidRDefault="00E04375"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созвучными словами: барон, бекон;</w:t>
      </w:r>
    </w:p>
    <w:p w:rsidR="00E04375" w:rsidRPr="00206120" w:rsidRDefault="00E04375"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рифмующимися словами: кулон, салон.</w:t>
      </w:r>
    </w:p>
    <w:p w:rsidR="00E04375" w:rsidRPr="00206120" w:rsidRDefault="00E0437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Создать как можно больше ассоциаций по предложенной схеме.</w:t>
      </w:r>
    </w:p>
    <w:p w:rsidR="00E04375" w:rsidRPr="00206120" w:rsidRDefault="00E0437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Ассоциативность мышления можно развивать, что называется, </w:t>
      </w:r>
      <w:r w:rsidRPr="00206120">
        <w:t>«</w:t>
      </w:r>
      <w:r w:rsidRPr="00206120">
        <w:rPr>
          <w:rFonts w:ascii="Times New Roman CYR" w:hAnsi="Times New Roman CYR" w:cs="Times New Roman CYR"/>
        </w:rPr>
        <w:t>на ходу</w:t>
      </w:r>
      <w:r w:rsidRPr="00206120">
        <w:t xml:space="preserve">». </w:t>
      </w:r>
      <w:r w:rsidRPr="00206120">
        <w:rPr>
          <w:rFonts w:ascii="Times New Roman CYR" w:hAnsi="Times New Roman CYR" w:cs="Times New Roman CYR"/>
        </w:rPr>
        <w:t>Гуляя с детьми, можно вместе подумать, на что похожи облака, лужи на асфальте, камушки на берегу.</w:t>
      </w:r>
    </w:p>
    <w:p w:rsidR="00E04375" w:rsidRPr="00206120" w:rsidRDefault="00E04375" w:rsidP="00314A5D">
      <w:pPr>
        <w:widowControl w:val="0"/>
        <w:tabs>
          <w:tab w:val="left" w:pos="540"/>
        </w:tabs>
        <w:autoSpaceDE w:val="0"/>
        <w:autoSpaceDN w:val="0"/>
        <w:adjustRightInd w:val="0"/>
        <w:ind w:firstLine="540"/>
        <w:rPr>
          <w:i/>
        </w:rPr>
      </w:pPr>
      <w:r w:rsidRPr="00206120">
        <w:rPr>
          <w:i/>
        </w:rPr>
        <w:t>Подготовка карт памяти</w:t>
      </w:r>
    </w:p>
    <w:p w:rsidR="00E04375" w:rsidRPr="00206120" w:rsidRDefault="00E04375" w:rsidP="00314A5D">
      <w:pPr>
        <w:widowControl w:val="0"/>
        <w:tabs>
          <w:tab w:val="left" w:pos="540"/>
        </w:tabs>
        <w:autoSpaceDE w:val="0"/>
        <w:autoSpaceDN w:val="0"/>
        <w:adjustRightInd w:val="0"/>
        <w:ind w:firstLine="540"/>
      </w:pPr>
      <w:r w:rsidRPr="00206120">
        <w:t>Составить карту памяти по данной теме</w:t>
      </w:r>
    </w:p>
    <w:p w:rsidR="00E04375" w:rsidRPr="00206120" w:rsidRDefault="00E04375" w:rsidP="00314A5D">
      <w:pPr>
        <w:widowControl w:val="0"/>
        <w:tabs>
          <w:tab w:val="left" w:pos="540"/>
        </w:tabs>
        <w:autoSpaceDE w:val="0"/>
        <w:autoSpaceDN w:val="0"/>
        <w:adjustRightInd w:val="0"/>
        <w:ind w:firstLine="540"/>
        <w:jc w:val="both"/>
      </w:pPr>
      <w:r w:rsidRPr="00206120">
        <w:t xml:space="preserve">Динамическое изучение ребенка с отклонениями в развитии не может ограничиваться установлением степени и тяжести недостатка, оно непременно должно включать учет </w:t>
      </w:r>
      <w:r w:rsidRPr="00206120">
        <w:rPr>
          <w:i/>
        </w:rPr>
        <w:t>компенсаторных</w:t>
      </w:r>
      <w:r w:rsidRPr="00206120">
        <w:t xml:space="preserve"> – замещающих, </w:t>
      </w:r>
      <w:proofErr w:type="spellStart"/>
      <w:r w:rsidRPr="00206120">
        <w:t>надстраивающихся</w:t>
      </w:r>
      <w:proofErr w:type="spellEnd"/>
      <w:r w:rsidRPr="00206120">
        <w:t>, выравнивающих процессов в развитии и поведении (Л.С. Выготский).</w:t>
      </w:r>
    </w:p>
    <w:p w:rsidR="00E04375" w:rsidRPr="00206120" w:rsidRDefault="00E04375" w:rsidP="00314A5D">
      <w:pPr>
        <w:widowControl w:val="0"/>
        <w:autoSpaceDE w:val="0"/>
        <w:autoSpaceDN w:val="0"/>
        <w:adjustRightInd w:val="0"/>
        <w:jc w:val="center"/>
      </w:pPr>
      <w:r w:rsidRPr="00206120">
        <w:t>Виды компенсации</w:t>
      </w:r>
    </w:p>
    <w:p w:rsidR="00E04375" w:rsidRPr="00206120" w:rsidRDefault="003B7539" w:rsidP="00314A5D">
      <w:pPr>
        <w:widowControl w:val="0"/>
        <w:autoSpaceDE w:val="0"/>
        <w:autoSpaceDN w:val="0"/>
        <w:adjustRightInd w:val="0"/>
        <w:jc w:val="both"/>
        <w:rPr>
          <w:b/>
        </w:rPr>
      </w:pPr>
      <w:r>
        <w:rPr>
          <w:noProof/>
        </w:rPr>
        <w:pict>
          <v:line id="Line 2" o:spid="_x0000_s1026" style="position:absolute;left:0;text-align:left;flip:x;z-index:1;visibility:visible" from="153pt,3.95pt" to="207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" strokeweight=".26mm">
            <v:stroke endarrow="block" joinstyle="miter" endcap="square"/>
          </v:line>
        </w:pict>
      </w:r>
      <w:r>
        <w:rPr>
          <w:noProof/>
        </w:rPr>
        <w:pict>
          <v:line id="Line 3" o:spid="_x0000_s1027" style="position:absolute;left:0;text-align:left;z-index:2;visibility:visible" from="252pt,3.95pt" to="297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" strokeweight=".26mm">
            <v:stroke endarrow="block" joinstyle="miter" endcap="square"/>
          </v:line>
        </w:pict>
      </w:r>
    </w:p>
    <w:p w:rsidR="00E04375" w:rsidRPr="00206120" w:rsidRDefault="00E04375" w:rsidP="00314A5D">
      <w:pPr>
        <w:widowControl w:val="0"/>
        <w:autoSpaceDE w:val="0"/>
        <w:autoSpaceDN w:val="0"/>
        <w:adjustRightInd w:val="0"/>
        <w:jc w:val="both"/>
        <w:rPr>
          <w:i/>
        </w:rPr>
      </w:pPr>
    </w:p>
    <w:p w:rsidR="00E04375" w:rsidRPr="00206120" w:rsidRDefault="00E04375" w:rsidP="00314A5D">
      <w:pPr>
        <w:widowControl w:val="0"/>
        <w:autoSpaceDE w:val="0"/>
        <w:autoSpaceDN w:val="0"/>
        <w:adjustRightInd w:val="0"/>
        <w:jc w:val="both"/>
      </w:pPr>
      <w:r w:rsidRPr="00206120">
        <w:rPr>
          <w:i/>
        </w:rPr>
        <w:t xml:space="preserve">                                       Внутрисистемная                  Межсистемная</w:t>
      </w:r>
    </w:p>
    <w:p w:rsidR="00E04375" w:rsidRPr="00206120" w:rsidRDefault="00E04375" w:rsidP="00314A5D">
      <w:pPr>
        <w:widowControl w:val="0"/>
        <w:autoSpaceDE w:val="0"/>
        <w:autoSpaceDN w:val="0"/>
        <w:adjustRightInd w:val="0"/>
        <w:jc w:val="both"/>
      </w:pPr>
    </w:p>
    <w:p w:rsidR="00E04375" w:rsidRPr="00206120" w:rsidRDefault="00E04375" w:rsidP="00314A5D">
      <w:pPr>
        <w:widowControl w:val="0"/>
        <w:autoSpaceDE w:val="0"/>
        <w:autoSpaceDN w:val="0"/>
        <w:adjustRightInd w:val="0"/>
        <w:ind w:firstLine="708"/>
        <w:jc w:val="both"/>
        <w:rPr>
          <w:i/>
        </w:rPr>
      </w:pPr>
      <w:r w:rsidRPr="00206120">
        <w:rPr>
          <w:i/>
        </w:rPr>
        <w:t>Психологическая компенсация</w:t>
      </w:r>
      <w:r w:rsidRPr="00206120">
        <w:t xml:space="preserve"> – это процесс, направленный на достижение или восстановление чувства внутренней стабильности и </w:t>
      </w:r>
      <w:proofErr w:type="spellStart"/>
      <w:r w:rsidRPr="00206120">
        <w:t>самопринятия</w:t>
      </w:r>
      <w:proofErr w:type="spellEnd"/>
      <w:r w:rsidRPr="00206120">
        <w:t xml:space="preserve"> в связи с переживанием несостоятельности в тех или иных аспектах жизни.</w:t>
      </w:r>
    </w:p>
    <w:p w:rsidR="00E04375" w:rsidRPr="00206120" w:rsidRDefault="00E04375" w:rsidP="00314A5D">
      <w:pPr>
        <w:widowControl w:val="0"/>
        <w:autoSpaceDE w:val="0"/>
        <w:autoSpaceDN w:val="0"/>
        <w:adjustRightInd w:val="0"/>
        <w:ind w:firstLine="708"/>
        <w:jc w:val="both"/>
      </w:pPr>
      <w:r w:rsidRPr="00206120">
        <w:rPr>
          <w:i/>
        </w:rPr>
        <w:t>Этапы компенсации</w:t>
      </w:r>
      <w:r w:rsidRPr="00206120">
        <w:t>:</w:t>
      </w:r>
    </w:p>
    <w:p w:rsidR="00E04375" w:rsidRPr="00206120" w:rsidRDefault="00E04375" w:rsidP="00314A5D">
      <w:pPr>
        <w:widowControl w:val="0"/>
        <w:autoSpaceDE w:val="0"/>
        <w:autoSpaceDN w:val="0"/>
        <w:adjustRightInd w:val="0"/>
        <w:jc w:val="both"/>
      </w:pPr>
      <w:r w:rsidRPr="00206120">
        <w:tab/>
        <w:t>- обнаружение нарушения в работе организма;</w:t>
      </w:r>
    </w:p>
    <w:p w:rsidR="00E04375" w:rsidRPr="00206120" w:rsidRDefault="00E04375" w:rsidP="00314A5D">
      <w:pPr>
        <w:widowControl w:val="0"/>
        <w:autoSpaceDE w:val="0"/>
        <w:autoSpaceDN w:val="0"/>
        <w:adjustRightInd w:val="0"/>
        <w:jc w:val="both"/>
      </w:pPr>
      <w:r w:rsidRPr="00206120">
        <w:tab/>
        <w:t>- оценка параметров нарушения, его локализации и выраженности;</w:t>
      </w:r>
    </w:p>
    <w:p w:rsidR="00E04375" w:rsidRPr="00206120" w:rsidRDefault="00E04375" w:rsidP="00314A5D">
      <w:pPr>
        <w:widowControl w:val="0"/>
        <w:autoSpaceDE w:val="0"/>
        <w:autoSpaceDN w:val="0"/>
        <w:adjustRightInd w:val="0"/>
        <w:ind w:firstLine="708"/>
        <w:jc w:val="both"/>
      </w:pPr>
      <w:r w:rsidRPr="00206120">
        <w:t>- формирование программы компенсаторных процессов и мобилизация нервно-психических ресурсов индивида;</w:t>
      </w:r>
    </w:p>
    <w:p w:rsidR="00E04375" w:rsidRPr="00206120" w:rsidRDefault="00E04375" w:rsidP="00314A5D">
      <w:pPr>
        <w:widowControl w:val="0"/>
        <w:autoSpaceDE w:val="0"/>
        <w:autoSpaceDN w:val="0"/>
        <w:adjustRightInd w:val="0"/>
        <w:jc w:val="both"/>
      </w:pPr>
      <w:r w:rsidRPr="00206120">
        <w:tab/>
        <w:t>- отслеживание реализации программы;</w:t>
      </w:r>
    </w:p>
    <w:p w:rsidR="00E04375" w:rsidRPr="00206120" w:rsidRDefault="00E04375" w:rsidP="00314A5D">
      <w:pPr>
        <w:widowControl w:val="0"/>
        <w:autoSpaceDE w:val="0"/>
        <w:autoSpaceDN w:val="0"/>
        <w:adjustRightInd w:val="0"/>
        <w:jc w:val="both"/>
        <w:rPr>
          <w:i/>
        </w:rPr>
      </w:pPr>
      <w:r w:rsidRPr="00206120">
        <w:tab/>
        <w:t>- закрепление достигнутых результатов.</w:t>
      </w:r>
    </w:p>
    <w:p w:rsidR="00E04375" w:rsidRPr="00206120" w:rsidRDefault="00E04375" w:rsidP="00314A5D">
      <w:pPr>
        <w:widowControl w:val="0"/>
        <w:autoSpaceDE w:val="0"/>
        <w:autoSpaceDN w:val="0"/>
        <w:adjustRightInd w:val="0"/>
        <w:ind w:firstLine="540"/>
        <w:jc w:val="both"/>
      </w:pPr>
      <w:proofErr w:type="spellStart"/>
      <w:r w:rsidRPr="00206120">
        <w:rPr>
          <w:i/>
        </w:rPr>
        <w:t>Коррекцияотклоняющегося</w:t>
      </w:r>
      <w:proofErr w:type="spellEnd"/>
      <w:r w:rsidRPr="00206120">
        <w:rPr>
          <w:i/>
        </w:rPr>
        <w:t xml:space="preserve"> развития </w:t>
      </w:r>
      <w:r w:rsidRPr="00206120">
        <w:t>– это система психолого-педагогических мер, направленных на исправление, ослабление или сглаживание недостатков психофизического развития детей.</w:t>
      </w:r>
    </w:p>
    <w:p w:rsidR="00E04375" w:rsidRPr="00206120" w:rsidRDefault="00E04375" w:rsidP="00314A5D">
      <w:pPr>
        <w:suppressAutoHyphens/>
        <w:ind w:firstLine="540"/>
        <w:jc w:val="both"/>
        <w:rPr>
          <w:lang w:eastAsia="ar-SA"/>
        </w:rPr>
      </w:pPr>
      <w:r w:rsidRPr="00206120">
        <w:rPr>
          <w:lang w:eastAsia="ar-SA"/>
        </w:rPr>
        <w:t>Под компенсацией понимается процесс возмещения недоразвитых или нарушенных функций путем использования сохранных или перестройки частично нарушенных.</w:t>
      </w:r>
    </w:p>
    <w:p w:rsidR="00E04375" w:rsidRPr="00206120" w:rsidRDefault="00E04375" w:rsidP="00314A5D">
      <w:pPr>
        <w:suppressAutoHyphens/>
        <w:ind w:firstLine="540"/>
        <w:jc w:val="both"/>
        <w:rPr>
          <w:lang w:eastAsia="ar-SA"/>
        </w:rPr>
      </w:pPr>
      <w:r w:rsidRPr="00206120">
        <w:rPr>
          <w:lang w:eastAsia="ar-SA"/>
        </w:rPr>
        <w:t xml:space="preserve">Для теории и практики специальной психологии данная категория является одной из ключевых. То, как происходит восстановление нарушенных функций, от чего оно зависит, составляло предмет острых дискуссий на протяжении не одного столетия. Существовало и существует множество теорий компенсации. Особое значение в понимании сущности компенсаторных механизмов сыграли исследования П. К Анохина, Л. С. Выготского, А. Р. </w:t>
      </w:r>
      <w:proofErr w:type="spellStart"/>
      <w:r w:rsidRPr="00206120">
        <w:rPr>
          <w:lang w:eastAsia="ar-SA"/>
        </w:rPr>
        <w:t>Лурии</w:t>
      </w:r>
      <w:proofErr w:type="spellEnd"/>
      <w:r w:rsidRPr="00206120">
        <w:rPr>
          <w:lang w:eastAsia="ar-SA"/>
        </w:rPr>
        <w:t>, В. Штерна, А. Адлер и др.</w:t>
      </w:r>
    </w:p>
    <w:p w:rsidR="00E04375" w:rsidRPr="00206120" w:rsidRDefault="00E04375" w:rsidP="00314A5D">
      <w:pPr>
        <w:suppressAutoHyphens/>
        <w:ind w:firstLine="540"/>
        <w:jc w:val="both"/>
        <w:rPr>
          <w:lang w:eastAsia="ar-SA"/>
        </w:rPr>
      </w:pPr>
      <w:r w:rsidRPr="00206120">
        <w:rPr>
          <w:lang w:eastAsia="ar-SA"/>
        </w:rPr>
        <w:t xml:space="preserve">Функциональные системы обладают высокой пластичностью и способностью к </w:t>
      </w:r>
      <w:proofErr w:type="spellStart"/>
      <w:r w:rsidRPr="00206120">
        <w:rPr>
          <w:lang w:eastAsia="ar-SA"/>
        </w:rPr>
        <w:t>перестраиванию</w:t>
      </w:r>
      <w:proofErr w:type="spellEnd"/>
      <w:r w:rsidRPr="00206120">
        <w:rPr>
          <w:lang w:eastAsia="ar-SA"/>
        </w:rPr>
        <w:t>. Именно эта способность лежит в основе механизмов компенсации перестроек.</w:t>
      </w:r>
    </w:p>
    <w:p w:rsidR="00E04375" w:rsidRPr="00206120" w:rsidRDefault="00E04375" w:rsidP="00314A5D">
      <w:pPr>
        <w:suppressAutoHyphens/>
        <w:ind w:firstLine="540"/>
        <w:jc w:val="both"/>
        <w:rPr>
          <w:lang w:eastAsia="ar-SA"/>
        </w:rPr>
      </w:pPr>
      <w:r w:rsidRPr="00206120">
        <w:rPr>
          <w:lang w:eastAsia="ar-SA"/>
        </w:rPr>
        <w:t>Компенсаторные процессы протекают под постоянным контролем и при участии высшей нервной деятельности; они проходят несколько фаз (этапов).</w:t>
      </w:r>
    </w:p>
    <w:p w:rsidR="00E04375" w:rsidRPr="00206120" w:rsidRDefault="00E04375" w:rsidP="00314A5D">
      <w:pPr>
        <w:suppressAutoHyphens/>
        <w:ind w:firstLine="540"/>
        <w:jc w:val="both"/>
        <w:rPr>
          <w:lang w:eastAsia="ar-SA"/>
        </w:rPr>
      </w:pPr>
      <w:r w:rsidRPr="00206120">
        <w:rPr>
          <w:lang w:eastAsia="ar-SA"/>
        </w:rPr>
        <w:t xml:space="preserve">Первая фаза </w:t>
      </w:r>
      <w:r w:rsidRPr="00206120">
        <w:rPr>
          <w:rFonts w:ascii="Times New Roman CYR" w:hAnsi="Times New Roman CYR" w:cs="Times New Roman CYR"/>
          <w:b/>
          <w:bCs/>
          <w:sz w:val="28"/>
          <w:szCs w:val="20"/>
          <w:lang w:eastAsia="ar-SA"/>
        </w:rPr>
        <w:t>–</w:t>
      </w:r>
      <w:r w:rsidRPr="00206120">
        <w:rPr>
          <w:lang w:eastAsia="ar-SA"/>
        </w:rPr>
        <w:t xml:space="preserve"> обнаружение того или иного нарушения в работе организма. Сигнал о нарушении может быть связан и с самим расстройством, и с его последствиями, с различными отклонениями в поведении и деятельности.</w:t>
      </w:r>
    </w:p>
    <w:p w:rsidR="00E04375" w:rsidRPr="00206120" w:rsidRDefault="00E04375" w:rsidP="00314A5D">
      <w:pPr>
        <w:suppressAutoHyphens/>
        <w:ind w:firstLine="540"/>
        <w:jc w:val="both"/>
        <w:rPr>
          <w:lang w:eastAsia="ar-SA"/>
        </w:rPr>
      </w:pPr>
      <w:r w:rsidRPr="00206120">
        <w:rPr>
          <w:lang w:eastAsia="ar-SA"/>
        </w:rPr>
        <w:t xml:space="preserve">Вторая фаза </w:t>
      </w:r>
      <w:r w:rsidRPr="00206120">
        <w:rPr>
          <w:rFonts w:ascii="Times New Roman CYR" w:hAnsi="Times New Roman CYR" w:cs="Times New Roman CYR"/>
          <w:b/>
          <w:bCs/>
          <w:sz w:val="28"/>
          <w:szCs w:val="20"/>
          <w:lang w:eastAsia="ar-SA"/>
        </w:rPr>
        <w:t>–</w:t>
      </w:r>
      <w:r w:rsidRPr="00206120">
        <w:rPr>
          <w:lang w:eastAsia="ar-SA"/>
        </w:rPr>
        <w:t xml:space="preserve"> оценка параметров нарушения, его локализации и глубины (выраженности).</w:t>
      </w:r>
    </w:p>
    <w:p w:rsidR="00E04375" w:rsidRPr="00206120" w:rsidRDefault="00E04375" w:rsidP="00314A5D">
      <w:pPr>
        <w:suppressAutoHyphens/>
        <w:ind w:firstLine="540"/>
        <w:jc w:val="both"/>
        <w:rPr>
          <w:lang w:eastAsia="ar-SA"/>
        </w:rPr>
      </w:pPr>
      <w:r w:rsidRPr="00206120">
        <w:rPr>
          <w:lang w:eastAsia="ar-SA"/>
        </w:rPr>
        <w:t xml:space="preserve">Третья фаза </w:t>
      </w:r>
      <w:r w:rsidRPr="00206120">
        <w:rPr>
          <w:rFonts w:ascii="Times New Roman CYR" w:hAnsi="Times New Roman CYR" w:cs="Times New Roman CYR"/>
          <w:b/>
          <w:bCs/>
          <w:sz w:val="28"/>
          <w:szCs w:val="20"/>
          <w:lang w:eastAsia="ar-SA"/>
        </w:rPr>
        <w:t>–</w:t>
      </w:r>
      <w:r w:rsidRPr="00206120">
        <w:rPr>
          <w:lang w:eastAsia="ar-SA"/>
        </w:rPr>
        <w:t xml:space="preserve"> формирование программы последовательности и состава компенсаторных процессов и мобилизации, нервно-психических ресурсов индивида.</w:t>
      </w:r>
    </w:p>
    <w:p w:rsidR="00E04375" w:rsidRPr="00206120" w:rsidRDefault="00E04375" w:rsidP="00314A5D">
      <w:pPr>
        <w:tabs>
          <w:tab w:val="left" w:pos="540"/>
        </w:tabs>
        <w:suppressAutoHyphens/>
        <w:ind w:firstLine="540"/>
        <w:jc w:val="both"/>
        <w:rPr>
          <w:lang w:eastAsia="ar-SA"/>
        </w:rPr>
      </w:pPr>
      <w:r w:rsidRPr="00206120">
        <w:rPr>
          <w:lang w:eastAsia="ar-SA"/>
        </w:rPr>
        <w:t>Включение этой программы с необходимостью требует отслеживания процесса ее реализации. В этом состоит содержание четвертой фазы.</w:t>
      </w:r>
    </w:p>
    <w:p w:rsidR="00E04375" w:rsidRPr="00206120" w:rsidRDefault="00E04375" w:rsidP="00314A5D">
      <w:pPr>
        <w:tabs>
          <w:tab w:val="left" w:pos="540"/>
        </w:tabs>
        <w:suppressAutoHyphens/>
        <w:ind w:firstLine="540"/>
        <w:jc w:val="both"/>
        <w:rPr>
          <w:lang w:eastAsia="ar-SA"/>
        </w:rPr>
      </w:pPr>
      <w:r w:rsidRPr="00206120">
        <w:rPr>
          <w:lang w:eastAsia="ar-SA"/>
        </w:rPr>
        <w:t>И наконец, пятая, завершающая фаза связана с остановкой компенсаторного механизма и закреплением его результатов.</w:t>
      </w:r>
    </w:p>
    <w:p w:rsidR="00E04375" w:rsidRPr="00206120" w:rsidRDefault="00E04375" w:rsidP="00314A5D">
      <w:pPr>
        <w:tabs>
          <w:tab w:val="left" w:pos="540"/>
        </w:tabs>
        <w:suppressAutoHyphens/>
        <w:ind w:firstLine="540"/>
        <w:jc w:val="both"/>
        <w:rPr>
          <w:lang w:eastAsia="ar-SA"/>
        </w:rPr>
      </w:pPr>
      <w:r w:rsidRPr="00206120">
        <w:rPr>
          <w:lang w:eastAsia="ar-SA"/>
        </w:rPr>
        <w:t>Компенсаторные процессы, разворачиваясь во времени, осуществляются на разных уровнях своей организации. Обычно выделяется четыре подобных уровня.</w:t>
      </w:r>
    </w:p>
    <w:p w:rsidR="00E04375" w:rsidRPr="00206120" w:rsidRDefault="00E04375" w:rsidP="00314A5D">
      <w:pPr>
        <w:tabs>
          <w:tab w:val="left" w:pos="540"/>
        </w:tabs>
        <w:suppressAutoHyphens/>
        <w:ind w:firstLine="540"/>
        <w:jc w:val="both"/>
        <w:rPr>
          <w:lang w:eastAsia="ar-SA"/>
        </w:rPr>
      </w:pPr>
      <w:r w:rsidRPr="00206120">
        <w:rPr>
          <w:lang w:eastAsia="ar-SA"/>
        </w:rPr>
        <w:t xml:space="preserve">Первый </w:t>
      </w:r>
      <w:r w:rsidRPr="00206120">
        <w:rPr>
          <w:rFonts w:ascii="Times New Roman CYR" w:hAnsi="Times New Roman CYR" w:cs="Times New Roman CYR"/>
          <w:b/>
          <w:bCs/>
          <w:sz w:val="28"/>
          <w:szCs w:val="20"/>
          <w:lang w:eastAsia="ar-SA"/>
        </w:rPr>
        <w:t>–</w:t>
      </w:r>
      <w:r w:rsidRPr="00206120">
        <w:rPr>
          <w:lang w:eastAsia="ar-SA"/>
        </w:rPr>
        <w:t xml:space="preserve"> биологический, или телесный уровень: Компенсаторные процессы протекают преимущественно автоматически и бессознательно.</w:t>
      </w:r>
    </w:p>
    <w:p w:rsidR="00E04375" w:rsidRPr="00206120" w:rsidRDefault="00E04375" w:rsidP="00314A5D">
      <w:pPr>
        <w:tabs>
          <w:tab w:val="left" w:pos="540"/>
        </w:tabs>
        <w:suppressAutoHyphens/>
        <w:ind w:firstLine="540"/>
        <w:jc w:val="both"/>
        <w:rPr>
          <w:lang w:eastAsia="ar-SA"/>
        </w:rPr>
      </w:pPr>
      <w:r w:rsidRPr="00206120">
        <w:rPr>
          <w:lang w:eastAsia="ar-SA"/>
        </w:rPr>
        <w:t xml:space="preserve">Второй </w:t>
      </w:r>
      <w:r w:rsidRPr="00206120">
        <w:rPr>
          <w:rFonts w:ascii="Times New Roman CYR" w:hAnsi="Times New Roman CYR" w:cs="Times New Roman CYR"/>
          <w:b/>
          <w:bCs/>
          <w:sz w:val="28"/>
          <w:szCs w:val="20"/>
          <w:lang w:eastAsia="ar-SA"/>
        </w:rPr>
        <w:t>–</w:t>
      </w:r>
      <w:r w:rsidRPr="00206120">
        <w:rPr>
          <w:lang w:eastAsia="ar-SA"/>
        </w:rPr>
        <w:t xml:space="preserve"> психологический уровень существенно расширяет возможности компенсаторных механизмов, преодолевая ограничения первого. Можно сказать, что психологический уровень есть истинно человеческий способ восстановления нарушенных функций с привлечением работы сознания.</w:t>
      </w:r>
    </w:p>
    <w:p w:rsidR="00E04375" w:rsidRPr="00206120" w:rsidRDefault="00E04375" w:rsidP="00314A5D">
      <w:pPr>
        <w:tabs>
          <w:tab w:val="left" w:pos="540"/>
        </w:tabs>
        <w:suppressAutoHyphens/>
        <w:ind w:firstLine="540"/>
        <w:jc w:val="both"/>
        <w:rPr>
          <w:lang w:eastAsia="ar-SA"/>
        </w:rPr>
      </w:pPr>
      <w:r w:rsidRPr="00206120">
        <w:rPr>
          <w:lang w:eastAsia="ar-SA"/>
        </w:rPr>
        <w:t>Не случайно одно и то же нарушение у животных и человека может привести к различным последствиям. Так, глухота у животного в условиях дикой природы не совместима с жизнью. Человек же при всех трудностях, возникающих в условиях глухоты, способен продолжать полноценную жизнедеятельность.</w:t>
      </w:r>
    </w:p>
    <w:p w:rsidR="00E04375" w:rsidRPr="00206120" w:rsidRDefault="00E04375" w:rsidP="00314A5D">
      <w:pPr>
        <w:tabs>
          <w:tab w:val="left" w:pos="540"/>
        </w:tabs>
        <w:suppressAutoHyphens/>
        <w:ind w:firstLine="540"/>
        <w:jc w:val="both"/>
        <w:rPr>
          <w:lang w:eastAsia="ar-SA"/>
        </w:rPr>
      </w:pPr>
      <w:r w:rsidRPr="00206120">
        <w:rPr>
          <w:lang w:eastAsia="ar-SA"/>
        </w:rPr>
        <w:t>Психологический уровень компенсации, прежде всего, связан со способностью человека к адекватной оценке своих возможностей в условиях тех или иных нарушений, постановке реальных целей и задач, сохранении позитивного отношения к себе. В подобных ситуациях самосознание и личность человека, в особенности его волевые качества, выполняют важнейшую компенсаторную функцию. Поэтому закономерным кажется то, что при одном и том же нарушении у разных людей мы можем наблюдать выраженные отличия в их социальной адаптации в зависимости от личностных особенностей.</w:t>
      </w:r>
    </w:p>
    <w:p w:rsidR="00E04375" w:rsidRPr="00206120" w:rsidRDefault="00E04375" w:rsidP="00314A5D">
      <w:pPr>
        <w:suppressAutoHyphens/>
        <w:ind w:firstLine="540"/>
        <w:jc w:val="both"/>
        <w:rPr>
          <w:lang w:eastAsia="ar-SA"/>
        </w:rPr>
      </w:pPr>
      <w:r w:rsidRPr="00206120">
        <w:rPr>
          <w:lang w:eastAsia="ar-SA"/>
        </w:rPr>
        <w:t>К социальному уровню следует отнести и характер отношения к инвалидам в сфере обыденного массового сознания. Эта область не подается прямому законодательному управлению. Нельзя издать такой указ, по которому все члены общества будут обязаны любить инвалидов. Эта область тесно связанна с религиозными, национальными и историческими традициями того или иного общества. Кроме того, степень терпимости общества к инвалидам во многом обусловлена системой образования и его содержанием. На обыденное сознание оказывают сильное влияние средства массовой информации (газеты, радио, телевидение). В период, когда в нашей стране тема инвалидности, в том числе и детской, не могла быть предметом обсуждения (вплоть до 1991 г.), в проводимых социально-психологических исследованиях, посвященных изучению отношения населения к различным группам инвалидов, неизменно фиксировалась откровенная настороженность и отчужденность. Выраженность этих характеристик находилась почти в прямой зависимости от уровня образования.</w:t>
      </w:r>
    </w:p>
    <w:p w:rsidR="00E04375" w:rsidRPr="00206120" w:rsidRDefault="00E04375" w:rsidP="00314A5D">
      <w:pPr>
        <w:suppressAutoHyphens/>
        <w:ind w:firstLine="540"/>
        <w:jc w:val="both"/>
        <w:rPr>
          <w:lang w:eastAsia="ar-SA"/>
        </w:rPr>
      </w:pPr>
      <w:r w:rsidRPr="00206120">
        <w:rPr>
          <w:lang w:eastAsia="ar-SA"/>
        </w:rPr>
        <w:t>Опыт интегрированного обучения детей с отклонениями в развитии в условиях обычных общеобразовательных школ как раз стремится максимально задействовать возможности социального уровня компенсации.</w:t>
      </w:r>
    </w:p>
    <w:p w:rsidR="00E04375" w:rsidRPr="00206120" w:rsidRDefault="00E04375" w:rsidP="00314A5D">
      <w:pPr>
        <w:suppressAutoHyphens/>
        <w:ind w:firstLine="540"/>
        <w:jc w:val="both"/>
        <w:rPr>
          <w:lang w:eastAsia="ar-SA"/>
        </w:rPr>
      </w:pPr>
      <w:r w:rsidRPr="00206120">
        <w:rPr>
          <w:lang w:eastAsia="ar-SA"/>
        </w:rPr>
        <w:t xml:space="preserve">В специальной педагогике и психологии часто используется еще одно близкое по содержанию понятие </w:t>
      </w:r>
      <w:r w:rsidRPr="00206120">
        <w:rPr>
          <w:rFonts w:ascii="Times New Roman CYR" w:hAnsi="Times New Roman CYR" w:cs="Times New Roman CYR"/>
          <w:b/>
          <w:bCs/>
          <w:sz w:val="28"/>
          <w:szCs w:val="20"/>
          <w:lang w:eastAsia="ar-SA"/>
        </w:rPr>
        <w:t>–</w:t>
      </w:r>
      <w:r w:rsidRPr="00206120">
        <w:rPr>
          <w:lang w:eastAsia="ar-SA"/>
        </w:rPr>
        <w:t xml:space="preserve"> </w:t>
      </w:r>
      <w:proofErr w:type="spellStart"/>
      <w:r w:rsidRPr="00206120">
        <w:rPr>
          <w:lang w:eastAsia="ar-SA"/>
        </w:rPr>
        <w:t>псевдокомпенсация</w:t>
      </w:r>
      <w:proofErr w:type="spellEnd"/>
      <w:r w:rsidRPr="00206120">
        <w:rPr>
          <w:lang w:eastAsia="ar-SA"/>
        </w:rPr>
        <w:t xml:space="preserve">. Оно фиксирует устойчивые тенденции личности неадекватно использовать защитные механизмы и </w:t>
      </w:r>
      <w:proofErr w:type="spellStart"/>
      <w:r w:rsidRPr="00206120">
        <w:rPr>
          <w:lang w:eastAsia="ar-SA"/>
        </w:rPr>
        <w:t>копинг</w:t>
      </w:r>
      <w:proofErr w:type="spellEnd"/>
      <w:r w:rsidRPr="00206120">
        <w:rPr>
          <w:lang w:eastAsia="ar-SA"/>
        </w:rPr>
        <w:t>-стратегии, не позволяющие человеку найти продуктивный выход из сложившийся кризисной ситуации.</w:t>
      </w:r>
    </w:p>
    <w:p w:rsidR="00E04375" w:rsidRPr="00206120" w:rsidRDefault="00E04375" w:rsidP="00314A5D">
      <w:pPr>
        <w:suppressAutoHyphens/>
        <w:ind w:firstLine="540"/>
        <w:jc w:val="both"/>
        <w:rPr>
          <w:lang w:eastAsia="ar-SA"/>
        </w:rPr>
      </w:pPr>
      <w:r w:rsidRPr="00206120">
        <w:rPr>
          <w:lang w:eastAsia="ar-SA"/>
        </w:rPr>
        <w:t>Особым образом в специальной педагогике и психологии сложилась судьба понятия «</w:t>
      </w:r>
      <w:proofErr w:type="spellStart"/>
      <w:r w:rsidRPr="00206120">
        <w:rPr>
          <w:lang w:eastAsia="ar-SA"/>
        </w:rPr>
        <w:t>гиперкомпенсация</w:t>
      </w:r>
      <w:proofErr w:type="spellEnd"/>
      <w:r w:rsidRPr="00206120">
        <w:rPr>
          <w:lang w:eastAsia="ar-SA"/>
        </w:rPr>
        <w:t xml:space="preserve">». Дать однозначное определение этого термина весьма сложно, ибо он трактуется крайне противоречиво. Иногда его используют как синоним </w:t>
      </w:r>
      <w:proofErr w:type="spellStart"/>
      <w:r w:rsidRPr="00206120">
        <w:rPr>
          <w:lang w:eastAsia="ar-SA"/>
        </w:rPr>
        <w:t>псевдокомпенсации</w:t>
      </w:r>
      <w:proofErr w:type="spellEnd"/>
      <w:r w:rsidRPr="00206120">
        <w:rPr>
          <w:lang w:eastAsia="ar-SA"/>
        </w:rPr>
        <w:t xml:space="preserve"> в смысле неадекватности выбора средств восстановления.</w:t>
      </w:r>
    </w:p>
    <w:p w:rsidR="00E04375" w:rsidRPr="00206120" w:rsidRDefault="00E04375" w:rsidP="00314A5D">
      <w:pPr>
        <w:suppressAutoHyphens/>
        <w:ind w:firstLine="540"/>
        <w:jc w:val="both"/>
        <w:rPr>
          <w:b/>
          <w:bCs/>
          <w:lang w:eastAsia="ar-SA"/>
        </w:rPr>
      </w:pPr>
      <w:r w:rsidRPr="00206120">
        <w:rPr>
          <w:lang w:eastAsia="ar-SA"/>
        </w:rPr>
        <w:t>Исходный смысл это</w:t>
      </w:r>
      <w:r>
        <w:rPr>
          <w:lang w:eastAsia="ar-SA"/>
        </w:rPr>
        <w:t>го</w:t>
      </w:r>
      <w:r w:rsidRPr="00206120">
        <w:rPr>
          <w:lang w:eastAsia="ar-SA"/>
        </w:rPr>
        <w:t xml:space="preserve"> понятия, введенного в профессиональный психологический словарь А. Адлером, несколько иной. Сам А. Адлер дает ему разные дефиниции, общий смысл которых сводится к тем немногочисленным случаям, когда лица с серьезными недостатками в физическом и психическом развитии оказывались способными достичь высоких результатов в самых разных областях человеческой деятельности, не доступных большинству нормальных людей. В своих работах А. Адлер приводит много примеров </w:t>
      </w:r>
      <w:proofErr w:type="spellStart"/>
      <w:r w:rsidRPr="00206120">
        <w:rPr>
          <w:lang w:eastAsia="ar-SA"/>
        </w:rPr>
        <w:t>гиперкомпенсации</w:t>
      </w:r>
      <w:proofErr w:type="spellEnd"/>
      <w:r w:rsidRPr="00206120">
        <w:rPr>
          <w:lang w:eastAsia="ar-SA"/>
        </w:rPr>
        <w:t xml:space="preserve">, указывая на то, что механизм ее реализации связан с естественным для человека </w:t>
      </w:r>
      <w:r w:rsidRPr="00206120">
        <w:rPr>
          <w:i/>
          <w:lang w:eastAsia="ar-SA"/>
        </w:rPr>
        <w:t xml:space="preserve">чувством </w:t>
      </w:r>
      <w:proofErr w:type="spellStart"/>
      <w:r w:rsidRPr="00206120">
        <w:rPr>
          <w:i/>
          <w:lang w:eastAsia="ar-SA"/>
        </w:rPr>
        <w:t>малоценности</w:t>
      </w:r>
      <w:proofErr w:type="spellEnd"/>
      <w:r w:rsidRPr="00206120">
        <w:rPr>
          <w:i/>
          <w:lang w:eastAsia="ar-SA"/>
        </w:rPr>
        <w:t>,</w:t>
      </w:r>
      <w:r w:rsidRPr="00206120">
        <w:rPr>
          <w:lang w:eastAsia="ar-SA"/>
        </w:rPr>
        <w:t xml:space="preserve"> с одной стороны, и выраженным </w:t>
      </w:r>
      <w:r w:rsidRPr="00206120">
        <w:rPr>
          <w:i/>
          <w:lang w:eastAsia="ar-SA"/>
        </w:rPr>
        <w:t xml:space="preserve">мотивом к превосходству </w:t>
      </w:r>
      <w:r w:rsidRPr="00206120">
        <w:rPr>
          <w:rFonts w:ascii="Times New Roman CYR" w:hAnsi="Times New Roman CYR" w:cs="Times New Roman CYR"/>
          <w:b/>
          <w:bCs/>
          <w:sz w:val="28"/>
          <w:szCs w:val="20"/>
          <w:lang w:eastAsia="ar-SA"/>
        </w:rPr>
        <w:t>–</w:t>
      </w:r>
      <w:r w:rsidRPr="00206120">
        <w:rPr>
          <w:lang w:eastAsia="ar-SA"/>
        </w:rPr>
        <w:t xml:space="preserve"> с другой. Стремление к превосходству понимается А. Адлером позитивно, как тенденция к развитию, к самосовершенствованию. Таким образом, задолго до появления гуманистической психологии А. Адлер предвосхитил ее основные постулаты.</w:t>
      </w:r>
    </w:p>
    <w:p w:rsidR="00E04375" w:rsidRPr="00206120" w:rsidRDefault="00E04375" w:rsidP="00314A5D">
      <w:pPr>
        <w:widowControl w:val="0"/>
        <w:autoSpaceDE w:val="0"/>
        <w:autoSpaceDN w:val="0"/>
        <w:adjustRightInd w:val="0"/>
        <w:ind w:firstLine="540"/>
      </w:pPr>
      <w:r w:rsidRPr="00206120">
        <w:t xml:space="preserve">Адаптация срабатывает, когда нарушается равновесие между индивидом и средой в результате изменений в последней. Восстановление баланса в подобной ситуации возможно лишь при условии, что определенные перемены произойдут в самом индивиде: ему следует отказаться от своего прежнего исходного состояния. Следовательно, адаптация </w:t>
      </w:r>
      <w:r w:rsidRPr="00206120">
        <w:rPr>
          <w:rFonts w:ascii="Times New Roman CYR" w:hAnsi="Times New Roman CYR" w:cs="Times New Roman CYR"/>
        </w:rPr>
        <w:t>–</w:t>
      </w:r>
      <w:r w:rsidRPr="00206120">
        <w:t xml:space="preserve"> составная часть приспособительных реакций системы на изменение среды существования, выражающихся в том, что система, реагируя на изменения существенных для нее параметров и дефектов среды, перестраивает, изменяет свои структурные связи для сохранения функций, обеспечивающих ее существование как целого в изменившейся среде. Механизм адаптации может включать как морфологические, так и поведенческие реакции в зависимости от уровня организации системы</w:t>
      </w:r>
    </w:p>
    <w:p w:rsidR="00E04375" w:rsidRPr="00206120" w:rsidRDefault="00E04375" w:rsidP="00314A5D">
      <w:pPr>
        <w:widowControl w:val="0"/>
        <w:autoSpaceDE w:val="0"/>
        <w:autoSpaceDN w:val="0"/>
        <w:adjustRightInd w:val="0"/>
      </w:pPr>
    </w:p>
    <w:p w:rsidR="00E04375" w:rsidRPr="00032556" w:rsidRDefault="00E04375" w:rsidP="00032556">
      <w:pPr>
        <w:rPr>
          <w:b/>
        </w:rPr>
      </w:pPr>
      <w:r w:rsidRPr="00206120">
        <w:rPr>
          <w:b/>
        </w:rPr>
        <w:t xml:space="preserve">Тема </w:t>
      </w:r>
      <w:r>
        <w:rPr>
          <w:b/>
        </w:rPr>
        <w:t>4</w:t>
      </w:r>
      <w:r w:rsidRPr="00206120">
        <w:rPr>
          <w:b/>
        </w:rPr>
        <w:t xml:space="preserve">. </w:t>
      </w:r>
      <w:r w:rsidRPr="00032556">
        <w:rPr>
          <w:b/>
        </w:rPr>
        <w:t>Проблемы, перспективы и практики образова</w:t>
      </w:r>
      <w:r w:rsidRPr="00032556">
        <w:rPr>
          <w:b/>
        </w:rPr>
        <w:softHyphen/>
        <w:t>тельной интеграции и социальной адаптации лиц с огран</w:t>
      </w:r>
      <w:r>
        <w:rPr>
          <w:b/>
        </w:rPr>
        <w:t>иченными возможностями здоровья</w:t>
      </w:r>
    </w:p>
    <w:p w:rsidR="00E04375" w:rsidRPr="00206120" w:rsidRDefault="00E04375" w:rsidP="00314A5D">
      <w:pPr>
        <w:rPr>
          <w:b/>
          <w:i/>
        </w:rPr>
      </w:pPr>
    </w:p>
    <w:p w:rsidR="00E04375" w:rsidRDefault="00E04375" w:rsidP="00314A5D">
      <w:pPr>
        <w:rPr>
          <w:b/>
          <w:i/>
        </w:rPr>
      </w:pPr>
      <w:r w:rsidRPr="00206120">
        <w:rPr>
          <w:b/>
          <w:i/>
        </w:rPr>
        <w:t>Вопросы к практическому занятию:</w:t>
      </w:r>
    </w:p>
    <w:p w:rsidR="00E04375" w:rsidRDefault="00E04375" w:rsidP="0030792F">
      <w:pPr>
        <w:shd w:val="clear" w:color="auto" w:fill="FFFFFF"/>
        <w:jc w:val="both"/>
      </w:pPr>
      <w:r>
        <w:t xml:space="preserve">1.Социальная инклюзия в образовании. </w:t>
      </w:r>
    </w:p>
    <w:p w:rsidR="00E04375" w:rsidRDefault="00E04375" w:rsidP="0030792F">
      <w:pPr>
        <w:shd w:val="clear" w:color="auto" w:fill="FFFFFF"/>
        <w:jc w:val="both"/>
      </w:pPr>
      <w:r>
        <w:t xml:space="preserve">2.Инклюзия в детских учреждениях. </w:t>
      </w:r>
    </w:p>
    <w:p w:rsidR="00E04375" w:rsidRDefault="00E04375" w:rsidP="0030792F">
      <w:pPr>
        <w:shd w:val="clear" w:color="auto" w:fill="FFFFFF"/>
        <w:jc w:val="both"/>
      </w:pPr>
      <w:r>
        <w:t xml:space="preserve">3.Инклюзия в общем образовании. </w:t>
      </w:r>
    </w:p>
    <w:p w:rsidR="00E04375" w:rsidRDefault="00E04375" w:rsidP="0030792F">
      <w:pPr>
        <w:shd w:val="clear" w:color="auto" w:fill="FFFFFF"/>
        <w:jc w:val="both"/>
      </w:pPr>
      <w:r>
        <w:t>4.Инклюзивные практики в профессиональном образовании.</w:t>
      </w:r>
    </w:p>
    <w:p w:rsidR="00E04375" w:rsidRDefault="00E04375" w:rsidP="0030792F">
      <w:pPr>
        <w:shd w:val="clear" w:color="auto" w:fill="FFFFFF"/>
        <w:jc w:val="both"/>
      </w:pPr>
      <w:r>
        <w:t>5.Инклюзия в сфере социального обслуживания и социальной защиты.</w:t>
      </w:r>
    </w:p>
    <w:p w:rsidR="00E04375" w:rsidRPr="00206120" w:rsidRDefault="00E04375" w:rsidP="00314A5D">
      <w:pPr>
        <w:widowControl w:val="0"/>
        <w:autoSpaceDE w:val="0"/>
        <w:autoSpaceDN w:val="0"/>
        <w:adjustRightInd w:val="0"/>
        <w:jc w:val="both"/>
      </w:pPr>
      <w:r>
        <w:rPr>
          <w:bCs/>
        </w:rPr>
        <w:t>6.</w:t>
      </w:r>
      <w:r w:rsidRPr="00206120">
        <w:t>Теоретические основы социализации.</w:t>
      </w:r>
    </w:p>
    <w:p w:rsidR="00E04375" w:rsidRPr="00206120" w:rsidRDefault="00E04375" w:rsidP="00314A5D">
      <w:pPr>
        <w:widowControl w:val="0"/>
        <w:autoSpaceDE w:val="0"/>
        <w:autoSpaceDN w:val="0"/>
        <w:adjustRightInd w:val="0"/>
        <w:jc w:val="both"/>
      </w:pPr>
      <w:r>
        <w:rPr>
          <w:bCs/>
        </w:rPr>
        <w:t>7</w:t>
      </w:r>
      <w:r w:rsidRPr="00206120">
        <w:rPr>
          <w:bCs/>
        </w:rPr>
        <w:t>.</w:t>
      </w:r>
      <w:r w:rsidRPr="00206120">
        <w:t>Семья как институт социализации.</w:t>
      </w:r>
    </w:p>
    <w:p w:rsidR="00E04375" w:rsidRPr="00206120" w:rsidRDefault="00E04375" w:rsidP="00314A5D">
      <w:pPr>
        <w:widowControl w:val="0"/>
        <w:autoSpaceDE w:val="0"/>
        <w:autoSpaceDN w:val="0"/>
        <w:adjustRightInd w:val="0"/>
        <w:jc w:val="both"/>
      </w:pPr>
      <w:r>
        <w:rPr>
          <w:bCs/>
        </w:rPr>
        <w:t>8</w:t>
      </w:r>
      <w:r w:rsidRPr="00206120">
        <w:rPr>
          <w:bCs/>
        </w:rPr>
        <w:t>.</w:t>
      </w:r>
      <w:r w:rsidRPr="00206120">
        <w:t>Социально-психологическая реабилитация лиц с ОВЗ.</w:t>
      </w:r>
    </w:p>
    <w:p w:rsidR="00E04375" w:rsidRPr="00206120" w:rsidRDefault="00E04375" w:rsidP="00314A5D">
      <w:pPr>
        <w:widowControl w:val="0"/>
        <w:autoSpaceDE w:val="0"/>
        <w:autoSpaceDN w:val="0"/>
        <w:adjustRightInd w:val="0"/>
        <w:jc w:val="both"/>
      </w:pPr>
      <w:r>
        <w:rPr>
          <w:bCs/>
        </w:rPr>
        <w:t>9</w:t>
      </w:r>
      <w:r w:rsidRPr="00206120">
        <w:rPr>
          <w:bCs/>
        </w:rPr>
        <w:t>.</w:t>
      </w:r>
      <w:r w:rsidRPr="00206120">
        <w:t>Абилитация детей и подростков.</w:t>
      </w:r>
    </w:p>
    <w:p w:rsidR="00E04375" w:rsidRPr="00206120" w:rsidRDefault="00E04375" w:rsidP="00314A5D">
      <w:pPr>
        <w:widowControl w:val="0"/>
        <w:autoSpaceDE w:val="0"/>
        <w:autoSpaceDN w:val="0"/>
        <w:adjustRightInd w:val="0"/>
        <w:jc w:val="both"/>
      </w:pPr>
      <w:r>
        <w:rPr>
          <w:bCs/>
        </w:rPr>
        <w:t>10.</w:t>
      </w:r>
      <w:r w:rsidRPr="00206120">
        <w:t>Интеграция лиц с ОВЗ в общество.</w:t>
      </w:r>
    </w:p>
    <w:p w:rsidR="00E04375" w:rsidRPr="00206120" w:rsidRDefault="00E04375" w:rsidP="00314A5D">
      <w:pPr>
        <w:widowControl w:val="0"/>
        <w:autoSpaceDE w:val="0"/>
        <w:autoSpaceDN w:val="0"/>
        <w:adjustRightInd w:val="0"/>
        <w:rPr>
          <w:b/>
          <w:i/>
        </w:rPr>
      </w:pPr>
      <w:r w:rsidRPr="00206120">
        <w:rPr>
          <w:b/>
          <w:i/>
        </w:rPr>
        <w:t>Задания к занятию</w:t>
      </w:r>
    </w:p>
    <w:p w:rsidR="00E04375" w:rsidRPr="00206120" w:rsidRDefault="00E04375" w:rsidP="00314A5D">
      <w:pPr>
        <w:widowControl w:val="0"/>
        <w:autoSpaceDE w:val="0"/>
        <w:autoSpaceDN w:val="0"/>
        <w:adjustRightInd w:val="0"/>
        <w:rPr>
          <w:i/>
        </w:rPr>
      </w:pPr>
      <w:r w:rsidRPr="00206120">
        <w:rPr>
          <w:i/>
        </w:rPr>
        <w:t>Проблемно-аналитическое задание</w:t>
      </w:r>
    </w:p>
    <w:p w:rsidR="00E04375" w:rsidRPr="00206120" w:rsidRDefault="00E04375" w:rsidP="00314A5D">
      <w:pPr>
        <w:widowControl w:val="0"/>
        <w:autoSpaceDE w:val="0"/>
        <w:autoSpaceDN w:val="0"/>
        <w:adjustRightInd w:val="0"/>
        <w:snapToGrid w:val="0"/>
        <w:jc w:val="both"/>
      </w:pPr>
      <w:r w:rsidRPr="00206120">
        <w:t xml:space="preserve">Разработать программу «Сопровождение детей с ОВЗ в условиях инклюзивного образования» </w:t>
      </w:r>
    </w:p>
    <w:p w:rsidR="00E04375" w:rsidRPr="00206120" w:rsidRDefault="00E04375" w:rsidP="00314A5D">
      <w:pPr>
        <w:widowControl w:val="0"/>
        <w:autoSpaceDE w:val="0"/>
        <w:autoSpaceDN w:val="0"/>
        <w:adjustRightInd w:val="0"/>
        <w:jc w:val="both"/>
        <w:rPr>
          <w:i/>
        </w:rPr>
      </w:pPr>
      <w:r w:rsidRPr="00206120">
        <w:rPr>
          <w:i/>
        </w:rPr>
        <w:t>Эссе</w:t>
      </w:r>
    </w:p>
    <w:p w:rsidR="00E04375" w:rsidRPr="00206120" w:rsidRDefault="00E04375" w:rsidP="00314A5D">
      <w:pPr>
        <w:widowControl w:val="0"/>
        <w:autoSpaceDE w:val="0"/>
        <w:autoSpaceDN w:val="0"/>
        <w:adjustRightInd w:val="0"/>
        <w:jc w:val="both"/>
      </w:pPr>
      <w:r w:rsidRPr="00206120">
        <w:rPr>
          <w:i/>
        </w:rPr>
        <w:tab/>
      </w:r>
      <w:r w:rsidRPr="00206120">
        <w:t>Подготовить эссе на тему «Социализирующая семья»</w:t>
      </w:r>
    </w:p>
    <w:p w:rsidR="00E04375" w:rsidRPr="00206120" w:rsidRDefault="00E04375" w:rsidP="00314A5D">
      <w:pPr>
        <w:widowControl w:val="0"/>
        <w:autoSpaceDE w:val="0"/>
        <w:autoSpaceDN w:val="0"/>
        <w:adjustRightInd w:val="0"/>
        <w:jc w:val="both"/>
        <w:rPr>
          <w:i/>
        </w:rPr>
      </w:pPr>
      <w:r w:rsidRPr="00206120">
        <w:rPr>
          <w:i/>
        </w:rPr>
        <w:t>Информационно-аналитический проект</w:t>
      </w:r>
    </w:p>
    <w:p w:rsidR="00E04375" w:rsidRPr="00206120" w:rsidRDefault="00E04375" w:rsidP="00314A5D">
      <w:pPr>
        <w:widowControl w:val="0"/>
        <w:autoSpaceDE w:val="0"/>
        <w:autoSpaceDN w:val="0"/>
        <w:adjustRightInd w:val="0"/>
        <w:jc w:val="both"/>
      </w:pPr>
      <w:r w:rsidRPr="00206120">
        <w:rPr>
          <w:i/>
        </w:rPr>
        <w:tab/>
      </w:r>
      <w:r w:rsidRPr="00206120">
        <w:t>Составить презентацию по теме «</w:t>
      </w:r>
      <w:proofErr w:type="spellStart"/>
      <w:r w:rsidRPr="00206120">
        <w:t>Десоциализирующая</w:t>
      </w:r>
      <w:proofErr w:type="spellEnd"/>
      <w:r w:rsidRPr="00206120">
        <w:t xml:space="preserve"> семья»</w:t>
      </w:r>
    </w:p>
    <w:p w:rsidR="00E04375" w:rsidRPr="00206120" w:rsidRDefault="00E04375" w:rsidP="00314A5D">
      <w:pPr>
        <w:widowControl w:val="0"/>
        <w:autoSpaceDE w:val="0"/>
        <w:autoSpaceDN w:val="0"/>
        <w:adjustRightInd w:val="0"/>
        <w:jc w:val="both"/>
        <w:rPr>
          <w:i/>
        </w:rPr>
      </w:pPr>
      <w:r w:rsidRPr="00206120">
        <w:rPr>
          <w:i/>
        </w:rPr>
        <w:t>Дискуссия</w:t>
      </w:r>
    </w:p>
    <w:p w:rsidR="00E04375" w:rsidRPr="00206120" w:rsidRDefault="00E04375" w:rsidP="00314A5D">
      <w:pPr>
        <w:widowControl w:val="0"/>
        <w:autoSpaceDE w:val="0"/>
        <w:autoSpaceDN w:val="0"/>
        <w:adjustRightInd w:val="0"/>
        <w:jc w:val="both"/>
      </w:pPr>
      <w:r w:rsidRPr="00206120">
        <w:rPr>
          <w:i/>
        </w:rPr>
        <w:tab/>
      </w:r>
      <w:r w:rsidRPr="00206120">
        <w:t>Обсудить в группе материалы эссе и презентации</w:t>
      </w:r>
    </w:p>
    <w:p w:rsidR="00E04375" w:rsidRPr="00206120" w:rsidRDefault="00E04375" w:rsidP="00314A5D">
      <w:pPr>
        <w:widowControl w:val="0"/>
        <w:autoSpaceDE w:val="0"/>
        <w:autoSpaceDN w:val="0"/>
        <w:adjustRightInd w:val="0"/>
        <w:jc w:val="both"/>
        <w:rPr>
          <w:i/>
        </w:rPr>
      </w:pPr>
      <w:r w:rsidRPr="00206120">
        <w:rPr>
          <w:i/>
        </w:rPr>
        <w:t>Ситуационная задача</w:t>
      </w:r>
    </w:p>
    <w:p w:rsidR="00E04375" w:rsidRPr="00206120" w:rsidRDefault="00E04375"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Оля С.</w:t>
      </w:r>
      <w:r w:rsidRPr="00206120">
        <w:rPr>
          <w:rFonts w:ascii="Times New Roman CYR" w:hAnsi="Times New Roman CYR" w:cs="Times New Roman CYR"/>
          <w:b/>
          <w:bCs/>
        </w:rPr>
        <w:t xml:space="preserve">, </w:t>
      </w:r>
      <w:r w:rsidRPr="00206120">
        <w:rPr>
          <w:rFonts w:ascii="Times New Roman CYR" w:hAnsi="Times New Roman CYR" w:cs="Times New Roman CYR"/>
        </w:rPr>
        <w:t xml:space="preserve">16 лет. Девочка находится на стационарном обследовании с целью решения вопроса об инвалидности. Из истории болезни известно, что роды у матери проходили патологически: извлечение при помощи щипцов. Раннее развитие запаздывало: головку держать девочка стала к 5 месяцам, сидеть – в 9, ходить – в 1 год и 9 месяцев. Отдельные слова – к 1,5 годам, фразовая речь – к 4-м. Детский сад Оля не посещала, в 8 лет пошла в первый класс обычной школы. Несмотря на неоднократные предложения педагогов, мать не обращалась в психолого-медико-педагогическую консультацию, девочка продолжала учебу в обычной школе, дублируя 1-й и 5-й класс. В настоящее время она закончила 9 классов, не аттестована по большинству предметов. Нарушений в поведении нет. Оля житейски не ориентирована, выходит из дому только вместе с матерью, отличается высокой тревожностью. При патопсихологическом обследовании контакт затруднен, выражена тревожность, реакции пассивного протеста. </w:t>
      </w:r>
    </w:p>
    <w:p w:rsidR="00E04375" w:rsidRPr="00206120" w:rsidRDefault="00E04375"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Объем и концентрация внимания недостаточны. Механическое запоминание затруднено; ассоциативное – ухудшает результаты. Исключение и обобщение производятся по конкретно-ситуативным признакам. Классификация также по </w:t>
      </w:r>
      <w:proofErr w:type="spellStart"/>
      <w:r w:rsidRPr="00206120">
        <w:rPr>
          <w:rFonts w:ascii="Times New Roman CYR" w:hAnsi="Times New Roman CYR" w:cs="Times New Roman CYR"/>
        </w:rPr>
        <w:t>конкретноситуативным</w:t>
      </w:r>
      <w:proofErr w:type="spellEnd"/>
      <w:r w:rsidRPr="00206120">
        <w:rPr>
          <w:rFonts w:ascii="Times New Roman CYR" w:hAnsi="Times New Roman CYR" w:cs="Times New Roman CYR"/>
        </w:rPr>
        <w:t xml:space="preserve"> признакам. Понимание пословиц, поговорок, аналогий недоступно. Критичность недостаточна. Оказание помощи не улучшает результаты. Самооценка занижена, </w:t>
      </w:r>
      <w:proofErr w:type="spellStart"/>
      <w:r w:rsidRPr="00206120">
        <w:rPr>
          <w:rFonts w:ascii="Times New Roman CYR" w:hAnsi="Times New Roman CYR" w:cs="Times New Roman CYR"/>
        </w:rPr>
        <w:t>недифференцирована</w:t>
      </w:r>
      <w:proofErr w:type="spellEnd"/>
      <w:r w:rsidRPr="00206120">
        <w:rPr>
          <w:rFonts w:ascii="Times New Roman CYR" w:hAnsi="Times New Roman CYR" w:cs="Times New Roman CYR"/>
        </w:rPr>
        <w:t xml:space="preserve">. Усвоение школьных навыков резко недостаточно: чтение с ошибками, затруднено понимание прочитанного, решение задач на 2 действия недоступно. </w:t>
      </w:r>
    </w:p>
    <w:p w:rsidR="00E04375" w:rsidRPr="00206120" w:rsidRDefault="00E04375" w:rsidP="00314A5D">
      <w:pPr>
        <w:widowControl w:val="0"/>
        <w:autoSpaceDE w:val="0"/>
        <w:autoSpaceDN w:val="0"/>
        <w:adjustRightInd w:val="0"/>
        <w:ind w:firstLine="540"/>
        <w:jc w:val="both"/>
        <w:rPr>
          <w:rFonts w:ascii="Times New Roman CYR" w:hAnsi="Times New Roman CYR" w:cs="Times New Roman CYR"/>
        </w:rPr>
      </w:pPr>
      <w:r w:rsidRPr="00206120">
        <w:rPr>
          <w:bCs/>
        </w:rPr>
        <w:t xml:space="preserve">1. </w:t>
      </w:r>
      <w:r w:rsidRPr="00206120">
        <w:rPr>
          <w:rFonts w:ascii="Times New Roman CYR" w:hAnsi="Times New Roman CYR" w:cs="Times New Roman CYR"/>
        </w:rPr>
        <w:t xml:space="preserve">Какой тип нарушения психического развития имеет место? </w:t>
      </w:r>
    </w:p>
    <w:p w:rsidR="00E04375" w:rsidRPr="00206120" w:rsidRDefault="00E04375" w:rsidP="00314A5D">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состоят первичный и вторичный дефекты?</w:t>
      </w:r>
    </w:p>
    <w:p w:rsidR="00E04375" w:rsidRPr="00206120" w:rsidRDefault="00E04375" w:rsidP="00314A5D">
      <w:pPr>
        <w:widowControl w:val="0"/>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Проблемная задача </w:t>
      </w:r>
    </w:p>
    <w:p w:rsidR="00E04375" w:rsidRPr="00206120" w:rsidRDefault="00E04375"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Выделить в представленном тексте достоинства и недостатки социализации детей с ОВЗ. Предложить пути совершенствования этого процесса.</w:t>
      </w:r>
    </w:p>
    <w:p w:rsidR="00E04375" w:rsidRPr="00206120" w:rsidRDefault="00E0437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iCs/>
        </w:rPr>
        <w:t>Социальная помощь</w:t>
      </w:r>
      <w:r w:rsidRPr="00206120">
        <w:rPr>
          <w:rFonts w:ascii="Times New Roman CYR" w:hAnsi="Times New Roman CYR" w:cs="Times New Roman CYR"/>
        </w:rPr>
        <w:t xml:space="preserve">–это комплекс гуманитарных услуг представителям экономически необеспеченных, социально слабых, психологически уязвимых слоев и групп населения в целях улучшения их способностей и социального функционирования. </w:t>
      </w:r>
    </w:p>
    <w:p w:rsidR="00E04375" w:rsidRPr="00206120" w:rsidRDefault="00E0437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 xml:space="preserve">Социальная помощь проявляется в следующем: </w:t>
      </w:r>
    </w:p>
    <w:p w:rsidR="00E04375" w:rsidRPr="00206120" w:rsidRDefault="00E04375" w:rsidP="00314A5D">
      <w:pPr>
        <w:autoSpaceDE w:val="0"/>
        <w:autoSpaceDN w:val="0"/>
        <w:adjustRightInd w:val="0"/>
        <w:rPr>
          <w:rFonts w:ascii="Times New Roman CYR" w:hAnsi="Times New Roman CYR" w:cs="Times New Roman CYR"/>
        </w:rPr>
      </w:pPr>
      <w:r w:rsidRPr="00206120">
        <w:rPr>
          <w:rFonts w:ascii="Times New Roman CYR" w:hAnsi="Times New Roman CYR" w:cs="Times New Roman CYR"/>
        </w:rPr>
        <w:t>- периодических и единовременных доплатах к пенсиям и пособиям;</w:t>
      </w:r>
    </w:p>
    <w:p w:rsidR="00E04375" w:rsidRPr="00206120" w:rsidRDefault="00E04375" w:rsidP="00314A5D">
      <w:p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ab/>
        <w:t xml:space="preserve">- долговременных услугах в целях оказания адресной поддержки наименее защищенных слоев населения, ликвидации или нейтрализации критических жизненных ситуаций, вызываемых неблагоприятными социально-экономическими условиями. </w:t>
      </w:r>
    </w:p>
    <w:p w:rsidR="00E04375" w:rsidRPr="00206120" w:rsidRDefault="00E04375" w:rsidP="00314A5D">
      <w:p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bCs/>
          <w:iCs/>
        </w:rPr>
        <w:tab/>
        <w:t>Социально-педагогическая деятельность при поддержке лиц с ограниченными возможностями</w:t>
      </w:r>
      <w:r w:rsidRPr="00206120">
        <w:rPr>
          <w:rFonts w:ascii="Times New Roman CYR" w:hAnsi="Times New Roman CYR" w:cs="Times New Roman CYR"/>
          <w:i/>
          <w:iCs/>
        </w:rPr>
        <w:t xml:space="preserve"> — </w:t>
      </w:r>
      <w:r w:rsidRPr="00206120">
        <w:rPr>
          <w:rFonts w:ascii="Times New Roman CYR" w:hAnsi="Times New Roman CYR" w:cs="Times New Roman CYR"/>
        </w:rPr>
        <w:t>это непрерывный педагогически целесообразно организованный процесс социального воспитания с учетом специфики развития личности человека с особыми потребностями на различных возрастных этапах в различных слоях общества и при участии всех социальных институтов и всех субъектов воспитания и социальной помощи.</w:t>
      </w:r>
    </w:p>
    <w:p w:rsidR="00E04375" w:rsidRPr="00206120" w:rsidRDefault="00E0437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Такая деятельность имеет междисциплинарный характер, осуществляется усилиями специалистов различных профилей, но ведущая роль принадлежит социальным педагогам.</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iCs/>
        </w:rPr>
        <w:t xml:space="preserve">Структура современной </w:t>
      </w:r>
      <w:proofErr w:type="spellStart"/>
      <w:r w:rsidRPr="00206120">
        <w:rPr>
          <w:rFonts w:ascii="Times New Roman CYR" w:hAnsi="Times New Roman CYR" w:cs="Times New Roman CYR"/>
          <w:iCs/>
        </w:rPr>
        <w:t>социалъно</w:t>
      </w:r>
      <w:proofErr w:type="spellEnd"/>
      <w:r w:rsidRPr="00206120">
        <w:rPr>
          <w:rFonts w:ascii="Times New Roman CYR" w:hAnsi="Times New Roman CYR" w:cs="Times New Roman CYR"/>
          <w:iCs/>
        </w:rPr>
        <w:t xml:space="preserve">-педагогической помощи лицам с ограниченными </w:t>
      </w:r>
      <w:proofErr w:type="spellStart"/>
      <w:r w:rsidRPr="00206120">
        <w:rPr>
          <w:rFonts w:ascii="Times New Roman CYR" w:hAnsi="Times New Roman CYR" w:cs="Times New Roman CYR"/>
          <w:iCs/>
        </w:rPr>
        <w:t>возможностями</w:t>
      </w:r>
      <w:r w:rsidRPr="00206120">
        <w:rPr>
          <w:rFonts w:ascii="Times New Roman CYR" w:hAnsi="Times New Roman CYR" w:cs="Times New Roman CYR"/>
        </w:rPr>
        <w:t>в</w:t>
      </w:r>
      <w:proofErr w:type="spellEnd"/>
      <w:r w:rsidRPr="00206120">
        <w:rPr>
          <w:rFonts w:ascii="Times New Roman CYR" w:hAnsi="Times New Roman CYR" w:cs="Times New Roman CYR"/>
        </w:rPr>
        <w:t xml:space="preserve"> России имеет многопрофильный характер, представленный следующим образом.</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bCs/>
        </w:rPr>
        <w:t>1</w:t>
      </w:r>
      <w:r w:rsidRPr="00206120">
        <w:t>.</w:t>
      </w:r>
      <w:r w:rsidRPr="00206120">
        <w:rPr>
          <w:rFonts w:ascii="Times New Roman CYR" w:hAnsi="Times New Roman CYR" w:cs="Times New Roman CYR"/>
        </w:rPr>
        <w:t>Государственный сектор: учреждения, предприятия, службы федеральных министерств и ведомств (Министерство труда и социального развития, Министерство образования и науки, Министерство здравоохранения, Министерство культуры и массовых коммуникаций и др.)</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bCs/>
        </w:rPr>
        <w:t>2</w:t>
      </w:r>
      <w:r w:rsidRPr="00206120">
        <w:t>.</w:t>
      </w:r>
      <w:r w:rsidRPr="00206120">
        <w:rPr>
          <w:rFonts w:ascii="Times New Roman CYR" w:hAnsi="Times New Roman CYR" w:cs="Times New Roman CYR"/>
        </w:rPr>
        <w:t>Муниципальный сектор — учреждения, предприятия, службы органов регионального и местного управления.</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bCs/>
        </w:rPr>
        <w:t>3</w:t>
      </w:r>
      <w:r w:rsidRPr="00206120">
        <w:t>.</w:t>
      </w:r>
      <w:r w:rsidRPr="00206120">
        <w:rPr>
          <w:rFonts w:ascii="Times New Roman CYR" w:hAnsi="Times New Roman CYR" w:cs="Times New Roman CYR"/>
        </w:rPr>
        <w:t>Негосударственный сектор — учреждения, предприятия и службы, создаваемые общественными благотворительными, религиозными и другими негосударственными организациями.</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Основное положение современной системы социально-педагогической помощи — утверждение приоритета личности и семьи по отношению к обществу и государству. В настоящее время социально-педагогическая деятельность тормозится отсутствием статистической информации о лицах с ограниченными возможностями.</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Социальный педагог взаимодействует с представителями всех социальных институтов, педагогами, врачами, психологами, с родителями и другими заинтересованными лицами.</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iCs/>
        </w:rPr>
        <w:t xml:space="preserve">Содержание </w:t>
      </w:r>
      <w:proofErr w:type="spellStart"/>
      <w:r w:rsidRPr="00206120">
        <w:rPr>
          <w:rFonts w:ascii="Times New Roman CYR" w:hAnsi="Times New Roman CYR" w:cs="Times New Roman CYR"/>
          <w:bCs/>
          <w:iCs/>
        </w:rPr>
        <w:t>работы</w:t>
      </w:r>
      <w:r w:rsidRPr="00206120">
        <w:rPr>
          <w:rFonts w:ascii="Times New Roman CYR" w:hAnsi="Times New Roman CYR" w:cs="Times New Roman CYR"/>
          <w:bCs/>
        </w:rPr>
        <w:t>социального</w:t>
      </w:r>
      <w:proofErr w:type="spellEnd"/>
      <w:r w:rsidRPr="00206120">
        <w:rPr>
          <w:rFonts w:ascii="Times New Roman CYR" w:hAnsi="Times New Roman CYR" w:cs="Times New Roman CYR"/>
          <w:bCs/>
        </w:rPr>
        <w:t xml:space="preserve"> педагога</w:t>
      </w:r>
      <w:r w:rsidRPr="00206120">
        <w:rPr>
          <w:rFonts w:ascii="Times New Roman CYR" w:hAnsi="Times New Roman CYR" w:cs="Times New Roman CYR"/>
        </w:rPr>
        <w:t xml:space="preserve"> включает следующие направления:</w:t>
      </w:r>
    </w:p>
    <w:p w:rsidR="00E04375" w:rsidRPr="00206120" w:rsidRDefault="00E043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формирование гуманных отношений в социуме;</w:t>
      </w:r>
    </w:p>
    <w:p w:rsidR="00E04375" w:rsidRPr="00206120" w:rsidRDefault="00E043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содействие саморазвитию личности ребенка;</w:t>
      </w:r>
    </w:p>
    <w:p w:rsidR="00E04375" w:rsidRPr="00206120" w:rsidRDefault="00E043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 xml:space="preserve">оказание помощи в социальной адаптации и реабилитации выпускников </w:t>
      </w:r>
    </w:p>
    <w:p w:rsidR="00E04375" w:rsidRPr="00206120" w:rsidRDefault="00E043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направление усилий на оздоровление и нормализацию отношений в семье, устранение дефицита общения;</w:t>
      </w:r>
    </w:p>
    <w:p w:rsidR="00E04375" w:rsidRPr="00206120" w:rsidRDefault="00E043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устранение личных и социальных проблем учащихся;</w:t>
      </w:r>
    </w:p>
    <w:p w:rsidR="00E04375" w:rsidRPr="00206120" w:rsidRDefault="00E043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выявление и разрешение конфликтных ситуаций в межличностных отношениях;</w:t>
      </w:r>
    </w:p>
    <w:p w:rsidR="00E04375" w:rsidRPr="00206120" w:rsidRDefault="00E043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организация правового просвещения;</w:t>
      </w:r>
    </w:p>
    <w:p w:rsidR="00E04375" w:rsidRPr="00206120" w:rsidRDefault="00E043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представление интересов учащихся от имени учреждения в органах милиции или в суде;</w:t>
      </w:r>
    </w:p>
    <w:p w:rsidR="00E04375" w:rsidRPr="00206120" w:rsidRDefault="00E043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сотрудничество с администрацией, психологами, педагогами, другими работниками специальных учреждений в подготовке необходимых документов для дальнейшего трудоустройства или учебы детей;</w:t>
      </w:r>
    </w:p>
    <w:p w:rsidR="00E04375" w:rsidRPr="00206120" w:rsidRDefault="00E043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патронаж детей, нуждающихся в социальной, медицинской помощи.</w:t>
      </w:r>
    </w:p>
    <w:p w:rsidR="00E04375" w:rsidRPr="00206120" w:rsidRDefault="00E0437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В организации социально-педагогической помощи инновационными учреждениями являются комплексные психолого-медико-педагогические консультации, реабилитационные и психолого-медико-педагогические центры.</w:t>
      </w:r>
    </w:p>
    <w:p w:rsidR="00E04375" w:rsidRPr="00206120" w:rsidRDefault="00E0437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В системе Министерства труда и социального развития РФ существует сеть специальных учреждений для детей и взрослых с ограниченными возможностями:</w:t>
      </w:r>
    </w:p>
    <w:p w:rsidR="00E04375" w:rsidRPr="00206120" w:rsidRDefault="00E043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детей с глубокой умственной отсталостью;</w:t>
      </w:r>
    </w:p>
    <w:p w:rsidR="00E04375" w:rsidRPr="00206120" w:rsidRDefault="00E043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детские дома для детей с тяжелыми физическими отклонениями;</w:t>
      </w:r>
    </w:p>
    <w:p w:rsidR="00E04375" w:rsidRPr="00206120" w:rsidRDefault="00E043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специальные технические училища;</w:t>
      </w:r>
    </w:p>
    <w:p w:rsidR="00E04375" w:rsidRPr="00206120" w:rsidRDefault="00E043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престарелых и инвалидов;</w:t>
      </w:r>
    </w:p>
    <w:p w:rsidR="00E04375" w:rsidRPr="00206120" w:rsidRDefault="00E043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психоневрологические интернаты.</w:t>
      </w:r>
    </w:p>
    <w:p w:rsidR="00E04375" w:rsidRPr="00206120" w:rsidRDefault="00E0437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Выделим основные направления развития сферы социально-педагогической помощи лицам с ограниченными возможностями в России.</w:t>
      </w:r>
    </w:p>
    <w:p w:rsidR="00E04375" w:rsidRPr="00206120" w:rsidRDefault="00E04375" w:rsidP="00314A5D">
      <w:pPr>
        <w:tabs>
          <w:tab w:val="left" w:pos="540"/>
        </w:tabs>
        <w:autoSpaceDE w:val="0"/>
        <w:autoSpaceDN w:val="0"/>
        <w:adjustRightInd w:val="0"/>
        <w:ind w:firstLine="540"/>
        <w:rPr>
          <w:rFonts w:ascii="Times New Roman CYR" w:hAnsi="Times New Roman CYR" w:cs="Times New Roman CYR"/>
        </w:rPr>
      </w:pPr>
      <w:r w:rsidRPr="00206120">
        <w:rPr>
          <w:bCs/>
        </w:rPr>
        <w:t>1</w:t>
      </w:r>
      <w:r w:rsidRPr="00206120">
        <w:t xml:space="preserve">. </w:t>
      </w:r>
      <w:r w:rsidRPr="00206120">
        <w:rPr>
          <w:rFonts w:ascii="Times New Roman CYR" w:hAnsi="Times New Roman CYR" w:cs="Times New Roman CYR"/>
        </w:rPr>
        <w:t>Развитие государственной общественной системы социально-педагогической помощи.</w:t>
      </w:r>
    </w:p>
    <w:p w:rsidR="00E04375" w:rsidRPr="00206120" w:rsidRDefault="00E04375" w:rsidP="00314A5D">
      <w:pPr>
        <w:tabs>
          <w:tab w:val="left" w:pos="540"/>
        </w:tabs>
        <w:autoSpaceDE w:val="0"/>
        <w:autoSpaceDN w:val="0"/>
        <w:adjustRightInd w:val="0"/>
        <w:ind w:firstLine="540"/>
        <w:rPr>
          <w:rFonts w:ascii="Times New Roman CYR" w:hAnsi="Times New Roman CYR" w:cs="Times New Roman CYR"/>
        </w:rPr>
      </w:pPr>
      <w:r w:rsidRPr="00206120">
        <w:rPr>
          <w:bCs/>
        </w:rPr>
        <w:t>2.</w:t>
      </w:r>
      <w:r w:rsidRPr="00206120">
        <w:rPr>
          <w:rFonts w:ascii="Times New Roman CYR" w:hAnsi="Times New Roman CYR" w:cs="Times New Roman CYR"/>
        </w:rPr>
        <w:t>Совершенствование процесса социального воспитания, как в самой специальной школе, так и за рамками школьного возраста, т. е. после окончания школы.</w:t>
      </w:r>
    </w:p>
    <w:p w:rsidR="00E04375" w:rsidRPr="00206120" w:rsidRDefault="00E04375" w:rsidP="00314A5D">
      <w:pPr>
        <w:tabs>
          <w:tab w:val="left" w:pos="540"/>
        </w:tabs>
        <w:autoSpaceDE w:val="0"/>
        <w:autoSpaceDN w:val="0"/>
        <w:adjustRightInd w:val="0"/>
        <w:ind w:firstLine="540"/>
        <w:rPr>
          <w:rFonts w:ascii="Times New Roman CYR" w:hAnsi="Times New Roman CYR" w:cs="Times New Roman CYR"/>
        </w:rPr>
      </w:pPr>
      <w:r w:rsidRPr="00206120">
        <w:rPr>
          <w:bCs/>
        </w:rPr>
        <w:t>3.</w:t>
      </w:r>
      <w:r w:rsidRPr="00206120">
        <w:rPr>
          <w:rFonts w:ascii="Times New Roman CYR" w:hAnsi="Times New Roman CYR" w:cs="Times New Roman CYR"/>
        </w:rPr>
        <w:t>Воздействие новых межведомственных учреждений (ПМПК, реабилитационные учреждения).</w:t>
      </w:r>
    </w:p>
    <w:p w:rsidR="00E04375" w:rsidRPr="00206120" w:rsidRDefault="00E04375" w:rsidP="00314A5D">
      <w:pPr>
        <w:tabs>
          <w:tab w:val="left" w:pos="540"/>
        </w:tabs>
        <w:autoSpaceDE w:val="0"/>
        <w:autoSpaceDN w:val="0"/>
        <w:adjustRightInd w:val="0"/>
        <w:ind w:firstLine="540"/>
        <w:rPr>
          <w:rFonts w:ascii="Times New Roman CYR" w:hAnsi="Times New Roman CYR" w:cs="Times New Roman CYR"/>
        </w:rPr>
      </w:pPr>
      <w:r w:rsidRPr="00206120">
        <w:rPr>
          <w:bCs/>
        </w:rPr>
        <w:t>4.</w:t>
      </w:r>
      <w:r w:rsidRPr="00206120">
        <w:rPr>
          <w:rFonts w:ascii="Times New Roman CYR" w:hAnsi="Times New Roman CYR" w:cs="Times New Roman CYR"/>
        </w:rPr>
        <w:t>Организация служб ранней диагностики и ранней помощи в целях профилактики.</w:t>
      </w:r>
    </w:p>
    <w:p w:rsidR="00E04375" w:rsidRPr="00206120" w:rsidRDefault="00E04375" w:rsidP="00314A5D">
      <w:pPr>
        <w:tabs>
          <w:tab w:val="left" w:pos="540"/>
        </w:tabs>
        <w:autoSpaceDE w:val="0"/>
        <w:autoSpaceDN w:val="0"/>
        <w:adjustRightInd w:val="0"/>
        <w:ind w:firstLine="540"/>
        <w:rPr>
          <w:rFonts w:ascii="Times New Roman CYR" w:hAnsi="Times New Roman CYR" w:cs="Times New Roman CYR"/>
        </w:rPr>
      </w:pPr>
      <w:r w:rsidRPr="00206120">
        <w:rPr>
          <w:bCs/>
        </w:rPr>
        <w:t>5.</w:t>
      </w:r>
      <w:r w:rsidRPr="00206120">
        <w:rPr>
          <w:rFonts w:ascii="Times New Roman CYR" w:hAnsi="Times New Roman CYR" w:cs="Times New Roman CYR"/>
        </w:rPr>
        <w:t>Переориентация организации управления воспитательным процессом на основе формирования субъект-субъектных отношений всех его участников.</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Главная линия государственной социальной помощи в области социальной педагогики лицам с ограниченными возможностями в России – перенос центра тяжести в системе социальной помощи с денежных выплат на указание прямых социальных условий.</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Право на </w:t>
      </w:r>
      <w:r w:rsidRPr="00206120">
        <w:rPr>
          <w:rFonts w:ascii="Times New Roman CYR" w:hAnsi="Times New Roman CYR" w:cs="Times New Roman CYR"/>
          <w:iCs/>
        </w:rPr>
        <w:t xml:space="preserve">профессиональную </w:t>
      </w:r>
      <w:proofErr w:type="spellStart"/>
      <w:r w:rsidRPr="00206120">
        <w:rPr>
          <w:rFonts w:ascii="Times New Roman CYR" w:hAnsi="Times New Roman CYR" w:cs="Times New Roman CYR"/>
          <w:iCs/>
        </w:rPr>
        <w:t>реабилитацию</w:t>
      </w:r>
      <w:r w:rsidRPr="00206120">
        <w:rPr>
          <w:rFonts w:ascii="Times New Roman CYR" w:hAnsi="Times New Roman CYR" w:cs="Times New Roman CYR"/>
        </w:rPr>
        <w:t>лиц</w:t>
      </w:r>
      <w:proofErr w:type="spellEnd"/>
      <w:r w:rsidRPr="00206120">
        <w:rPr>
          <w:rFonts w:ascii="Times New Roman CYR" w:hAnsi="Times New Roman CYR" w:cs="Times New Roman CYR"/>
        </w:rPr>
        <w:t xml:space="preserve"> с ограниченной трудоспособностью определено в Конституции РФ, а также в Федеральном законе </w:t>
      </w:r>
      <w:r w:rsidRPr="00206120">
        <w:t>«</w:t>
      </w:r>
      <w:r w:rsidRPr="00206120">
        <w:rPr>
          <w:rFonts w:ascii="Times New Roman CYR" w:hAnsi="Times New Roman CYR" w:cs="Times New Roman CYR"/>
        </w:rPr>
        <w:t>О защите инвалидов РФ</w:t>
      </w:r>
      <w:r w:rsidRPr="00206120">
        <w:t xml:space="preserve">» </w:t>
      </w:r>
      <w:r w:rsidRPr="00206120">
        <w:rPr>
          <w:rFonts w:ascii="Times New Roman CYR" w:hAnsi="Times New Roman CYR" w:cs="Times New Roman CYR"/>
        </w:rPr>
        <w:t>в 1995 году. Этими законами определена деятельность государственной службы медико-социальной экспертизы и государственной службы реабилитации инвалидов.</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Статьями закона предусмотрены федеральная базовая программа реабилитации и индивидуальная программа реабилитации лиц с ограниченной работоспособностью.</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iCs/>
        </w:rPr>
        <w:t xml:space="preserve">Индивидуальная программа </w:t>
      </w:r>
      <w:proofErr w:type="spellStart"/>
      <w:r w:rsidRPr="00206120">
        <w:rPr>
          <w:rFonts w:ascii="Times New Roman CYR" w:hAnsi="Times New Roman CYR" w:cs="Times New Roman CYR"/>
          <w:bCs/>
          <w:iCs/>
        </w:rPr>
        <w:t>реабилитации</w:t>
      </w:r>
      <w:r w:rsidRPr="00206120">
        <w:rPr>
          <w:rFonts w:ascii="Times New Roman CYR" w:hAnsi="Times New Roman CYR" w:cs="Times New Roman CYR"/>
        </w:rPr>
        <w:t>представляет</w:t>
      </w:r>
      <w:proofErr w:type="spellEnd"/>
      <w:r w:rsidRPr="00206120">
        <w:rPr>
          <w:rFonts w:ascii="Times New Roman CYR" w:hAnsi="Times New Roman CYR" w:cs="Times New Roman CYR"/>
        </w:rPr>
        <w:t xml:space="preserve"> собой комплекс мер (медицинских, педагогических, психологических, социальных), направленных на восстановление, компенсацию нарушенных или утраченных функций организма и восстановление или формирование способности к выполнению определенных видов деятельности, в том числе и профессионально-трудовых.</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рамках индивидуальной программы реабилитации просматривается профессиональная ориентация человека с учетом возможностей его трудоспособности. Индивидуальная программа реабилитации является рекомендательной и включает в себя как бесплатную часть, так и платную (в составе служб занятости и др.).</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Первая группа инвалидности</w:t>
      </w:r>
      <w:r w:rsidRPr="00206120">
        <w:rPr>
          <w:rFonts w:ascii="Times New Roman CYR" w:hAnsi="Times New Roman CYR" w:cs="Times New Roman CYR"/>
        </w:rPr>
        <w:t xml:space="preserve"> приписывается лицам, имеющим стойкое и значительно выраженное расстройство функций организма, которое может быть вызвано заболеванием, последствием травмы или дефектом развития. Вследствие этого могут быть в значительной степени нарушены:</w:t>
      </w:r>
    </w:p>
    <w:p w:rsidR="00E04375" w:rsidRPr="00206120" w:rsidRDefault="00E04375" w:rsidP="00314A5D">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способность к самообслуживанию, передвижению, ориентация в окружающем пространстве; </w:t>
      </w:r>
    </w:p>
    <w:p w:rsidR="00E04375" w:rsidRPr="00206120" w:rsidRDefault="00E04375" w:rsidP="00314A5D">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способность к общению </w:t>
      </w:r>
      <w:proofErr w:type="spellStart"/>
      <w:r w:rsidRPr="00206120">
        <w:rPr>
          <w:rFonts w:ascii="Times New Roman CYR" w:hAnsi="Times New Roman CYR" w:cs="Times New Roman CYR"/>
        </w:rPr>
        <w:t>иконтроль</w:t>
      </w:r>
      <w:proofErr w:type="spellEnd"/>
      <w:r w:rsidRPr="00206120">
        <w:rPr>
          <w:rFonts w:ascii="Times New Roman CYR" w:hAnsi="Times New Roman CYR" w:cs="Times New Roman CYR"/>
        </w:rPr>
        <w:t xml:space="preserve"> над своими действиями.</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Ко второй группе инвалидности</w:t>
      </w:r>
      <w:r w:rsidRPr="00206120">
        <w:rPr>
          <w:rFonts w:ascii="Times New Roman CYR" w:hAnsi="Times New Roman CYR" w:cs="Times New Roman CYR"/>
        </w:rPr>
        <w:t xml:space="preserve"> относятся те лица, у которых имеется стойкое выраженное расстройство функций организма вследствие болезни, травмирующих дефектов развития.</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Нарушение здоровья ведет к ограничению возможностей обучения и трудовой деятельности, самообслуживания. Для взрослых установление второй группы инвалидности в связи с затруднениями в обучении предполагается в тех случаях, когда эти затруднения связаны с некоторыми другими ограничениями жизнедеятельности, передвижения. Для детей такое сочетание не требуется.</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Третья группа инвалидности</w:t>
      </w:r>
      <w:r w:rsidRPr="00206120">
        <w:rPr>
          <w:rFonts w:ascii="Times New Roman CYR" w:hAnsi="Times New Roman CYR" w:cs="Times New Roman CYR"/>
        </w:rPr>
        <w:t xml:space="preserve"> присваивается в том случае, если в результате заболеваний, травм или дефектов развития имеет место стойкое, но незначительно или умеренно выраженное расстройство функций организма, ведущее к некоторому ограничению жизнедеятельности.</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iCs/>
        </w:rPr>
        <w:t>Инвалиды второй и третьей групп могут обучаться и трудиться</w:t>
      </w:r>
      <w:r w:rsidRPr="00206120">
        <w:rPr>
          <w:rFonts w:ascii="Times New Roman CYR" w:hAnsi="Times New Roman CYR" w:cs="Times New Roman CYR"/>
        </w:rPr>
        <w:t>.</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Для детей и подростков с отклонениями в развитии, имеющих в перспективе ограничение трудоспособности, </w:t>
      </w:r>
      <w:proofErr w:type="spellStart"/>
      <w:r w:rsidRPr="00206120">
        <w:rPr>
          <w:rFonts w:ascii="Times New Roman CYR" w:hAnsi="Times New Roman CYR" w:cs="Times New Roman CYR"/>
        </w:rPr>
        <w:t>профориентационная</w:t>
      </w:r>
      <w:proofErr w:type="spellEnd"/>
      <w:r w:rsidRPr="00206120">
        <w:rPr>
          <w:rFonts w:ascii="Times New Roman CYR" w:hAnsi="Times New Roman CYR" w:cs="Times New Roman CYR"/>
        </w:rPr>
        <w:t xml:space="preserve"> и </w:t>
      </w:r>
      <w:proofErr w:type="spellStart"/>
      <w:r w:rsidRPr="00206120">
        <w:rPr>
          <w:rFonts w:ascii="Times New Roman CYR" w:hAnsi="Times New Roman CYR" w:cs="Times New Roman CYR"/>
        </w:rPr>
        <w:t>профконсультационная</w:t>
      </w:r>
      <w:proofErr w:type="spellEnd"/>
      <w:r w:rsidRPr="00206120">
        <w:rPr>
          <w:rFonts w:ascii="Times New Roman CYR" w:hAnsi="Times New Roman CYR" w:cs="Times New Roman CYR"/>
        </w:rPr>
        <w:t xml:space="preserve"> работа начинается еще в период обучения в школе, несмотря на зависимость содержания, и метода </w:t>
      </w:r>
      <w:proofErr w:type="spellStart"/>
      <w:r w:rsidRPr="00206120">
        <w:rPr>
          <w:rFonts w:ascii="Times New Roman CYR" w:hAnsi="Times New Roman CYR" w:cs="Times New Roman CYR"/>
        </w:rPr>
        <w:t>профориентационной</w:t>
      </w:r>
      <w:proofErr w:type="spellEnd"/>
      <w:r w:rsidRPr="00206120">
        <w:rPr>
          <w:rFonts w:ascii="Times New Roman CYR" w:hAnsi="Times New Roman CYR" w:cs="Times New Roman CYR"/>
        </w:rPr>
        <w:t xml:space="preserve"> работы от характера и степени тяжести нарушения. Существуют общие закономерности в организации такой работы.</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Для выявления внешних и внутренних факторов, от которых зависит способность человека с ограниченной </w:t>
      </w:r>
      <w:proofErr w:type="spellStart"/>
      <w:r w:rsidRPr="00206120">
        <w:rPr>
          <w:rFonts w:ascii="Times New Roman CYR" w:hAnsi="Times New Roman CYR" w:cs="Times New Roman CYR"/>
        </w:rPr>
        <w:t>трудоспособностьюк</w:t>
      </w:r>
      <w:proofErr w:type="spellEnd"/>
      <w:r w:rsidRPr="00206120">
        <w:rPr>
          <w:rFonts w:ascii="Times New Roman CYR" w:hAnsi="Times New Roman CYR" w:cs="Times New Roman CYR"/>
        </w:rPr>
        <w:t xml:space="preserve"> той или иной деятельности, необходимо:</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установить характер и степень выраженности нарушений различных систем организма, индивидуальных и психофизиологических </w:t>
      </w:r>
      <w:proofErr w:type="spellStart"/>
      <w:r w:rsidRPr="00206120">
        <w:rPr>
          <w:rFonts w:ascii="Times New Roman CYR" w:hAnsi="Times New Roman CYR" w:cs="Times New Roman CYR"/>
        </w:rPr>
        <w:t>особенностёй</w:t>
      </w:r>
      <w:proofErr w:type="spellEnd"/>
      <w:r w:rsidRPr="00206120">
        <w:rPr>
          <w:rFonts w:ascii="Times New Roman CYR" w:hAnsi="Times New Roman CYR" w:cs="Times New Roman CYR"/>
        </w:rPr>
        <w:t>;</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определить доступные для подростков или взрослых виды труда;</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выявить его личные интересы и склонности в деятельности или профессии;</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4)</w:t>
      </w:r>
      <w:r w:rsidRPr="00206120">
        <w:rPr>
          <w:rFonts w:ascii="Times New Roman CYR" w:hAnsi="Times New Roman CYR" w:cs="Times New Roman CYR"/>
        </w:rPr>
        <w:t>выявить, какова умственная и физическая трудоспособность;</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5)</w:t>
      </w:r>
      <w:r w:rsidRPr="00206120">
        <w:rPr>
          <w:rFonts w:ascii="Times New Roman CYR" w:hAnsi="Times New Roman CYR" w:cs="Times New Roman CYR"/>
        </w:rPr>
        <w:t>определить состояние эмоционально-волевой, сенсомоторной, интеллектуальной сфер;</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6)</w:t>
      </w:r>
      <w:r w:rsidRPr="00206120">
        <w:rPr>
          <w:rFonts w:ascii="Times New Roman CYR" w:hAnsi="Times New Roman CYR" w:cs="Times New Roman CYR"/>
        </w:rPr>
        <w:t>установить, насколько развита речь и коммуникативные навыки, значимые для профессионального развития.</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Для взрослого человека важно определить характер изменений психологического и социального статуса человека, связанных с заболеванием, травмой или нарушением развития.</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Осознание наличия нарушения развития и связанных с ним ограничений ведет к неадекватной самооценке, ранимости психики, </w:t>
      </w:r>
      <w:proofErr w:type="spellStart"/>
      <w:r w:rsidRPr="00206120">
        <w:rPr>
          <w:rFonts w:ascii="Times New Roman CYR" w:hAnsi="Times New Roman CYR" w:cs="Times New Roman CYR"/>
        </w:rPr>
        <w:t>маргинализации</w:t>
      </w:r>
      <w:proofErr w:type="spellEnd"/>
      <w:r w:rsidRPr="00206120">
        <w:rPr>
          <w:rFonts w:ascii="Times New Roman CYR" w:hAnsi="Times New Roman CYR" w:cs="Times New Roman CYR"/>
        </w:rPr>
        <w:t xml:space="preserve"> и ограничению общения с окружающими. Негативные стереотипы социального взаимодействия определяются при общении сверстниками или взрослыми, подчеркивающими неполноценность человека с ограниченными возможностями.</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Инвалидность в зрелом возрасте наносит психологическую травму тем, что человеку приходится менять среду и образ жизни, круг общения; усиление его зависимости от окружающих, смена трудовой деятельности могут нанести моральный и материальный ущерб.</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Выбор профессии в школьном возрасте должен проводиться особенно квалифицированно, и существует система вакансий для учащихся.</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зависимости от характера и степени тяжести нарушения, человек с ограниченной трудоспособностью может получить различные виды профессионального образования: от начального до высшего профессионального.</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При наличии интеллектуальной нормы лица с ограниченной трудоспособностью имеют равные возможности обучения в высших и средних профессиональных образовательных учреждениях.</w:t>
      </w:r>
    </w:p>
    <w:p w:rsidR="00E04375" w:rsidRPr="00206120" w:rsidRDefault="00E04375" w:rsidP="00314A5D">
      <w:pPr>
        <w:widowControl w:val="0"/>
        <w:autoSpaceDE w:val="0"/>
        <w:autoSpaceDN w:val="0"/>
        <w:adjustRightInd w:val="0"/>
        <w:jc w:val="both"/>
        <w:rPr>
          <w:i/>
        </w:rPr>
      </w:pPr>
      <w:r w:rsidRPr="00206120">
        <w:rPr>
          <w:i/>
        </w:rPr>
        <w:t>Подготовка логико-структурных схем</w:t>
      </w:r>
    </w:p>
    <w:p w:rsidR="00E04375" w:rsidRPr="00206120" w:rsidRDefault="00E04375" w:rsidP="00314A5D">
      <w:pPr>
        <w:widowControl w:val="0"/>
        <w:autoSpaceDE w:val="0"/>
        <w:autoSpaceDN w:val="0"/>
        <w:adjustRightInd w:val="0"/>
        <w:jc w:val="both"/>
      </w:pPr>
      <w:r w:rsidRPr="00206120">
        <w:tab/>
        <w:t>Составить логико-структурную схему по данной теме</w:t>
      </w:r>
    </w:p>
    <w:p w:rsidR="00E04375" w:rsidRPr="00206120" w:rsidRDefault="00E04375" w:rsidP="00314A5D">
      <w:pPr>
        <w:widowControl w:val="0"/>
        <w:autoSpaceDE w:val="0"/>
        <w:autoSpaceDN w:val="0"/>
        <w:adjustRightInd w:val="0"/>
        <w:jc w:val="both"/>
        <w:rPr>
          <w:b/>
        </w:rPr>
      </w:pPr>
      <w:r w:rsidRPr="00206120">
        <w:rPr>
          <w:i/>
        </w:rPr>
        <w:t>Социализация</w:t>
      </w:r>
      <w:r w:rsidRPr="00206120">
        <w:t xml:space="preserve"> – это процесс и результат усвоения и активного воспроизведения индивидом социального опыта (норм, умений, стереотипов, установок, принятых в обществе форм поведения и общения).</w:t>
      </w:r>
    </w:p>
    <w:p w:rsidR="00E04375" w:rsidRPr="00206120" w:rsidRDefault="00E04375" w:rsidP="00314A5D">
      <w:pPr>
        <w:widowControl w:val="0"/>
        <w:autoSpaceDE w:val="0"/>
        <w:autoSpaceDN w:val="0"/>
        <w:adjustRightInd w:val="0"/>
        <w:jc w:val="both"/>
        <w:rPr>
          <w:b/>
        </w:rPr>
      </w:pPr>
      <w:r w:rsidRPr="00206120">
        <w:rPr>
          <w:b/>
        </w:rPr>
        <w:tab/>
      </w:r>
      <w:r w:rsidRPr="00206120">
        <w:rPr>
          <w:i/>
        </w:rPr>
        <w:t>Социально-психологическая реабилитация</w:t>
      </w:r>
      <w:r w:rsidRPr="00206120">
        <w:t xml:space="preserve"> – это система государственных, социально-экономических, медицинских, профессиональных, педагогических, психологических и других мероприятий, направленных на предупреждение развития патологических процессов, приводящих к временной или стойкой утрате трудоспособности, эффективное и раннее возвращение больных и инвалидов (детей и взрослых) в общество. </w:t>
      </w:r>
    </w:p>
    <w:p w:rsidR="00E04375" w:rsidRPr="00206120" w:rsidRDefault="00E04375" w:rsidP="00314A5D">
      <w:pPr>
        <w:widowControl w:val="0"/>
        <w:autoSpaceDE w:val="0"/>
        <w:autoSpaceDN w:val="0"/>
        <w:adjustRightInd w:val="0"/>
        <w:jc w:val="both"/>
      </w:pPr>
      <w:r w:rsidRPr="00206120">
        <w:rPr>
          <w:b/>
        </w:rPr>
        <w:tab/>
      </w:r>
      <w:r w:rsidRPr="00206120">
        <w:t xml:space="preserve">Процесс реабилитации подразделяется на следующие этапы: </w:t>
      </w:r>
    </w:p>
    <w:p w:rsidR="00E04375" w:rsidRPr="00206120" w:rsidRDefault="00E04375" w:rsidP="00314A5D">
      <w:pPr>
        <w:widowControl w:val="0"/>
        <w:autoSpaceDE w:val="0"/>
        <w:autoSpaceDN w:val="0"/>
        <w:adjustRightInd w:val="0"/>
        <w:jc w:val="both"/>
      </w:pPr>
      <w:r w:rsidRPr="00206120">
        <w:tab/>
        <w:t xml:space="preserve">- </w:t>
      </w:r>
      <w:r w:rsidRPr="00206120">
        <w:rPr>
          <w:i/>
        </w:rPr>
        <w:t>восстановительное лечение</w:t>
      </w:r>
      <w:r w:rsidRPr="00206120">
        <w:t>;</w:t>
      </w:r>
    </w:p>
    <w:p w:rsidR="00E04375" w:rsidRPr="00206120" w:rsidRDefault="00E04375" w:rsidP="00314A5D">
      <w:pPr>
        <w:widowControl w:val="0"/>
        <w:autoSpaceDE w:val="0"/>
        <w:autoSpaceDN w:val="0"/>
        <w:adjustRightInd w:val="0"/>
        <w:jc w:val="both"/>
      </w:pPr>
      <w:r w:rsidRPr="00206120">
        <w:tab/>
        <w:t xml:space="preserve">- </w:t>
      </w:r>
      <w:proofErr w:type="spellStart"/>
      <w:r w:rsidRPr="00206120">
        <w:rPr>
          <w:i/>
        </w:rPr>
        <w:t>реадаптация</w:t>
      </w:r>
      <w:proofErr w:type="spellEnd"/>
      <w:r w:rsidRPr="00206120">
        <w:t>;</w:t>
      </w:r>
    </w:p>
    <w:p w:rsidR="00E04375" w:rsidRPr="00206120" w:rsidRDefault="00E04375" w:rsidP="00314A5D">
      <w:pPr>
        <w:widowControl w:val="0"/>
        <w:autoSpaceDE w:val="0"/>
        <w:autoSpaceDN w:val="0"/>
        <w:adjustRightInd w:val="0"/>
        <w:jc w:val="both"/>
      </w:pPr>
      <w:r w:rsidRPr="00206120">
        <w:tab/>
        <w:t xml:space="preserve">- </w:t>
      </w:r>
      <w:r w:rsidRPr="00206120">
        <w:rPr>
          <w:i/>
        </w:rPr>
        <w:t>собственно реабилитационный этап</w:t>
      </w:r>
      <w:r w:rsidRPr="00206120">
        <w:t>.</w:t>
      </w:r>
    </w:p>
    <w:p w:rsidR="00E04375" w:rsidRPr="00206120" w:rsidRDefault="00E04375" w:rsidP="00314A5D">
      <w:pPr>
        <w:widowControl w:val="0"/>
        <w:autoSpaceDE w:val="0"/>
        <w:autoSpaceDN w:val="0"/>
        <w:adjustRightInd w:val="0"/>
        <w:jc w:val="both"/>
        <w:rPr>
          <w:b/>
        </w:rPr>
      </w:pPr>
      <w:r w:rsidRPr="00206120">
        <w:tab/>
      </w:r>
      <w:r w:rsidRPr="00206120">
        <w:rPr>
          <w:i/>
        </w:rPr>
        <w:t>Социально-психологическая интеграция</w:t>
      </w:r>
      <w:r w:rsidRPr="00206120">
        <w:t xml:space="preserve"> – полное, равноправное включение лиц с особыми образовательными потребностями во все необходимые сферы жизни социума, достижение возможности полноценной независимой жизни и самореализации в обществе.</w:t>
      </w:r>
    </w:p>
    <w:p w:rsidR="00E04375" w:rsidRPr="00206120" w:rsidRDefault="00E04375" w:rsidP="00314A5D">
      <w:pPr>
        <w:widowControl w:val="0"/>
        <w:autoSpaceDE w:val="0"/>
        <w:autoSpaceDN w:val="0"/>
        <w:adjustRightInd w:val="0"/>
        <w:jc w:val="both"/>
        <w:rPr>
          <w:b/>
        </w:rPr>
      </w:pPr>
      <w:r w:rsidRPr="00206120">
        <w:rPr>
          <w:b/>
        </w:rPr>
        <w:tab/>
      </w:r>
    </w:p>
    <w:p w:rsidR="00E04375" w:rsidRPr="00206120" w:rsidRDefault="00E04375" w:rsidP="00314A5D">
      <w:pPr>
        <w:widowControl w:val="0"/>
        <w:autoSpaceDE w:val="0"/>
        <w:autoSpaceDN w:val="0"/>
        <w:adjustRightInd w:val="0"/>
        <w:jc w:val="center"/>
      </w:pPr>
      <w:r w:rsidRPr="00206120">
        <w:rPr>
          <w:i/>
        </w:rPr>
        <w:t>Формы интеграции</w:t>
      </w:r>
    </w:p>
    <w:p w:rsidR="00E04375" w:rsidRPr="00206120" w:rsidRDefault="003B7539" w:rsidP="00314A5D">
      <w:pPr>
        <w:widowControl w:val="0"/>
        <w:autoSpaceDE w:val="0"/>
        <w:autoSpaceDN w:val="0"/>
        <w:adjustRightInd w:val="0"/>
        <w:jc w:val="both"/>
        <w:rPr>
          <w:b/>
        </w:rPr>
      </w:pPr>
      <w:r>
        <w:rPr>
          <w:noProof/>
        </w:rPr>
        <w:pict>
          <v:line id="Line 4" o:spid="_x0000_s1028" style="position:absolute;left:0;text-align:left;flip:x;z-index:3;visibility:visible" from="153pt,4.55pt" to="207pt,3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" strokeweight=".26mm">
            <v:stroke endarrow="block" joinstyle="miter" endcap="square"/>
          </v:line>
        </w:pict>
      </w:r>
      <w:r>
        <w:rPr>
          <w:noProof/>
        </w:rPr>
        <w:pict>
          <v:line id="Line 5" o:spid="_x0000_s1029" style="position:absolute;left:0;text-align:left;z-index:4;visibility:visible" from="252pt,4.55pt" to="306pt,3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" strokeweight=".26mm">
            <v:stroke endarrow="block" joinstyle="miter" endcap="square"/>
          </v:line>
        </w:pict>
      </w:r>
    </w:p>
    <w:p w:rsidR="00E04375" w:rsidRPr="00206120" w:rsidRDefault="00E04375" w:rsidP="00314A5D">
      <w:pPr>
        <w:widowControl w:val="0"/>
        <w:autoSpaceDE w:val="0"/>
        <w:autoSpaceDN w:val="0"/>
        <w:adjustRightInd w:val="0"/>
        <w:jc w:val="both"/>
        <w:rPr>
          <w:b/>
        </w:rPr>
      </w:pPr>
    </w:p>
    <w:p w:rsidR="00E04375" w:rsidRPr="00206120" w:rsidRDefault="00E04375" w:rsidP="00314A5D">
      <w:pPr>
        <w:widowControl w:val="0"/>
        <w:autoSpaceDE w:val="0"/>
        <w:autoSpaceDN w:val="0"/>
        <w:adjustRightInd w:val="0"/>
        <w:jc w:val="both"/>
        <w:rPr>
          <w:i/>
        </w:rPr>
      </w:pPr>
      <w:r w:rsidRPr="00206120">
        <w:t xml:space="preserve">                                     </w:t>
      </w:r>
      <w:proofErr w:type="spellStart"/>
      <w:r w:rsidRPr="00206120">
        <w:t>интернальная</w:t>
      </w:r>
      <w:proofErr w:type="spellEnd"/>
      <w:r w:rsidRPr="00206120">
        <w:t xml:space="preserve">                               </w:t>
      </w:r>
      <w:proofErr w:type="spellStart"/>
      <w:r w:rsidRPr="00206120">
        <w:t>экстернальная</w:t>
      </w:r>
      <w:proofErr w:type="spellEnd"/>
    </w:p>
    <w:p w:rsidR="00E04375" w:rsidRPr="00206120" w:rsidRDefault="00E04375" w:rsidP="00314A5D">
      <w:pPr>
        <w:widowControl w:val="0"/>
        <w:autoSpaceDE w:val="0"/>
        <w:autoSpaceDN w:val="0"/>
        <w:adjustRightInd w:val="0"/>
        <w:jc w:val="both"/>
        <w:rPr>
          <w:i/>
        </w:rPr>
      </w:pPr>
    </w:p>
    <w:p w:rsidR="00E04375" w:rsidRPr="00206120" w:rsidRDefault="00E04375" w:rsidP="00314A5D">
      <w:pPr>
        <w:widowControl w:val="0"/>
        <w:autoSpaceDE w:val="0"/>
        <w:autoSpaceDN w:val="0"/>
        <w:adjustRightInd w:val="0"/>
        <w:jc w:val="center"/>
      </w:pPr>
      <w:r w:rsidRPr="00206120">
        <w:rPr>
          <w:i/>
        </w:rPr>
        <w:t>Основные принципы интеграционной модели</w:t>
      </w:r>
      <w:r w:rsidRPr="00206120">
        <w:t>:</w:t>
      </w:r>
    </w:p>
    <w:p w:rsidR="00E04375" w:rsidRPr="00206120" w:rsidRDefault="00E04375" w:rsidP="00314A5D">
      <w:pPr>
        <w:widowControl w:val="0"/>
        <w:autoSpaceDE w:val="0"/>
        <w:autoSpaceDN w:val="0"/>
        <w:adjustRightInd w:val="0"/>
        <w:jc w:val="both"/>
      </w:pPr>
      <w:r w:rsidRPr="00206120">
        <w:tab/>
        <w:t>- каждый человек способен на развитие и обучение в соответствии со своими возможностями при организации адекватных условий для этого;</w:t>
      </w:r>
    </w:p>
    <w:p w:rsidR="00E04375" w:rsidRPr="00206120" w:rsidRDefault="00E04375" w:rsidP="00314A5D">
      <w:pPr>
        <w:widowControl w:val="0"/>
        <w:autoSpaceDE w:val="0"/>
        <w:autoSpaceDN w:val="0"/>
        <w:adjustRightInd w:val="0"/>
        <w:jc w:val="both"/>
      </w:pPr>
      <w:r w:rsidRPr="00206120">
        <w:tab/>
        <w:t>- ответственность за создание особых условий развития и обучения для человека с ограниченным потенциалом возможностей берут на себя в первую очередь государство и общество, создавая социальные институты коррекционно-компенсаторной направленности;</w:t>
      </w:r>
    </w:p>
    <w:p w:rsidR="00E04375" w:rsidRPr="00206120" w:rsidRDefault="00E04375" w:rsidP="00314A5D">
      <w:pPr>
        <w:widowControl w:val="0"/>
        <w:autoSpaceDE w:val="0"/>
        <w:autoSpaceDN w:val="0"/>
        <w:adjustRightInd w:val="0"/>
        <w:jc w:val="both"/>
      </w:pPr>
      <w:r w:rsidRPr="00206120">
        <w:tab/>
        <w:t>- необходимо целенаправленное формирование общественного восприятия человека особыми потребностями в плане соответствия его социального статуса статусу обычного человека;</w:t>
      </w:r>
    </w:p>
    <w:p w:rsidR="00E04375" w:rsidRPr="00206120" w:rsidRDefault="00E04375" w:rsidP="00314A5D">
      <w:pPr>
        <w:widowControl w:val="0"/>
        <w:autoSpaceDE w:val="0"/>
        <w:autoSpaceDN w:val="0"/>
        <w:adjustRightInd w:val="0"/>
        <w:jc w:val="both"/>
      </w:pPr>
      <w:r w:rsidRPr="00206120">
        <w:tab/>
        <w:t xml:space="preserve">- необходимо обеспечить равенство в правах для лиц с отклонениями в развитии – </w:t>
      </w:r>
      <w:r w:rsidRPr="00206120">
        <w:rPr>
          <w:i/>
        </w:rPr>
        <w:t>права:</w:t>
      </w:r>
    </w:p>
    <w:p w:rsidR="00E04375" w:rsidRPr="00206120" w:rsidRDefault="00E04375" w:rsidP="00314A5D">
      <w:pPr>
        <w:widowControl w:val="0"/>
        <w:autoSpaceDE w:val="0"/>
        <w:autoSpaceDN w:val="0"/>
        <w:adjustRightInd w:val="0"/>
        <w:jc w:val="both"/>
      </w:pPr>
      <w:r w:rsidRPr="00206120">
        <w:t>- на выживание;</w:t>
      </w:r>
    </w:p>
    <w:p w:rsidR="00E04375" w:rsidRPr="00206120" w:rsidRDefault="00E04375" w:rsidP="00314A5D">
      <w:pPr>
        <w:widowControl w:val="0"/>
        <w:autoSpaceDE w:val="0"/>
        <w:autoSpaceDN w:val="0"/>
        <w:adjustRightInd w:val="0"/>
        <w:jc w:val="both"/>
      </w:pPr>
      <w:r w:rsidRPr="00206120">
        <w:t>- жизнь в родной семье;</w:t>
      </w:r>
    </w:p>
    <w:p w:rsidR="00E04375" w:rsidRPr="00206120" w:rsidRDefault="00E04375" w:rsidP="00314A5D">
      <w:pPr>
        <w:widowControl w:val="0"/>
        <w:autoSpaceDE w:val="0"/>
        <w:autoSpaceDN w:val="0"/>
        <w:adjustRightInd w:val="0"/>
        <w:jc w:val="both"/>
      </w:pPr>
      <w:r w:rsidRPr="00206120">
        <w:t>- развитие;</w:t>
      </w:r>
    </w:p>
    <w:p w:rsidR="00E04375" w:rsidRPr="00206120" w:rsidRDefault="00E04375" w:rsidP="00314A5D">
      <w:pPr>
        <w:widowControl w:val="0"/>
        <w:autoSpaceDE w:val="0"/>
        <w:autoSpaceDN w:val="0"/>
        <w:adjustRightInd w:val="0"/>
        <w:jc w:val="both"/>
      </w:pPr>
      <w:r w:rsidRPr="00206120">
        <w:t>- обучение;</w:t>
      </w:r>
    </w:p>
    <w:p w:rsidR="00E04375" w:rsidRPr="00206120" w:rsidRDefault="00E04375" w:rsidP="00314A5D">
      <w:pPr>
        <w:widowControl w:val="0"/>
        <w:autoSpaceDE w:val="0"/>
        <w:autoSpaceDN w:val="0"/>
        <w:adjustRightInd w:val="0"/>
        <w:jc w:val="both"/>
      </w:pPr>
      <w:r w:rsidRPr="00206120">
        <w:t>- труд;</w:t>
      </w:r>
    </w:p>
    <w:p w:rsidR="00E04375" w:rsidRPr="00206120" w:rsidRDefault="00E04375" w:rsidP="001255C1">
      <w:pPr>
        <w:widowControl w:val="0"/>
        <w:autoSpaceDE w:val="0"/>
        <w:autoSpaceDN w:val="0"/>
        <w:adjustRightInd w:val="0"/>
        <w:jc w:val="both"/>
      </w:pPr>
      <w:r>
        <w:t xml:space="preserve">- </w:t>
      </w:r>
      <w:r w:rsidRPr="00206120">
        <w:t>свободный выбор места жительства и форм общественной жизни и т. д.</w:t>
      </w:r>
    </w:p>
    <w:p w:rsidR="00E04375" w:rsidRDefault="00E04375" w:rsidP="005A3007">
      <w:pPr>
        <w:jc w:val="both"/>
        <w:rPr>
          <w:i/>
        </w:rPr>
      </w:pPr>
    </w:p>
    <w:p w:rsidR="00E04375" w:rsidRPr="00DC11F5" w:rsidRDefault="00E04375" w:rsidP="00474FC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04375" w:rsidRPr="000F0F00" w:rsidRDefault="00E04375" w:rsidP="00474FC9">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04375" w:rsidRPr="00DC11F5" w:rsidRDefault="00E04375" w:rsidP="00474FC9">
      <w:pPr>
        <w:widowControl w:val="0"/>
        <w:autoSpaceDE w:val="0"/>
        <w:autoSpaceDN w:val="0"/>
        <w:adjustRightInd w:val="0"/>
        <w:rPr>
          <w:b/>
          <w:bCs/>
          <w:i/>
          <w:iCs/>
          <w:highlight w:val="white"/>
        </w:rPr>
      </w:pPr>
    </w:p>
    <w:p w:rsidR="00E04375" w:rsidRDefault="00E04375" w:rsidP="003B7539">
      <w:pPr>
        <w:numPr>
          <w:ilvl w:val="0"/>
          <w:numId w:val="9"/>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E04375" w:rsidRPr="00DC11F5" w:rsidRDefault="00E04375" w:rsidP="00802F71">
      <w:pPr>
        <w:autoSpaceDE w:val="0"/>
        <w:autoSpaceDN w:val="0"/>
        <w:adjustRightInd w:val="0"/>
        <w:ind w:left="708"/>
        <w:jc w:val="both"/>
        <w:rPr>
          <w:b/>
          <w:bCs/>
          <w:i/>
          <w:iCs/>
        </w:rPr>
      </w:pPr>
    </w:p>
    <w:p w:rsidR="00E04375" w:rsidRDefault="00E04375" w:rsidP="00D00133">
      <w:pPr>
        <w:autoSpaceDE w:val="0"/>
        <w:autoSpaceDN w:val="0"/>
        <w:adjustRightInd w:val="0"/>
        <w:ind w:left="720"/>
        <w:rPr>
          <w:b/>
          <w:iCs/>
        </w:rPr>
      </w:pPr>
      <w:r w:rsidRPr="00DC11F5">
        <w:rPr>
          <w:b/>
          <w:iCs/>
        </w:rPr>
        <w:t>7.1. Основная учебная литература:</w:t>
      </w:r>
    </w:p>
    <w:p w:rsidR="00E04375" w:rsidRPr="00F77CC8" w:rsidRDefault="00E04375" w:rsidP="00F77CC8">
      <w:r>
        <w:t xml:space="preserve">1.Ридецкая О.Г. Специальная психология [Электронный ресурс]: учебное пособие/ </w:t>
      </w:r>
      <w:proofErr w:type="spellStart"/>
      <w:r>
        <w:t>Ридецкая</w:t>
      </w:r>
      <w:proofErr w:type="spellEnd"/>
      <w:r>
        <w:t xml:space="preserve"> О.Г. – М.: Евразийский открытый институт, 2011. – 352 c. – Режим доступа: </w:t>
      </w:r>
      <w:hyperlink r:id="rId26" w:history="1">
        <w:r w:rsidRPr="00F77CC8">
          <w:rPr>
            <w:rStyle w:val="a6"/>
            <w:color w:val="auto"/>
            <w:u w:val="none"/>
          </w:rPr>
          <w:t>http://www.iprbookshop.ru/10839.html</w:t>
        </w:r>
      </w:hyperlink>
      <w:r w:rsidRPr="00F77CC8">
        <w:t>.</w:t>
      </w:r>
    </w:p>
    <w:p w:rsidR="00E04375" w:rsidRDefault="00E04375" w:rsidP="00F77CC8">
      <w:r>
        <w:t xml:space="preserve">2.Михаленкова И.А. Психологическая коррекция и консультирование [Электронный ресурс]: методические рекомендации по практике для студентов/ </w:t>
      </w:r>
      <w:proofErr w:type="spellStart"/>
      <w:r>
        <w:t>Михаленкова</w:t>
      </w:r>
      <w:proofErr w:type="spellEnd"/>
      <w:r>
        <w:t xml:space="preserve"> И.А., Логинова Л.И. – СПб.: </w:t>
      </w:r>
      <w:proofErr w:type="spellStart"/>
      <w:r>
        <w:t>ИСПиП</w:t>
      </w:r>
      <w:proofErr w:type="spellEnd"/>
      <w:r>
        <w:t>, 2006. – 48 c. – Режим доступа: http://www.iprbookshop.ru/29991.html.</w:t>
      </w:r>
    </w:p>
    <w:p w:rsidR="00E04375" w:rsidRDefault="00E04375" w:rsidP="00F77CC8">
      <w:r>
        <w:t xml:space="preserve">3.Коррекционно-развивающие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w:t>
      </w:r>
      <w:proofErr w:type="spellStart"/>
      <w:r>
        <w:t>Речицкая</w:t>
      </w:r>
      <w:proofErr w:type="spellEnd"/>
      <w:r>
        <w:t xml:space="preserve"> [и др.]. – М.: МПГУ, 2014. – 184 c. – Режим доступа: http://www.iprbookshop.ru/31758.html.</w:t>
      </w:r>
    </w:p>
    <w:p w:rsidR="00E04375" w:rsidRDefault="00E04375" w:rsidP="00F77CC8">
      <w:r>
        <w:t xml:space="preserve">4.Стребелева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w:t>
      </w:r>
      <w:proofErr w:type="spellStart"/>
      <w:r>
        <w:t>Стребелева</w:t>
      </w:r>
      <w:proofErr w:type="spellEnd"/>
      <w:r>
        <w:t xml:space="preserve"> Е.А., Мишина Г.А. – М.: ПАРАДИГМА, 2014. – 72 c. – Режим доступа: http://www.iprbookshop.ru/21253.html.</w:t>
      </w:r>
    </w:p>
    <w:p w:rsidR="00E04375" w:rsidRPr="00DC11F5" w:rsidRDefault="00E04375" w:rsidP="0013497C">
      <w:pPr>
        <w:autoSpaceDE w:val="0"/>
        <w:autoSpaceDN w:val="0"/>
        <w:adjustRightInd w:val="0"/>
        <w:ind w:firstLine="426"/>
        <w:jc w:val="both"/>
        <w:rPr>
          <w:b/>
          <w:iCs/>
        </w:rPr>
      </w:pPr>
    </w:p>
    <w:p w:rsidR="00E04375" w:rsidRPr="00BE57FE" w:rsidRDefault="00E04375" w:rsidP="00314A5D">
      <w:pPr>
        <w:pStyle w:val="a3"/>
        <w:numPr>
          <w:ilvl w:val="1"/>
          <w:numId w:val="14"/>
        </w:numPr>
        <w:rPr>
          <w:b/>
          <w:iCs/>
        </w:rPr>
      </w:pPr>
      <w:r w:rsidRPr="00BE57FE">
        <w:rPr>
          <w:b/>
          <w:iCs/>
        </w:rPr>
        <w:t>Дополнительная учебная литература:</w:t>
      </w:r>
    </w:p>
    <w:p w:rsidR="00E04375" w:rsidRDefault="00E04375" w:rsidP="00F77CC8">
      <w:r>
        <w:t xml:space="preserve">1.Специальная психология [Электронный ресурс]: учебное пособие/ Е.С. Слепович [и др.]. – Минск: </w:t>
      </w:r>
      <w:proofErr w:type="spellStart"/>
      <w:r>
        <w:t>Вышэйшая</w:t>
      </w:r>
      <w:proofErr w:type="spellEnd"/>
      <w:r>
        <w:t xml:space="preserve"> школа, 2012. – 511 c. – Режим доступа: http://www.iprbookshop.ru/20280.html.</w:t>
      </w:r>
    </w:p>
    <w:p w:rsidR="00E04375" w:rsidRDefault="00E04375" w:rsidP="00F77CC8">
      <w:r>
        <w:t xml:space="preserve">2.Олейникова Т.В. Практикум по специальной коррекционной педагогике и психологии [Электронный ресурс]: учебно-методическое пособие/ </w:t>
      </w:r>
      <w:proofErr w:type="spellStart"/>
      <w:r>
        <w:t>Олейникова</w:t>
      </w:r>
      <w:proofErr w:type="spellEnd"/>
      <w:r>
        <w:t xml:space="preserve"> Т.В. – Соликамск: СГПИ, 2013. – 68 c. – Режим доступа: http://www.iprbookshop.ru/47887.html.</w:t>
      </w:r>
    </w:p>
    <w:p w:rsidR="00E04375" w:rsidRDefault="00E04375" w:rsidP="00F77CC8">
      <w:r>
        <w:t xml:space="preserve">3.Бенилова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w:t>
      </w:r>
      <w:proofErr w:type="spellStart"/>
      <w:r>
        <w:t>Бенилова</w:t>
      </w:r>
      <w:proofErr w:type="spellEnd"/>
      <w:r>
        <w:t xml:space="preserve"> С.Ю., Давидович Л.Р., </w:t>
      </w:r>
      <w:proofErr w:type="spellStart"/>
      <w:r>
        <w:t>Микляева</w:t>
      </w:r>
      <w:proofErr w:type="spellEnd"/>
      <w:r>
        <w:t xml:space="preserve"> Н.В. – М.: ПАРАДИГМА, 2012. – 312 c. – Режим доступа: http://www.iprbookshop.ru/13030.html.</w:t>
      </w:r>
    </w:p>
    <w:p w:rsidR="00E04375" w:rsidRDefault="00E04375" w:rsidP="00F77CC8">
      <w:r>
        <w:t xml:space="preserve">4.Астапов В.М. Коррекционная педагогика с основами </w:t>
      </w:r>
      <w:proofErr w:type="spellStart"/>
      <w:r>
        <w:t>нейро</w:t>
      </w:r>
      <w:proofErr w:type="spellEnd"/>
      <w:r>
        <w:t xml:space="preserve">- и патопсихологии [Электронный ресурс]: учебное пособие/ Астапов В.М. – М.: Пер </w:t>
      </w:r>
      <w:proofErr w:type="spellStart"/>
      <w:r>
        <w:t>Сэ</w:t>
      </w:r>
      <w:proofErr w:type="spellEnd"/>
      <w:r>
        <w:t>, 2006. – 176 c. – Режим доступа: http://www.iprbookshop.ru/7428.html.</w:t>
      </w:r>
    </w:p>
    <w:p w:rsidR="00E04375" w:rsidRDefault="00E04375" w:rsidP="00F77CC8">
      <w:r>
        <w:t xml:space="preserve">5.Нарушения поведения и развития у детей [Электронный ресурс]: книга для хороших родителей и специалистов/ О.В. </w:t>
      </w:r>
      <w:proofErr w:type="spellStart"/>
      <w:r>
        <w:t>Защиринская</w:t>
      </w:r>
      <w:proofErr w:type="spellEnd"/>
      <w:r>
        <w:t xml:space="preserve"> [и др.]. – СПб.: КАРО, 2011. – 176 c. – Режим доступа: http://www.iprbookshop.ru/19451.html.</w:t>
      </w:r>
    </w:p>
    <w:p w:rsidR="00E04375" w:rsidRDefault="00E04375" w:rsidP="00F77CC8">
      <w:r>
        <w:t>6.Быкова И.С. Семейная психология. Психология аномального развития [Электронный ресурс]: учебное пособие/ Быкова И.С. – Оренбург: ОГМА, 2010. – 63 c. – Режим доступа: http://www.iprbookshop.ru/21867.html.</w:t>
      </w:r>
    </w:p>
    <w:p w:rsidR="00E04375" w:rsidRDefault="00E04375" w:rsidP="00F77CC8">
      <w:r>
        <w:t xml:space="preserve">7.Екжанова Е.А. Эффективная коррекция для первоклассников в играх и упражнениях [Электронный ресурс]. Научно-методическое пособие/ </w:t>
      </w:r>
      <w:proofErr w:type="spellStart"/>
      <w:r>
        <w:t>Екжанова</w:t>
      </w:r>
      <w:proofErr w:type="spellEnd"/>
      <w:r>
        <w:t xml:space="preserve"> Е.А., </w:t>
      </w:r>
      <w:proofErr w:type="spellStart"/>
      <w:r>
        <w:t>Фроликова</w:t>
      </w:r>
      <w:proofErr w:type="spellEnd"/>
      <w:r>
        <w:t xml:space="preserve"> О.А. – СПб.: КАРО, 2013. – 272 c. – Режим доступа: http://www.iprbookshop.ru/61047.html.</w:t>
      </w:r>
    </w:p>
    <w:p w:rsidR="00E04375" w:rsidRDefault="00E04375" w:rsidP="00F77CC8">
      <w:r>
        <w:t>8.Пузанов Б.П. Психолого-педагогическое сопровождение лиц с нарушением слуха [Электронный ресурс]: учебное пособие/ Пузанов Б.П., Богданова Т.Г. – М.: Прометей, 2012. – 256 c. – Режим доступа: http://www.iprbookshop.ru/18609.html.</w:t>
      </w:r>
    </w:p>
    <w:p w:rsidR="00E04375" w:rsidRDefault="00E04375" w:rsidP="00F77CC8">
      <w:r>
        <w:t>9.Исаев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http://www.iprbookshop.ru/19455.html.</w:t>
      </w:r>
    </w:p>
    <w:p w:rsidR="00E04375" w:rsidRDefault="00E04375" w:rsidP="00F77CC8">
      <w:r>
        <w:t xml:space="preserve">10.Белопольская Н.Л. Психологическая диагностика личности детей с задержкой психического развития [Электронный ресурс]/ Белопольская Н.Л. – М.: </w:t>
      </w:r>
      <w:proofErr w:type="spellStart"/>
      <w:r>
        <w:t>Когито</w:t>
      </w:r>
      <w:proofErr w:type="spellEnd"/>
      <w:r>
        <w:t>-Центр, 2009. – 192 c. – Режим доступа: http://www.iprbookshop.ru/15294.html.</w:t>
      </w:r>
    </w:p>
    <w:p w:rsidR="00E04375" w:rsidRDefault="00E04375" w:rsidP="00F77CC8">
      <w:r>
        <w:t>11.Ватина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http://www.iprbookshop.ru/47891.html.</w:t>
      </w:r>
    </w:p>
    <w:p w:rsidR="00E04375" w:rsidRDefault="00E04375" w:rsidP="00F77CC8">
      <w:r>
        <w:t xml:space="preserve">12.Лапп Е.А. Логопедический практикум в специальной коррекционной школе VIII вида [Электронный ресурс]: учебное пособие/ </w:t>
      </w:r>
      <w:proofErr w:type="spellStart"/>
      <w:r>
        <w:t>Лапп</w:t>
      </w:r>
      <w:proofErr w:type="spellEnd"/>
      <w:r>
        <w:t xml:space="preserve"> Е.А. – Саратов: Вузовское образование, 2013. – 96 c. – Режим доступа: http://www.iprbookshop.ru/12711.html.</w:t>
      </w:r>
    </w:p>
    <w:p w:rsidR="00E04375" w:rsidRDefault="00E04375" w:rsidP="00F77CC8">
      <w:r>
        <w:t xml:space="preserve">13.Калягин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w:t>
      </w:r>
      <w:proofErr w:type="spellStart"/>
      <w:r>
        <w:t>Овчинникова</w:t>
      </w:r>
      <w:proofErr w:type="spellEnd"/>
      <w:r>
        <w:t xml:space="preserve"> Т.С. – СПб.: КАРО, 2013. – 432 c. – Режим доступа: http://www.iprbookshop.ru/26791.html.</w:t>
      </w:r>
    </w:p>
    <w:p w:rsidR="00E04375" w:rsidRDefault="00E04375" w:rsidP="00F77CC8">
      <w:r>
        <w:t xml:space="preserve">14.Ростомашвили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 </w:t>
      </w:r>
      <w:proofErr w:type="spellStart"/>
      <w:r>
        <w:t>Ростомашвили</w:t>
      </w:r>
      <w:proofErr w:type="spellEnd"/>
      <w:r>
        <w:t xml:space="preserve"> И.Е., Колосова Т.А. – СПб.: КАРО, 2014. – 96 c. – Режим доступа: http://www.iprbookshop.ru/61023.html.</w:t>
      </w:r>
    </w:p>
    <w:p w:rsidR="00E04375" w:rsidRPr="00DC11F5" w:rsidRDefault="00E04375" w:rsidP="004B0DB4">
      <w:pPr>
        <w:autoSpaceDE w:val="0"/>
        <w:autoSpaceDN w:val="0"/>
        <w:adjustRightInd w:val="0"/>
        <w:ind w:left="1069"/>
        <w:rPr>
          <w:b/>
          <w:iCs/>
        </w:rPr>
      </w:pPr>
    </w:p>
    <w:p w:rsidR="00E04375" w:rsidRDefault="00E04375" w:rsidP="00162942">
      <w:pPr>
        <w:tabs>
          <w:tab w:val="left" w:pos="1701"/>
        </w:tabs>
        <w:autoSpaceDE w:val="0"/>
        <w:autoSpaceDN w:val="0"/>
        <w:adjustRightInd w:val="0"/>
        <w:ind w:left="851" w:hanging="142"/>
        <w:rPr>
          <w:b/>
          <w:iCs/>
        </w:rPr>
      </w:pPr>
      <w:r w:rsidRPr="00DC11F5">
        <w:rPr>
          <w:b/>
          <w:iCs/>
        </w:rPr>
        <w:t>7.3.</w:t>
      </w:r>
      <w:r w:rsidR="003B7539">
        <w:rPr>
          <w:b/>
          <w:iCs/>
        </w:rPr>
        <w:t xml:space="preserve"> </w:t>
      </w:r>
      <w:r w:rsidRPr="00DC11F5">
        <w:rPr>
          <w:b/>
          <w:iCs/>
        </w:rPr>
        <w:t>Периодиче</w:t>
      </w:r>
      <w:r>
        <w:rPr>
          <w:b/>
          <w:iCs/>
        </w:rPr>
        <w:t>с</w:t>
      </w:r>
      <w:r w:rsidRPr="00DC11F5">
        <w:rPr>
          <w:b/>
          <w:iCs/>
        </w:rPr>
        <w:t>кие издания</w:t>
      </w:r>
    </w:p>
    <w:p w:rsidR="00E04375" w:rsidRDefault="00E04375" w:rsidP="00127512">
      <w:pPr>
        <w:rPr>
          <w:rFonts w:ascii="Times New Roman CYR" w:hAnsi="Times New Roman CYR" w:cs="Times New Roman CYR"/>
        </w:rPr>
      </w:pPr>
      <w:r>
        <w:t>1</w:t>
      </w:r>
      <w:r w:rsidRPr="005D6998">
        <w:t>.</w:t>
      </w:r>
      <w:r>
        <w:rPr>
          <w:rFonts w:ascii="Times New Roman CYR" w:hAnsi="Times New Roman CYR" w:cs="Times New Roman CYR"/>
        </w:rPr>
        <w:t xml:space="preserve">Высшая школа XXI века. М.: </w:t>
      </w:r>
      <w:proofErr w:type="spellStart"/>
      <w:r>
        <w:rPr>
          <w:rFonts w:ascii="Times New Roman CYR" w:hAnsi="Times New Roman CYR" w:cs="Times New Roman CYR"/>
        </w:rPr>
        <w:t>ЮниВестМедиа</w:t>
      </w:r>
      <w:proofErr w:type="spellEnd"/>
      <w:r>
        <w:rPr>
          <w:rFonts w:ascii="Times New Roman CYR" w:hAnsi="Times New Roman CYR" w:cs="Times New Roman CYR"/>
        </w:rPr>
        <w:t xml:space="preserve"> - Режим доступа: </w:t>
      </w:r>
      <w:r>
        <w:rPr>
          <w:rFonts w:cs="Times New Roman CYR"/>
          <w:lang w:val="en-US"/>
        </w:rPr>
        <w:t>h</w:t>
      </w:r>
      <w:r>
        <w:rPr>
          <w:rFonts w:ascii="Times New Roman CYR" w:hAnsi="Times New Roman CYR" w:cs="Times New Roman CYR"/>
        </w:rPr>
        <w:t xml:space="preserve">ttp://www.iprbookshop.ru/54678.- ЭБС </w:t>
      </w:r>
      <w:r w:rsidRPr="00671114">
        <w:t>«</w:t>
      </w:r>
      <w:proofErr w:type="spellStart"/>
      <w:r>
        <w:rPr>
          <w:lang w:val="en-US"/>
        </w:rPr>
        <w:t>IPRbooks</w:t>
      </w:r>
      <w:proofErr w:type="spellEnd"/>
      <w:r w:rsidRPr="00671114">
        <w:t xml:space="preserve">», </w:t>
      </w:r>
      <w:r>
        <w:rPr>
          <w:rFonts w:ascii="Times New Roman CYR" w:hAnsi="Times New Roman CYR" w:cs="Times New Roman CYR"/>
        </w:rPr>
        <w:t>по паролю</w:t>
      </w:r>
    </w:p>
    <w:p w:rsidR="00E04375" w:rsidRPr="00C639B0" w:rsidRDefault="00E04375" w:rsidP="00127512">
      <w:pPr>
        <w:tabs>
          <w:tab w:val="left" w:pos="360"/>
          <w:tab w:val="left" w:pos="1701"/>
        </w:tabs>
        <w:jc w:val="both"/>
      </w:pPr>
      <w:r>
        <w:rPr>
          <w:rFonts w:ascii="Times New Roman CYR" w:hAnsi="Times New Roman CYR" w:cs="Times New Roman CYR"/>
        </w:rPr>
        <w:t xml:space="preserve">2.Педагогическая диагностика. Народное образование. Москва ISSN:2227-8397 ЭБС </w:t>
      </w:r>
      <w:r w:rsidRPr="007420C1">
        <w:t>«</w:t>
      </w:r>
      <w:proofErr w:type="spellStart"/>
      <w:r>
        <w:rPr>
          <w:lang w:val="en-US"/>
        </w:rPr>
        <w:t>IPRbooks</w:t>
      </w:r>
      <w:proofErr w:type="spellEnd"/>
      <w:r w:rsidRPr="007420C1">
        <w:t>»</w:t>
      </w:r>
      <w:r>
        <w:rPr>
          <w:iCs/>
        </w:rPr>
        <w:t>, по паролю.</w:t>
      </w:r>
    </w:p>
    <w:p w:rsidR="00E04375" w:rsidRPr="007420C1" w:rsidRDefault="00E04375" w:rsidP="00127512">
      <w:pPr>
        <w:tabs>
          <w:tab w:val="left" w:pos="1701"/>
        </w:tabs>
        <w:autoSpaceDE w:val="0"/>
        <w:autoSpaceDN w:val="0"/>
        <w:adjustRightInd w:val="0"/>
        <w:jc w:val="both"/>
      </w:pPr>
      <w:r>
        <w:rPr>
          <w:rFonts w:ascii="Times New Roman CYR" w:hAnsi="Times New Roman CYR" w:cs="Times New Roman CYR"/>
        </w:rPr>
        <w:t xml:space="preserve">3. Развитие личности.  Прометей. ISSN: 2071-9788 ЭБС </w:t>
      </w:r>
      <w:r w:rsidRPr="007420C1">
        <w:t>«</w:t>
      </w:r>
      <w:proofErr w:type="spellStart"/>
      <w:r>
        <w:rPr>
          <w:lang w:val="en-US"/>
        </w:rPr>
        <w:t>IPRbooks</w:t>
      </w:r>
      <w:proofErr w:type="spellEnd"/>
      <w:r w:rsidRPr="007420C1">
        <w:t>»</w:t>
      </w:r>
      <w:r>
        <w:rPr>
          <w:highlight w:val="white"/>
        </w:rPr>
        <w:t>, по паролю.</w:t>
      </w:r>
    </w:p>
    <w:p w:rsidR="00E04375" w:rsidRPr="00DC11F5" w:rsidRDefault="00E04375" w:rsidP="0011664E">
      <w:pPr>
        <w:autoSpaceDE w:val="0"/>
        <w:autoSpaceDN w:val="0"/>
        <w:adjustRightInd w:val="0"/>
        <w:rPr>
          <w:b/>
          <w:bCs/>
        </w:rPr>
      </w:pPr>
    </w:p>
    <w:p w:rsidR="00E04375" w:rsidRPr="00DC11F5" w:rsidRDefault="00E04375" w:rsidP="00896A13">
      <w:pPr>
        <w:autoSpaceDE w:val="0"/>
        <w:autoSpaceDN w:val="0"/>
        <w:adjustRightInd w:val="0"/>
        <w:ind w:firstLine="709"/>
        <w:jc w:val="both"/>
        <w:rPr>
          <w:b/>
          <w:bCs/>
          <w:i/>
          <w:iCs/>
        </w:rPr>
      </w:pPr>
      <w:r w:rsidRPr="00DC11F5">
        <w:rPr>
          <w:b/>
          <w:bCs/>
          <w:i/>
          <w:iCs/>
        </w:rPr>
        <w:t>8.</w:t>
      </w:r>
      <w:r w:rsidR="003B7539">
        <w:rPr>
          <w:b/>
          <w:bCs/>
          <w:i/>
          <w:iCs/>
        </w:rPr>
        <w:t xml:space="preserve">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E04375" w:rsidRPr="00EC37C3" w:rsidRDefault="00E04375"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27" w:history="1">
        <w:r w:rsidRPr="00EC37C3">
          <w:rPr>
            <w:u w:val="single"/>
            <w:lang w:val="en-US"/>
          </w:rPr>
          <w:t>www</w:t>
        </w:r>
        <w:r w:rsidRPr="00EC37C3">
          <w:rPr>
            <w:u w:val="single"/>
          </w:rPr>
          <w:t>.</w:t>
        </w:r>
        <w:r w:rsidRPr="00EC37C3">
          <w:rPr>
            <w:u w:val="single"/>
            <w:lang w:val="en-US"/>
          </w:rPr>
          <w:t>humanities</w:t>
        </w:r>
        <w:r w:rsidRPr="00EC37C3">
          <w:rPr>
            <w:u w:val="single"/>
          </w:rPr>
          <w:t>.</w:t>
        </w:r>
        <w:proofErr w:type="spellStart"/>
        <w:r w:rsidRPr="00EC37C3">
          <w:rPr>
            <w:u w:val="single"/>
            <w:lang w:val="en-US"/>
          </w:rPr>
          <w:t>edu</w:t>
        </w:r>
        <w:proofErr w:type="spellEnd"/>
        <w:r w:rsidRPr="00EC37C3">
          <w:rPr>
            <w:u w:val="single"/>
          </w:rPr>
          <w:t>.</w:t>
        </w:r>
        <w:proofErr w:type="spellStart"/>
        <w:r w:rsidRPr="00EC37C3">
          <w:rPr>
            <w:u w:val="single"/>
            <w:lang w:val="en-US"/>
          </w:rPr>
          <w:t>ru</w:t>
        </w:r>
        <w:proofErr w:type="spellEnd"/>
      </w:hyperlink>
    </w:p>
    <w:p w:rsidR="00E04375" w:rsidRPr="00EC37C3" w:rsidRDefault="00E04375"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proofErr w:type="spellStart"/>
      <w:r w:rsidRPr="00EC37C3">
        <w:rPr>
          <w:lang w:val="en-US"/>
        </w:rPr>
        <w:t>edu</w:t>
      </w:r>
      <w:proofErr w:type="spellEnd"/>
      <w:r w:rsidRPr="00EC37C3">
        <w:t>.</w:t>
      </w:r>
      <w:proofErr w:type="spellStart"/>
      <w:r w:rsidRPr="00EC37C3">
        <w:rPr>
          <w:lang w:val="en-US"/>
        </w:rPr>
        <w:t>ru</w:t>
      </w:r>
      <w:proofErr w:type="spellEnd"/>
    </w:p>
    <w:p w:rsidR="00E04375" w:rsidRPr="00D06F61" w:rsidRDefault="00E04375" w:rsidP="00D06F61">
      <w:pPr>
        <w:suppressAutoHyphens/>
        <w:autoSpaceDE w:val="0"/>
        <w:autoSpaceDN w:val="0"/>
        <w:adjustRightInd w:val="0"/>
      </w:pPr>
      <w:r>
        <w:rPr>
          <w:rFonts w:ascii="Times New Roman CYR" w:hAnsi="Times New Roman CYR" w:cs="Times New Roman CYR"/>
        </w:rPr>
        <w:t>- «</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28" w:history="1">
        <w:r w:rsidRPr="00EC37C3">
          <w:rPr>
            <w:rFonts w:ascii="Times New Roman CYR" w:hAnsi="Times New Roman CYR" w:cs="Times New Roman CYR"/>
            <w:u w:val="single"/>
          </w:rPr>
          <w:t>http://festival.1september.ru/articles/412694/</w:t>
        </w:r>
      </w:hyperlink>
      <w:r w:rsidRPr="0033556B">
        <w:t xml:space="preserve">.             - </w:t>
      </w:r>
      <w:r w:rsidRPr="00EC37C3">
        <w:rPr>
          <w:rFonts w:ascii="Times New Roman CYR" w:hAnsi="Times New Roman CYR" w:cs="Times New Roman CYR"/>
        </w:rPr>
        <w:t xml:space="preserve">Российская психология. Информационно-аналитический портал. </w:t>
      </w:r>
      <w:hyperlink r:id="rId29" w:history="1">
        <w:r w:rsidRPr="00EC37C3">
          <w:rPr>
            <w:rFonts w:ascii="Times New Roman CYR" w:hAnsi="Times New Roman CYR" w:cs="Times New Roman CYR"/>
            <w:u w:val="single"/>
          </w:rPr>
          <w:t>http://www.rospsy.ru/</w:t>
        </w:r>
      </w:hyperlink>
      <w:r w:rsidRPr="00D06F61">
        <w:t xml:space="preserve">. </w:t>
      </w:r>
    </w:p>
    <w:p w:rsidR="00E04375" w:rsidRPr="00EC37C3" w:rsidRDefault="00E04375"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30"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E04375" w:rsidRPr="00D06F61" w:rsidRDefault="00E04375"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Флогистон: психология из первых рук…</w:t>
      </w:r>
      <w:r w:rsidRPr="00EC37C3">
        <w:t xml:space="preserve">» </w:t>
      </w:r>
      <w:hyperlink r:id="rId31" w:history="1">
        <w:r w:rsidRPr="00EC37C3">
          <w:rPr>
            <w:u w:val="single"/>
            <w:lang w:val="en-US"/>
          </w:rPr>
          <w:t>http</w:t>
        </w:r>
        <w:r w:rsidRPr="00D06F61">
          <w:rPr>
            <w:u w:val="single"/>
          </w:rPr>
          <w:t>://</w:t>
        </w:r>
        <w:proofErr w:type="spellStart"/>
        <w:r w:rsidRPr="00EC37C3">
          <w:rPr>
            <w:u w:val="single"/>
            <w:lang w:val="en-US"/>
          </w:rPr>
          <w:t>flogiston</w:t>
        </w:r>
        <w:proofErr w:type="spellEnd"/>
        <w:r w:rsidRPr="00D06F61">
          <w:rPr>
            <w:u w:val="single"/>
          </w:rPr>
          <w:t>.</w:t>
        </w:r>
        <w:proofErr w:type="spellStart"/>
        <w:r w:rsidRPr="00EC37C3">
          <w:rPr>
            <w:u w:val="single"/>
            <w:lang w:val="en-US"/>
          </w:rPr>
          <w:t>ru</w:t>
        </w:r>
        <w:proofErr w:type="spellEnd"/>
        <w:r w:rsidRPr="00D06F61">
          <w:rPr>
            <w:u w:val="single"/>
          </w:rPr>
          <w:t>./</w:t>
        </w:r>
      </w:hyperlink>
      <w:r w:rsidRPr="00D06F61">
        <w:t xml:space="preserve">. </w:t>
      </w:r>
    </w:p>
    <w:p w:rsidR="00E04375" w:rsidRPr="00EC37C3" w:rsidRDefault="00E04375" w:rsidP="00D06F61">
      <w:pPr>
        <w:suppressAutoHyphens/>
        <w:autoSpaceDE w:val="0"/>
        <w:autoSpaceDN w:val="0"/>
        <w:adjustRightInd w:val="0"/>
      </w:pPr>
      <w:r>
        <w:rPr>
          <w:rFonts w:ascii="Times New Roman CYR" w:hAnsi="Times New Roman CYR" w:cs="Times New Roman CYR"/>
        </w:rPr>
        <w:t xml:space="preserve">- </w:t>
      </w:r>
      <w:r w:rsidRPr="00EC37C3">
        <w:rPr>
          <w:rFonts w:ascii="Times New Roman CYR" w:hAnsi="Times New Roman CYR" w:cs="Times New Roman CYR"/>
        </w:rPr>
        <w:t xml:space="preserve">Психологическая </w:t>
      </w:r>
      <w:proofErr w:type="spellStart"/>
      <w:r w:rsidRPr="00EC37C3">
        <w:rPr>
          <w:rFonts w:ascii="Times New Roman CYR" w:hAnsi="Times New Roman CYR" w:cs="Times New Roman CYR"/>
        </w:rPr>
        <w:t>лаборатория:</w:t>
      </w:r>
      <w:hyperlink r:id="rId32" w:history="1">
        <w:r w:rsidRPr="00EC37C3">
          <w:rPr>
            <w:rFonts w:ascii="Times New Roman CYR" w:hAnsi="Times New Roman CYR" w:cs="Times New Roman CYR"/>
            <w:u w:val="single"/>
          </w:rPr>
          <w:t>http</w:t>
        </w:r>
        <w:proofErr w:type="spellEnd"/>
        <w:r w:rsidRPr="00EC37C3">
          <w:rPr>
            <w:rFonts w:ascii="Times New Roman CYR" w:hAnsi="Times New Roman CYR" w:cs="Times New Roman CYR"/>
            <w:u w:val="single"/>
          </w:rPr>
          <w:t>://vch.narod.ru/lib_link.htm</w:t>
        </w:r>
      </w:hyperlink>
      <w:r w:rsidRPr="00EC37C3">
        <w:t xml:space="preserve"> . </w:t>
      </w:r>
    </w:p>
    <w:p w:rsidR="00E04375" w:rsidRPr="00EC37C3" w:rsidRDefault="00E04375"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Практическая психология</w:t>
      </w:r>
      <w:r w:rsidRPr="00EC37C3">
        <w:t xml:space="preserve">» </w:t>
      </w:r>
      <w:hyperlink r:id="rId33" w:history="1">
        <w:r w:rsidRPr="00EC37C3">
          <w:rPr>
            <w:u w:val="single"/>
            <w:lang w:val="en-US"/>
          </w:rPr>
          <w:t>http</w:t>
        </w:r>
        <w:r w:rsidRPr="00EC37C3">
          <w:rPr>
            <w:u w:val="single"/>
          </w:rPr>
          <w:t>://</w:t>
        </w:r>
        <w:proofErr w:type="spellStart"/>
        <w:r w:rsidRPr="00EC37C3">
          <w:rPr>
            <w:u w:val="single"/>
            <w:lang w:val="en-US"/>
          </w:rPr>
          <w:t>psynet</w:t>
        </w:r>
        <w:proofErr w:type="spellEnd"/>
        <w:r w:rsidRPr="00EC37C3">
          <w:rPr>
            <w:u w:val="single"/>
          </w:rPr>
          <w:t>.</w:t>
        </w:r>
        <w:proofErr w:type="spellStart"/>
        <w:r w:rsidRPr="00EC37C3">
          <w:rPr>
            <w:u w:val="single"/>
            <w:lang w:val="en-US"/>
          </w:rPr>
          <w:t>narod</w:t>
        </w:r>
        <w:proofErr w:type="spellEnd"/>
        <w:r w:rsidRPr="00EC37C3">
          <w:rPr>
            <w:u w:val="single"/>
          </w:rPr>
          <w:t>.</w:t>
        </w:r>
        <w:proofErr w:type="spellStart"/>
        <w:r w:rsidRPr="00EC37C3">
          <w:rPr>
            <w:u w:val="single"/>
            <w:lang w:val="en-US"/>
          </w:rPr>
          <w:t>ru</w:t>
        </w:r>
        <w:proofErr w:type="spellEnd"/>
        <w:r w:rsidRPr="00EC37C3">
          <w:rPr>
            <w:u w:val="single"/>
          </w:rPr>
          <w:t>/</w:t>
        </w:r>
        <w:r w:rsidRPr="00EC37C3">
          <w:rPr>
            <w:u w:val="single"/>
            <w:lang w:val="en-US"/>
          </w:rPr>
          <w:t>main</w:t>
        </w:r>
        <w:r w:rsidRPr="00EC37C3">
          <w:rPr>
            <w:u w:val="single"/>
          </w:rPr>
          <w:t>.</w:t>
        </w:r>
        <w:proofErr w:type="spellStart"/>
        <w:r w:rsidRPr="00EC37C3">
          <w:rPr>
            <w:u w:val="single"/>
            <w:lang w:val="en-US"/>
          </w:rPr>
          <w:t>htm</w:t>
        </w:r>
        <w:proofErr w:type="spellEnd"/>
      </w:hyperlink>
      <w:r w:rsidRPr="00EC37C3">
        <w:t>.</w:t>
      </w:r>
    </w:p>
    <w:p w:rsidR="00E04375" w:rsidRPr="00EC37C3" w:rsidRDefault="00E04375"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34" w:history="1">
        <w:r w:rsidRPr="00EC37C3">
          <w:rPr>
            <w:u w:val="single"/>
            <w:lang w:val="en-US"/>
          </w:rPr>
          <w:t>http</w:t>
        </w:r>
        <w:r w:rsidRPr="00EC37C3">
          <w:rPr>
            <w:u w:val="single"/>
          </w:rPr>
          <w:t>://</w:t>
        </w:r>
        <w:proofErr w:type="spellStart"/>
        <w:r w:rsidRPr="00EC37C3">
          <w:rPr>
            <w:u w:val="single"/>
            <w:lang w:val="en-US"/>
          </w:rPr>
          <w:t>psy</w:t>
        </w:r>
        <w:proofErr w:type="spellEnd"/>
        <w:r w:rsidRPr="00EC37C3">
          <w:rPr>
            <w:u w:val="single"/>
          </w:rPr>
          <w:t>.1</w:t>
        </w:r>
        <w:proofErr w:type="spellStart"/>
        <w:r w:rsidRPr="00EC37C3">
          <w:rPr>
            <w:u w:val="single"/>
            <w:lang w:val="en-US"/>
          </w:rPr>
          <w:t>september</w:t>
        </w:r>
        <w:proofErr w:type="spellEnd"/>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E04375" w:rsidRPr="00EC37C3" w:rsidRDefault="00E04375" w:rsidP="00D06F61">
      <w:pPr>
        <w:suppressAutoHyphens/>
        <w:autoSpaceDE w:val="0"/>
        <w:autoSpaceDN w:val="0"/>
        <w:adjustRightInd w:val="0"/>
        <w:jc w:val="both"/>
        <w:rPr>
          <w:rFonts w:ascii="Times New Roman CYR" w:hAnsi="Times New Roman CYR" w:cs="Times New Roman CYR"/>
        </w:rPr>
      </w:pPr>
      <w:r>
        <w:t xml:space="preserve">- </w:t>
      </w:r>
      <w:hyperlink r:id="rId35" w:history="1">
        <w:r w:rsidRPr="00EC37C3">
          <w:rPr>
            <w:u w:val="single"/>
            <w:lang w:val="en-US"/>
          </w:rPr>
          <w:t>http</w:t>
        </w:r>
        <w:r w:rsidRPr="00EC37C3">
          <w:rPr>
            <w:u w:val="single"/>
          </w:rPr>
          <w:t>://</w:t>
        </w:r>
        <w:r w:rsidRPr="00EC37C3">
          <w:rPr>
            <w:u w:val="single"/>
            <w:lang w:val="en-US"/>
          </w:rPr>
          <w:t>www</w:t>
        </w:r>
        <w:r w:rsidRPr="00EC37C3">
          <w:rPr>
            <w:u w:val="single"/>
          </w:rPr>
          <w:t>.</w:t>
        </w:r>
        <w:proofErr w:type="spellStart"/>
        <w:r w:rsidRPr="00EC37C3">
          <w:rPr>
            <w:u w:val="single"/>
            <w:lang w:val="en-US"/>
          </w:rPr>
          <w:t>psy</w:t>
        </w:r>
        <w:proofErr w:type="spellEnd"/>
        <w:r w:rsidRPr="00EC37C3">
          <w:rPr>
            <w:u w:val="single"/>
          </w:rPr>
          <w:t>-</w:t>
        </w:r>
        <w:r w:rsidRPr="00EC37C3">
          <w:rPr>
            <w:u w:val="single"/>
            <w:lang w:val="en-US"/>
          </w:rPr>
          <w:t>files</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r w:rsidRPr="00EC37C3">
        <w:rPr>
          <w:rFonts w:ascii="Times New Roman CYR" w:hAnsi="Times New Roman CYR" w:cs="Times New Roman CYR"/>
        </w:rPr>
        <w:t xml:space="preserve">на сайте представлены </w:t>
      </w:r>
      <w:proofErr w:type="spellStart"/>
      <w:r w:rsidRPr="00EC37C3">
        <w:rPr>
          <w:rFonts w:ascii="Times New Roman CYR" w:hAnsi="Times New Roman CYR" w:cs="Times New Roman CYR"/>
        </w:rPr>
        <w:t>on-line</w:t>
      </w:r>
      <w:proofErr w:type="spellEnd"/>
      <w:r w:rsidRPr="00EC37C3">
        <w:rPr>
          <w:rFonts w:ascii="Times New Roman CYR" w:hAnsi="Times New Roman CYR" w:cs="Times New Roman CYR"/>
        </w:rPr>
        <w:t xml:space="preserve"> тесты, тестовые методики, подборка </w:t>
      </w:r>
      <w:proofErr w:type="spellStart"/>
      <w:r w:rsidRPr="00EC37C3">
        <w:rPr>
          <w:rFonts w:ascii="Times New Roman CYR" w:hAnsi="Times New Roman CYR" w:cs="Times New Roman CYR"/>
        </w:rPr>
        <w:t>тренинговых</w:t>
      </w:r>
      <w:proofErr w:type="spellEnd"/>
      <w:r w:rsidRPr="00EC37C3">
        <w:rPr>
          <w:rFonts w:ascii="Times New Roman CYR" w:hAnsi="Times New Roman CYR" w:cs="Times New Roman CYR"/>
        </w:rPr>
        <w:t xml:space="preserve"> упражнений для детей и взрослых, психологическая библиотека, документация психолога;</w:t>
      </w:r>
    </w:p>
    <w:p w:rsidR="00E04375" w:rsidRDefault="00E04375" w:rsidP="00D06F61">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 </w:t>
      </w:r>
      <w:r w:rsidRPr="00EC37C3">
        <w:rPr>
          <w:rFonts w:ascii="Times New Roman CYR" w:hAnsi="Times New Roman CYR" w:cs="Times New Roman CYR"/>
        </w:rPr>
        <w:t xml:space="preserve">ВСЕТЕСТЫ.RU </w:t>
      </w:r>
      <w:hyperlink r:id="rId36"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E04375" w:rsidRPr="00D06F61" w:rsidRDefault="00E04375" w:rsidP="00D06F61">
      <w:pPr>
        <w:autoSpaceDE w:val="0"/>
        <w:autoSpaceDN w:val="0"/>
        <w:adjustRightInd w:val="0"/>
        <w:ind w:left="720"/>
        <w:jc w:val="both"/>
        <w:rPr>
          <w:b/>
          <w:bCs/>
          <w:i/>
          <w:iCs/>
        </w:rPr>
      </w:pPr>
    </w:p>
    <w:p w:rsidR="00E04375" w:rsidRPr="00DC11F5" w:rsidRDefault="00E04375" w:rsidP="00D06F61">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04375" w:rsidRPr="00DC11F5" w:rsidRDefault="00E0437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04375" w:rsidRPr="00DC11F5" w:rsidRDefault="00E0437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04375" w:rsidRPr="00DC11F5" w:rsidRDefault="00E0437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04375" w:rsidRPr="00DC11F5" w:rsidRDefault="00E0437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E04375" w:rsidRPr="00DC11F5" w:rsidRDefault="00E0437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04375" w:rsidRPr="00DC11F5" w:rsidRDefault="00E0437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E04375" w:rsidRPr="00DC11F5" w:rsidRDefault="00E0437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04375" w:rsidRPr="00DC11F5" w:rsidRDefault="00E0437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04375" w:rsidRPr="00DC11F5" w:rsidRDefault="00E04375"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E04375" w:rsidRPr="00DC11F5" w:rsidRDefault="00E0437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04375" w:rsidRPr="00DC11F5" w:rsidRDefault="00E04375"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04375" w:rsidRPr="00DC11F5" w:rsidRDefault="00E04375"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04375" w:rsidRPr="00DC11F5" w:rsidRDefault="00E04375"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04375" w:rsidRPr="00DC11F5" w:rsidRDefault="00E0437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04375" w:rsidRPr="00DC11F5" w:rsidRDefault="00E04375"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04375" w:rsidRPr="00DC11F5" w:rsidRDefault="00E04375" w:rsidP="00D00133">
      <w:pPr>
        <w:autoSpaceDE w:val="0"/>
        <w:autoSpaceDN w:val="0"/>
        <w:adjustRightInd w:val="0"/>
        <w:jc w:val="both"/>
      </w:pPr>
    </w:p>
    <w:p w:rsidR="00E04375" w:rsidRPr="00DC11F5" w:rsidRDefault="00E04375"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04375" w:rsidRPr="00CB4559" w:rsidRDefault="00E04375" w:rsidP="00292248">
      <w:pPr>
        <w:autoSpaceDE w:val="0"/>
        <w:autoSpaceDN w:val="0"/>
        <w:adjustRightInd w:val="0"/>
        <w:jc w:val="both"/>
        <w:rPr>
          <w:b/>
          <w:bCs/>
          <w:i/>
          <w:iCs/>
          <w:lang w:val="en-US"/>
        </w:rPr>
      </w:pPr>
      <w:r w:rsidRPr="00CB4559">
        <w:rPr>
          <w:lang w:val="en-US"/>
        </w:rPr>
        <w:t>1.</w:t>
      </w:r>
      <w:r w:rsidRPr="00DC11F5">
        <w:t>Операционная</w:t>
      </w:r>
      <w:r w:rsidR="003B7539">
        <w:t xml:space="preserve"> </w:t>
      </w:r>
      <w:r w:rsidRPr="00DC11F5">
        <w:t>система</w:t>
      </w:r>
      <w:r w:rsidRPr="00CB4559">
        <w:rPr>
          <w:lang w:val="en-US"/>
        </w:rPr>
        <w:t xml:space="preserve"> </w:t>
      </w:r>
      <w:r w:rsidRPr="00DC11F5">
        <w:rPr>
          <w:lang w:val="en-US"/>
        </w:rPr>
        <w:t>Microsoft</w:t>
      </w:r>
      <w:r w:rsidRPr="00CB4559">
        <w:rPr>
          <w:lang w:val="en-US"/>
        </w:rPr>
        <w:t xml:space="preserve"> </w:t>
      </w:r>
      <w:r w:rsidRPr="00DC11F5">
        <w:rPr>
          <w:lang w:val="en-US"/>
        </w:rPr>
        <w:t>Windows</w:t>
      </w:r>
    </w:p>
    <w:p w:rsidR="00E04375" w:rsidRPr="00CB4559" w:rsidRDefault="00E04375" w:rsidP="00292248">
      <w:pPr>
        <w:autoSpaceDE w:val="0"/>
        <w:autoSpaceDN w:val="0"/>
        <w:adjustRightInd w:val="0"/>
        <w:jc w:val="both"/>
        <w:rPr>
          <w:lang w:val="en-US"/>
        </w:rPr>
      </w:pPr>
      <w:r w:rsidRPr="00CB4559">
        <w:rPr>
          <w:lang w:val="en-US"/>
        </w:rPr>
        <w:t>2.</w:t>
      </w:r>
      <w:r w:rsidRPr="00DC11F5">
        <w:rPr>
          <w:lang w:val="en-US"/>
        </w:rPr>
        <w:t>Microsoft</w:t>
      </w:r>
      <w:r w:rsidRPr="00CB4559">
        <w:rPr>
          <w:lang w:val="en-US"/>
        </w:rPr>
        <w:t xml:space="preserve"> </w:t>
      </w:r>
      <w:r w:rsidRPr="00DC11F5">
        <w:rPr>
          <w:lang w:val="en-US"/>
        </w:rPr>
        <w:t>Office</w:t>
      </w:r>
      <w:r w:rsidRPr="00CB4559">
        <w:rPr>
          <w:lang w:val="en-US"/>
        </w:rPr>
        <w:t xml:space="preserve"> 2010-2016</w:t>
      </w:r>
    </w:p>
    <w:p w:rsidR="00E04375" w:rsidRPr="00CB4559" w:rsidRDefault="00E04375" w:rsidP="00292248">
      <w:pPr>
        <w:autoSpaceDE w:val="0"/>
        <w:autoSpaceDN w:val="0"/>
        <w:adjustRightInd w:val="0"/>
        <w:jc w:val="both"/>
        <w:rPr>
          <w:lang w:val="en-US"/>
        </w:rPr>
      </w:pPr>
      <w:r w:rsidRPr="00CB4559">
        <w:rPr>
          <w:lang w:val="en-US"/>
        </w:rPr>
        <w:t>3.</w:t>
      </w:r>
      <w:r w:rsidRPr="00DC11F5">
        <w:t>Антивирус</w:t>
      </w:r>
      <w:r w:rsidRPr="00CB4559">
        <w:rPr>
          <w:lang w:val="en-US"/>
        </w:rPr>
        <w:t xml:space="preserve"> </w:t>
      </w:r>
      <w:r w:rsidRPr="00DC11F5">
        <w:rPr>
          <w:lang w:val="en-US"/>
        </w:rPr>
        <w:t>Kaspersky</w:t>
      </w:r>
      <w:r w:rsidRPr="00CB4559">
        <w:rPr>
          <w:lang w:val="en-US"/>
        </w:rPr>
        <w:t xml:space="preserve"> </w:t>
      </w:r>
      <w:r w:rsidRPr="00DC11F5">
        <w:rPr>
          <w:lang w:val="en-US"/>
        </w:rPr>
        <w:t>Endpoint</w:t>
      </w:r>
      <w:r w:rsidRPr="00CB4559">
        <w:rPr>
          <w:lang w:val="en-US"/>
        </w:rPr>
        <w:t xml:space="preserve"> </w:t>
      </w:r>
      <w:r w:rsidRPr="00DC11F5">
        <w:rPr>
          <w:lang w:val="en-US"/>
        </w:rPr>
        <w:t>Security</w:t>
      </w:r>
    </w:p>
    <w:p w:rsidR="00E04375" w:rsidRPr="003B7539" w:rsidRDefault="00E04375" w:rsidP="00292248">
      <w:pPr>
        <w:autoSpaceDE w:val="0"/>
        <w:autoSpaceDN w:val="0"/>
        <w:adjustRightInd w:val="0"/>
        <w:jc w:val="both"/>
      </w:pPr>
      <w:r w:rsidRPr="003B7539">
        <w:t>4.</w:t>
      </w:r>
      <w:r w:rsidRPr="00DC11F5">
        <w:t>Программа</w:t>
      </w:r>
      <w:r w:rsidR="003B7539">
        <w:t xml:space="preserve"> </w:t>
      </w:r>
      <w:r w:rsidRPr="00DC11F5">
        <w:t>для</w:t>
      </w:r>
      <w:r w:rsidR="003B7539">
        <w:t xml:space="preserve"> </w:t>
      </w:r>
      <w:r w:rsidRPr="00DC11F5">
        <w:t>работы</w:t>
      </w:r>
      <w:r w:rsidR="003B7539">
        <w:t xml:space="preserve"> </w:t>
      </w:r>
      <w:r w:rsidRPr="00DC11F5">
        <w:t>с</w:t>
      </w:r>
      <w:r w:rsidR="003B7539">
        <w:t xml:space="preserve"> </w:t>
      </w:r>
      <w:r w:rsidRPr="00DC11F5">
        <w:rPr>
          <w:lang w:val="en-US"/>
        </w:rPr>
        <w:t>pdf</w:t>
      </w:r>
      <w:r w:rsidR="003B7539">
        <w:t xml:space="preserve"> </w:t>
      </w:r>
      <w:r w:rsidRPr="00DC11F5">
        <w:t>файлами</w:t>
      </w:r>
      <w:r w:rsidR="003B7539">
        <w:t xml:space="preserve"> </w:t>
      </w:r>
      <w:proofErr w:type="spellStart"/>
      <w:r w:rsidRPr="00DC11F5">
        <w:rPr>
          <w:lang w:val="en-US"/>
        </w:rPr>
        <w:t>AdobeReader</w:t>
      </w:r>
      <w:proofErr w:type="spellEnd"/>
    </w:p>
    <w:p w:rsidR="00E04375" w:rsidRPr="00CB4559" w:rsidRDefault="00E04375" w:rsidP="00292248">
      <w:pPr>
        <w:autoSpaceDE w:val="0"/>
        <w:autoSpaceDN w:val="0"/>
        <w:adjustRightInd w:val="0"/>
        <w:jc w:val="both"/>
        <w:rPr>
          <w:lang w:val="en-US"/>
        </w:rPr>
      </w:pPr>
      <w:r w:rsidRPr="00CB4559">
        <w:rPr>
          <w:lang w:val="en-US"/>
        </w:rPr>
        <w:t>5.</w:t>
      </w:r>
      <w:r w:rsidRPr="00DC11F5">
        <w:t>Архиватор</w:t>
      </w:r>
      <w:r w:rsidRPr="00CB4559">
        <w:rPr>
          <w:lang w:val="en-US"/>
        </w:rPr>
        <w:t xml:space="preserve"> 7-</w:t>
      </w:r>
      <w:r w:rsidRPr="00DC11F5">
        <w:rPr>
          <w:lang w:val="en-US"/>
        </w:rPr>
        <w:t>zip</w:t>
      </w:r>
    </w:p>
    <w:p w:rsidR="00E04375" w:rsidRPr="00DC11F5" w:rsidRDefault="00E04375"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E04375" w:rsidRDefault="00E04375" w:rsidP="00292248">
      <w:pPr>
        <w:autoSpaceDE w:val="0"/>
        <w:autoSpaceDN w:val="0"/>
        <w:adjustRightInd w:val="0"/>
        <w:jc w:val="both"/>
      </w:pPr>
      <w:r w:rsidRPr="00DC11F5">
        <w:t>7.Справочно-правовая система Гарант</w:t>
      </w:r>
    </w:p>
    <w:p w:rsidR="00E04375" w:rsidRPr="00DC11F5" w:rsidRDefault="00E04375" w:rsidP="00C303B5">
      <w:pPr>
        <w:autoSpaceDE w:val="0"/>
        <w:autoSpaceDN w:val="0"/>
        <w:adjustRightInd w:val="0"/>
        <w:jc w:val="both"/>
        <w:rPr>
          <w:b/>
          <w:bCs/>
          <w:i/>
          <w:iCs/>
        </w:rPr>
      </w:pPr>
      <w:r>
        <w:t>8</w:t>
      </w:r>
      <w:r w:rsidRPr="00DC11F5">
        <w:t>.</w:t>
      </w:r>
      <w:r>
        <w:rPr>
          <w:rFonts w:ascii="Times New Roman CYR" w:hAnsi="Times New Roman CYR" w:cs="Times New Roman CYR"/>
        </w:rPr>
        <w:t xml:space="preserve">Электронная библиотечная система </w:t>
      </w:r>
      <w:proofErr w:type="spellStart"/>
      <w:r>
        <w:rPr>
          <w:rFonts w:ascii="Times New Roman CYR" w:hAnsi="Times New Roman CYR" w:cs="Times New Roman CYR"/>
        </w:rPr>
        <w:t>IPRbooks</w:t>
      </w:r>
      <w:proofErr w:type="spellEnd"/>
      <w:r>
        <w:rPr>
          <w:rFonts w:ascii="Times New Roman CYR" w:hAnsi="Times New Roman CYR" w:cs="Times New Roman CYR"/>
        </w:rPr>
        <w:t xml:space="preserve"> </w:t>
      </w:r>
      <w:r>
        <w:rPr>
          <w:rFonts w:ascii="Times New Roman CYR" w:hAnsi="Times New Roman CYR" w:cs="Times New Roman CYR"/>
          <w:highlight w:val="white"/>
          <w:u w:val="single"/>
        </w:rPr>
        <w:t>www.iprbookshop.ru</w:t>
      </w:r>
    </w:p>
    <w:p w:rsidR="00E04375" w:rsidRDefault="00E04375" w:rsidP="001258D3">
      <w:pPr>
        <w:autoSpaceDE w:val="0"/>
        <w:autoSpaceDN w:val="0"/>
        <w:adjustRightInd w:val="0"/>
        <w:ind w:left="360"/>
        <w:jc w:val="both"/>
        <w:rPr>
          <w:b/>
          <w:bCs/>
          <w:i/>
          <w:iCs/>
        </w:rPr>
      </w:pPr>
    </w:p>
    <w:p w:rsidR="00E04375" w:rsidRPr="00DC11F5" w:rsidRDefault="00E04375" w:rsidP="001258D3">
      <w:pPr>
        <w:autoSpaceDE w:val="0"/>
        <w:autoSpaceDN w:val="0"/>
        <w:adjustRightInd w:val="0"/>
        <w:ind w:left="360"/>
        <w:jc w:val="both"/>
        <w:rPr>
          <w:b/>
          <w:bCs/>
          <w:i/>
          <w:iCs/>
        </w:rPr>
      </w:pPr>
      <w:r w:rsidRPr="00DC11F5">
        <w:rPr>
          <w:b/>
          <w:bCs/>
          <w:i/>
          <w:iCs/>
        </w:rPr>
        <w:t>11.</w:t>
      </w:r>
      <w:r w:rsidR="003B7539">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E04375" w:rsidRPr="00DC11F5" w:rsidRDefault="00E04375" w:rsidP="00292248">
      <w:pPr>
        <w:ind w:left="720"/>
        <w:contextualSpacing/>
        <w:jc w:val="both"/>
      </w:pPr>
      <w:r w:rsidRPr="00DC11F5">
        <w:t>1.Проектор, ноутбук</w:t>
      </w:r>
    </w:p>
    <w:p w:rsidR="00E04375" w:rsidRPr="00DC11F5" w:rsidRDefault="00E04375" w:rsidP="00292248">
      <w:pPr>
        <w:ind w:left="720"/>
        <w:contextualSpacing/>
        <w:jc w:val="both"/>
      </w:pPr>
      <w:r w:rsidRPr="00DC11F5">
        <w:t xml:space="preserve">2.Проекционный экран </w:t>
      </w:r>
    </w:p>
    <w:p w:rsidR="00E04375" w:rsidRPr="00DC11F5" w:rsidRDefault="00E04375" w:rsidP="00292248">
      <w:pPr>
        <w:ind w:left="720"/>
        <w:contextualSpacing/>
        <w:jc w:val="both"/>
      </w:pPr>
      <w:r w:rsidRPr="00DC11F5">
        <w:t>3.Колонки</w:t>
      </w:r>
    </w:p>
    <w:p w:rsidR="00E04375" w:rsidRPr="00DC11F5" w:rsidRDefault="00E04375" w:rsidP="00292248">
      <w:pPr>
        <w:autoSpaceDE w:val="0"/>
        <w:autoSpaceDN w:val="0"/>
        <w:adjustRightInd w:val="0"/>
      </w:pPr>
    </w:p>
    <w:p w:rsidR="00E04375" w:rsidRPr="00DC11F5" w:rsidRDefault="00E04375"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04375" w:rsidRPr="00DC11F5" w:rsidRDefault="00E04375"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04375" w:rsidRPr="00DC11F5" w:rsidRDefault="00E043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04375" w:rsidRPr="00DC11F5" w:rsidRDefault="00E04375" w:rsidP="00034A75">
      <w:pPr>
        <w:tabs>
          <w:tab w:val="center" w:pos="4536"/>
          <w:tab w:val="right" w:pos="9072"/>
        </w:tabs>
        <w:ind w:firstLine="709"/>
        <w:jc w:val="both"/>
      </w:pPr>
    </w:p>
    <w:p w:rsidR="00E04375" w:rsidRPr="00DC11F5" w:rsidRDefault="00E04375"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E04375" w:rsidRPr="00DC11F5" w:rsidRDefault="00E04375"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04375" w:rsidRPr="00DC11F5" w:rsidRDefault="00E04375" w:rsidP="00D00133">
      <w:pPr>
        <w:tabs>
          <w:tab w:val="center" w:pos="4536"/>
          <w:tab w:val="right" w:pos="9072"/>
        </w:tabs>
        <w:autoSpaceDE w:val="0"/>
        <w:autoSpaceDN w:val="0"/>
        <w:adjustRightInd w:val="0"/>
      </w:pPr>
      <w:r w:rsidRPr="00DC11F5">
        <w:t>- практические занятия;</w:t>
      </w:r>
    </w:p>
    <w:p w:rsidR="00E04375" w:rsidRPr="00DC11F5" w:rsidRDefault="00E04375" w:rsidP="00D00133">
      <w:pPr>
        <w:tabs>
          <w:tab w:val="center" w:pos="4536"/>
          <w:tab w:val="right" w:pos="9072"/>
        </w:tabs>
        <w:autoSpaceDE w:val="0"/>
        <w:autoSpaceDN w:val="0"/>
        <w:adjustRightInd w:val="0"/>
      </w:pPr>
      <w:r w:rsidRPr="00DC11F5">
        <w:t>- контрольные опросы;</w:t>
      </w:r>
    </w:p>
    <w:p w:rsidR="00E04375" w:rsidRPr="00DC11F5" w:rsidRDefault="00E04375" w:rsidP="00D00133">
      <w:pPr>
        <w:tabs>
          <w:tab w:val="center" w:pos="4536"/>
          <w:tab w:val="right" w:pos="9072"/>
        </w:tabs>
        <w:autoSpaceDE w:val="0"/>
        <w:autoSpaceDN w:val="0"/>
        <w:adjustRightInd w:val="0"/>
      </w:pPr>
      <w:r w:rsidRPr="00DC11F5">
        <w:t>- консультации;</w:t>
      </w:r>
    </w:p>
    <w:p w:rsidR="00E04375" w:rsidRPr="00DC11F5" w:rsidRDefault="00E04375" w:rsidP="00D00133">
      <w:pPr>
        <w:tabs>
          <w:tab w:val="center" w:pos="4536"/>
          <w:tab w:val="right" w:pos="9072"/>
        </w:tabs>
        <w:autoSpaceDE w:val="0"/>
        <w:autoSpaceDN w:val="0"/>
        <w:adjustRightInd w:val="0"/>
      </w:pPr>
      <w:r w:rsidRPr="00DC11F5">
        <w:t>- самостоятельная работа с учебной литературой;</w:t>
      </w:r>
    </w:p>
    <w:p w:rsidR="00E04375" w:rsidRDefault="00E04375"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3B7539" w:rsidRPr="003F4282" w:rsidRDefault="003B7539" w:rsidP="00D00133">
      <w:pPr>
        <w:tabs>
          <w:tab w:val="center" w:pos="4536"/>
          <w:tab w:val="right" w:pos="9072"/>
        </w:tabs>
        <w:autoSpaceDE w:val="0"/>
        <w:autoSpaceDN w:val="0"/>
        <w:adjustRightInd w:val="0"/>
      </w:pPr>
    </w:p>
    <w:p w:rsidR="00E04375" w:rsidRPr="00DC11F5" w:rsidRDefault="00E0437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04375" w:rsidRDefault="00E04375"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04375" w:rsidRPr="00E84946" w:rsidRDefault="00E04375" w:rsidP="006178D3">
      <w:pPr>
        <w:tabs>
          <w:tab w:val="center" w:pos="851"/>
          <w:tab w:val="right" w:pos="9072"/>
        </w:tabs>
        <w:autoSpaceDE w:val="0"/>
        <w:autoSpaceDN w:val="0"/>
        <w:adjustRightInd w:val="0"/>
        <w:jc w:val="both"/>
        <w:rPr>
          <w:i/>
        </w:rPr>
      </w:pPr>
      <w:r>
        <w:rPr>
          <w:i/>
        </w:rPr>
        <w:t>- практические упражнения</w:t>
      </w:r>
    </w:p>
    <w:p w:rsidR="00E04375" w:rsidRPr="00DC11F5" w:rsidRDefault="00E04375" w:rsidP="00E84946">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E04375" w:rsidRPr="00DC11F5" w:rsidRDefault="00E04375" w:rsidP="00E84946">
      <w:pPr>
        <w:tabs>
          <w:tab w:val="center" w:pos="4536"/>
          <w:tab w:val="right" w:pos="9072"/>
        </w:tabs>
        <w:autoSpaceDE w:val="0"/>
        <w:autoSpaceDN w:val="0"/>
        <w:adjustRightInd w:val="0"/>
        <w:jc w:val="both"/>
        <w:rPr>
          <w:i/>
          <w:iCs/>
        </w:rPr>
      </w:pPr>
      <w:r w:rsidRPr="00DC11F5">
        <w:rPr>
          <w:i/>
          <w:iCs/>
        </w:rPr>
        <w:t>- решение ситуационных задач;</w:t>
      </w:r>
    </w:p>
    <w:p w:rsidR="00E04375" w:rsidRPr="00DC11F5" w:rsidRDefault="00E04375" w:rsidP="00E84946">
      <w:pPr>
        <w:tabs>
          <w:tab w:val="center" w:pos="4536"/>
          <w:tab w:val="right" w:pos="9072"/>
        </w:tabs>
        <w:autoSpaceDE w:val="0"/>
        <w:autoSpaceDN w:val="0"/>
        <w:adjustRightInd w:val="0"/>
      </w:pPr>
      <w:r w:rsidRPr="00DC11F5">
        <w:rPr>
          <w:i/>
          <w:iCs/>
        </w:rPr>
        <w:t xml:space="preserve">- </w:t>
      </w:r>
      <w:r>
        <w:rPr>
          <w:i/>
          <w:iCs/>
        </w:rPr>
        <w:t>деловая</w:t>
      </w:r>
      <w:r w:rsidRPr="00DC11F5">
        <w:rPr>
          <w:i/>
          <w:iCs/>
        </w:rPr>
        <w:t xml:space="preserve"> игра;</w:t>
      </w:r>
    </w:p>
    <w:p w:rsidR="00E04375" w:rsidRPr="00DC11F5" w:rsidRDefault="00E04375" w:rsidP="00E84946">
      <w:pPr>
        <w:tabs>
          <w:tab w:val="center" w:pos="4536"/>
          <w:tab w:val="right" w:pos="9072"/>
        </w:tabs>
        <w:autoSpaceDE w:val="0"/>
        <w:autoSpaceDN w:val="0"/>
        <w:adjustRightInd w:val="0"/>
        <w:rPr>
          <w:i/>
          <w:iCs/>
        </w:rPr>
      </w:pPr>
      <w:r w:rsidRPr="00DC11F5">
        <w:rPr>
          <w:i/>
          <w:iCs/>
        </w:rPr>
        <w:t>- творческие задания;</w:t>
      </w:r>
    </w:p>
    <w:p w:rsidR="00E04375" w:rsidRPr="00DC11F5" w:rsidRDefault="00E04375" w:rsidP="00E84946">
      <w:pPr>
        <w:tabs>
          <w:tab w:val="center" w:pos="4536"/>
          <w:tab w:val="right" w:pos="9072"/>
        </w:tabs>
        <w:autoSpaceDE w:val="0"/>
        <w:autoSpaceDN w:val="0"/>
        <w:adjustRightInd w:val="0"/>
        <w:rPr>
          <w:i/>
          <w:iCs/>
        </w:rPr>
      </w:pPr>
      <w:r w:rsidRPr="00DC11F5">
        <w:rPr>
          <w:i/>
          <w:iCs/>
        </w:rPr>
        <w:t>- сообщения с анализом;</w:t>
      </w:r>
    </w:p>
    <w:p w:rsidR="00E04375" w:rsidRPr="00DC11F5" w:rsidRDefault="00E04375" w:rsidP="00E84946">
      <w:pPr>
        <w:tabs>
          <w:tab w:val="center" w:pos="4536"/>
          <w:tab w:val="right" w:pos="9072"/>
        </w:tabs>
        <w:autoSpaceDE w:val="0"/>
        <w:autoSpaceDN w:val="0"/>
        <w:adjustRightInd w:val="0"/>
        <w:jc w:val="both"/>
        <w:rPr>
          <w:i/>
          <w:iCs/>
        </w:rPr>
      </w:pPr>
      <w:r w:rsidRPr="00FD4654">
        <w:rPr>
          <w:i/>
          <w:iCs/>
        </w:rPr>
        <w:t>-</w:t>
      </w:r>
      <w:r w:rsidRPr="00DC11F5">
        <w:rPr>
          <w:i/>
          <w:iCs/>
        </w:rPr>
        <w:t xml:space="preserve"> дискуссия.</w:t>
      </w:r>
    </w:p>
    <w:p w:rsidR="00E04375" w:rsidRDefault="003B7539" w:rsidP="00FC3B95">
      <w:pPr>
        <w:autoSpaceDE w:val="0"/>
        <w:autoSpaceDN w:val="0"/>
        <w:adjustRightInd w:val="0"/>
        <w:jc w:val="right"/>
      </w:pPr>
      <w:r>
        <w:br w:type="page"/>
      </w:r>
    </w:p>
    <w:p w:rsidR="00E04375" w:rsidRPr="00DC11F5" w:rsidRDefault="00E04375" w:rsidP="00FC3B95">
      <w:pPr>
        <w:autoSpaceDE w:val="0"/>
        <w:autoSpaceDN w:val="0"/>
        <w:adjustRightInd w:val="0"/>
        <w:jc w:val="right"/>
      </w:pPr>
      <w:r>
        <w:t>П</w:t>
      </w:r>
      <w:r w:rsidRPr="00DC11F5">
        <w:t xml:space="preserve">риложение </w:t>
      </w:r>
    </w:p>
    <w:p w:rsidR="00E04375" w:rsidRPr="00DC11F5" w:rsidRDefault="00E04375" w:rsidP="00FC3B95">
      <w:pPr>
        <w:autoSpaceDE w:val="0"/>
        <w:autoSpaceDN w:val="0"/>
        <w:adjustRightInd w:val="0"/>
        <w:jc w:val="right"/>
      </w:pP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pPr>
    </w:p>
    <w:p w:rsidR="00E04375" w:rsidRPr="00DC11F5" w:rsidRDefault="00E04375" w:rsidP="00FC3B95">
      <w:pPr>
        <w:autoSpaceDE w:val="0"/>
        <w:autoSpaceDN w:val="0"/>
        <w:adjustRightInd w:val="0"/>
        <w:jc w:val="right"/>
      </w:pP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jc w:val="center"/>
      </w:pPr>
    </w:p>
    <w:p w:rsidR="00E04375" w:rsidRDefault="00E04375" w:rsidP="00FC3B95">
      <w:pPr>
        <w:autoSpaceDE w:val="0"/>
        <w:autoSpaceDN w:val="0"/>
        <w:adjustRightInd w:val="0"/>
        <w:jc w:val="center"/>
      </w:pPr>
    </w:p>
    <w:p w:rsidR="003B7539" w:rsidRDefault="003B7539" w:rsidP="00FC3B95">
      <w:pPr>
        <w:autoSpaceDE w:val="0"/>
        <w:autoSpaceDN w:val="0"/>
        <w:adjustRightInd w:val="0"/>
        <w:jc w:val="center"/>
      </w:pPr>
    </w:p>
    <w:p w:rsidR="003B7539" w:rsidRPr="00DC11F5" w:rsidRDefault="003B7539" w:rsidP="00FC3B95">
      <w:pPr>
        <w:autoSpaceDE w:val="0"/>
        <w:autoSpaceDN w:val="0"/>
        <w:adjustRightInd w:val="0"/>
        <w:jc w:val="center"/>
      </w:pP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jc w:val="center"/>
        <w:rPr>
          <w:b/>
          <w:bCs/>
        </w:rPr>
      </w:pPr>
      <w:r w:rsidRPr="00DC11F5">
        <w:rPr>
          <w:b/>
          <w:bCs/>
        </w:rPr>
        <w:t xml:space="preserve">ФОНД ОЦЕНОЧНЫХ СРЕДСТВ </w:t>
      </w:r>
    </w:p>
    <w:p w:rsidR="00E04375" w:rsidRPr="00DC11F5" w:rsidRDefault="00E04375" w:rsidP="00FC3B95">
      <w:pPr>
        <w:autoSpaceDE w:val="0"/>
        <w:autoSpaceDN w:val="0"/>
        <w:adjustRightInd w:val="0"/>
        <w:jc w:val="center"/>
        <w:rPr>
          <w:b/>
          <w:bCs/>
        </w:rPr>
      </w:pPr>
      <w:r w:rsidRPr="00DC11F5">
        <w:rPr>
          <w:b/>
          <w:bCs/>
        </w:rPr>
        <w:t>ДЛЯ ПРОВЕДЕНИЯ ПРОМЕЖУТОЧНОЙ АТТЕСТАЦИИ</w:t>
      </w:r>
    </w:p>
    <w:p w:rsidR="00E04375" w:rsidRPr="00DC11F5" w:rsidRDefault="00E04375" w:rsidP="00FC3B95">
      <w:pPr>
        <w:autoSpaceDE w:val="0"/>
        <w:autoSpaceDN w:val="0"/>
        <w:adjustRightInd w:val="0"/>
        <w:jc w:val="center"/>
        <w:rPr>
          <w:b/>
          <w:bCs/>
        </w:rPr>
      </w:pPr>
      <w:r w:rsidRPr="00DC11F5">
        <w:rPr>
          <w:b/>
          <w:bCs/>
        </w:rPr>
        <w:t>ПО ДИСЦИПЛИНЕ</w:t>
      </w:r>
    </w:p>
    <w:p w:rsidR="00E04375" w:rsidRPr="00DC11F5" w:rsidRDefault="00E04375" w:rsidP="00FC3B95">
      <w:pPr>
        <w:autoSpaceDE w:val="0"/>
        <w:autoSpaceDN w:val="0"/>
        <w:adjustRightInd w:val="0"/>
        <w:jc w:val="center"/>
        <w:rPr>
          <w:b/>
          <w:bCs/>
        </w:rPr>
      </w:pPr>
    </w:p>
    <w:p w:rsidR="00E04375" w:rsidRPr="00DC11F5" w:rsidRDefault="00E04375" w:rsidP="00FC3B95">
      <w:pPr>
        <w:autoSpaceDE w:val="0"/>
        <w:autoSpaceDN w:val="0"/>
        <w:adjustRightInd w:val="0"/>
        <w:jc w:val="center"/>
        <w:rPr>
          <w:b/>
          <w:bCs/>
        </w:rPr>
      </w:pPr>
    </w:p>
    <w:p w:rsidR="00E04375" w:rsidRPr="00DC11F5" w:rsidRDefault="00E04375" w:rsidP="00FC3B95">
      <w:pPr>
        <w:tabs>
          <w:tab w:val="left" w:leader="underscore" w:pos="9856"/>
        </w:tabs>
        <w:autoSpaceDE w:val="0"/>
        <w:autoSpaceDN w:val="0"/>
        <w:adjustRightInd w:val="0"/>
        <w:jc w:val="center"/>
        <w:rPr>
          <w:b/>
          <w:bCs/>
        </w:rPr>
      </w:pPr>
      <w:r w:rsidRPr="00DC11F5">
        <w:rPr>
          <w:b/>
          <w:bCs/>
        </w:rPr>
        <w:t>«</w:t>
      </w:r>
      <w:r>
        <w:rPr>
          <w:b/>
          <w:bCs/>
        </w:rPr>
        <w:t>Теория и практика инклюзивного взаимодействия</w:t>
      </w:r>
      <w:r w:rsidRPr="00DC11F5">
        <w:rPr>
          <w:b/>
          <w:bCs/>
        </w:rPr>
        <w:t>»</w:t>
      </w:r>
    </w:p>
    <w:p w:rsidR="00E04375" w:rsidRPr="00DC11F5" w:rsidRDefault="003B7539" w:rsidP="003B7539">
      <w:pPr>
        <w:autoSpaceDE w:val="0"/>
        <w:autoSpaceDN w:val="0"/>
        <w:adjustRightInd w:val="0"/>
        <w:jc w:val="center"/>
      </w:pPr>
      <w:r>
        <w:br w:type="page"/>
      </w:r>
    </w:p>
    <w:p w:rsidR="00E04375" w:rsidRPr="00DC11F5" w:rsidRDefault="00E04375" w:rsidP="00314A5D">
      <w:pPr>
        <w:numPr>
          <w:ilvl w:val="0"/>
          <w:numId w:val="10"/>
        </w:numPr>
        <w:jc w:val="both"/>
        <w:rPr>
          <w:b/>
        </w:rPr>
      </w:pPr>
      <w:r w:rsidRPr="00DC11F5">
        <w:rPr>
          <w:b/>
        </w:rPr>
        <w:t>Паспорт компетенций</w:t>
      </w:r>
    </w:p>
    <w:p w:rsidR="00E04375" w:rsidRPr="00DC11F5" w:rsidRDefault="00E0437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04375" w:rsidRPr="00DC11F5" w:rsidTr="00A96FF5">
        <w:trPr>
          <w:trHeight w:val="726"/>
        </w:trPr>
        <w:tc>
          <w:tcPr>
            <w:tcW w:w="2093" w:type="dxa"/>
          </w:tcPr>
          <w:p w:rsidR="00E04375" w:rsidRPr="00DC11F5" w:rsidRDefault="00E04375" w:rsidP="00A96FF5">
            <w:pPr>
              <w:widowControl w:val="0"/>
              <w:contextualSpacing/>
              <w:jc w:val="both"/>
            </w:pPr>
            <w:r w:rsidRPr="00DC11F5">
              <w:t>Код оцениваемой компетенции (или её части)</w:t>
            </w:r>
          </w:p>
        </w:tc>
        <w:tc>
          <w:tcPr>
            <w:tcW w:w="1843" w:type="dxa"/>
          </w:tcPr>
          <w:p w:rsidR="00E04375" w:rsidRPr="00DC11F5" w:rsidRDefault="00E04375" w:rsidP="00A96FF5">
            <w:pPr>
              <w:widowControl w:val="0"/>
              <w:contextualSpacing/>
              <w:jc w:val="both"/>
            </w:pPr>
            <w:r w:rsidRPr="00DC11F5">
              <w:t xml:space="preserve">Вид контроля </w:t>
            </w:r>
          </w:p>
        </w:tc>
        <w:tc>
          <w:tcPr>
            <w:tcW w:w="5953" w:type="dxa"/>
          </w:tcPr>
          <w:p w:rsidR="00E04375" w:rsidRPr="00DC11F5" w:rsidRDefault="00E04375" w:rsidP="00B75E48">
            <w:pPr>
              <w:widowControl w:val="0"/>
              <w:contextualSpacing/>
              <w:jc w:val="both"/>
            </w:pPr>
            <w:r w:rsidRPr="00DC11F5">
              <w:t>Компонент фонда оценочных средств</w:t>
            </w:r>
          </w:p>
        </w:tc>
      </w:tr>
      <w:tr w:rsidR="00E04375" w:rsidRPr="00DC11F5" w:rsidTr="00A96FF5">
        <w:trPr>
          <w:trHeight w:val="242"/>
        </w:trPr>
        <w:tc>
          <w:tcPr>
            <w:tcW w:w="2093" w:type="dxa"/>
            <w:vMerge w:val="restart"/>
          </w:tcPr>
          <w:p w:rsidR="00E04375" w:rsidRDefault="00E04375" w:rsidP="002A274E">
            <w:r>
              <w:t>УК-9</w:t>
            </w:r>
          </w:p>
          <w:p w:rsidR="00E04375" w:rsidRPr="00DC11F5" w:rsidRDefault="00E04375" w:rsidP="002A274E"/>
        </w:tc>
        <w:tc>
          <w:tcPr>
            <w:tcW w:w="1843" w:type="dxa"/>
          </w:tcPr>
          <w:p w:rsidR="00E04375" w:rsidRPr="00DC11F5" w:rsidRDefault="00E04375" w:rsidP="00E80F41">
            <w:r>
              <w:t>устный и письменный</w:t>
            </w:r>
          </w:p>
        </w:tc>
        <w:tc>
          <w:tcPr>
            <w:tcW w:w="5953" w:type="dxa"/>
          </w:tcPr>
          <w:p w:rsidR="00E04375" w:rsidRDefault="00E04375" w:rsidP="00591D14">
            <w:r>
              <w:t>Решение ситуационных задач</w:t>
            </w:r>
          </w:p>
          <w:p w:rsidR="00E04375" w:rsidRDefault="00E04375" w:rsidP="00591D14">
            <w:r>
              <w:t>Проблемно-аналитическое задание 1,2</w:t>
            </w:r>
          </w:p>
          <w:p w:rsidR="00E04375" w:rsidRDefault="00E04375" w:rsidP="00B35136">
            <w:r>
              <w:t>Комплексное проблемно-аналитическое задание 1-9</w:t>
            </w:r>
          </w:p>
        </w:tc>
      </w:tr>
      <w:tr w:rsidR="00E04375" w:rsidRPr="00DC11F5" w:rsidTr="00BB791C">
        <w:tc>
          <w:tcPr>
            <w:tcW w:w="2093" w:type="dxa"/>
            <w:vMerge/>
          </w:tcPr>
          <w:p w:rsidR="00E04375" w:rsidRPr="00DC11F5" w:rsidRDefault="00E04375" w:rsidP="00A96FF5">
            <w:pPr>
              <w:widowControl w:val="0"/>
              <w:contextualSpacing/>
              <w:jc w:val="both"/>
            </w:pPr>
          </w:p>
        </w:tc>
        <w:tc>
          <w:tcPr>
            <w:tcW w:w="1843" w:type="dxa"/>
          </w:tcPr>
          <w:p w:rsidR="00E04375" w:rsidRPr="00DC11F5" w:rsidRDefault="00E04375" w:rsidP="00E80F41">
            <w:r w:rsidRPr="00DC11F5">
              <w:t>письменный</w:t>
            </w:r>
          </w:p>
        </w:tc>
        <w:tc>
          <w:tcPr>
            <w:tcW w:w="5953" w:type="dxa"/>
          </w:tcPr>
          <w:p w:rsidR="00E04375" w:rsidRPr="00DC11F5" w:rsidRDefault="00E04375" w:rsidP="00E80F41">
            <w:r w:rsidRPr="00DC11F5">
              <w:t xml:space="preserve">Тест </w:t>
            </w:r>
          </w:p>
        </w:tc>
      </w:tr>
      <w:tr w:rsidR="00E04375" w:rsidRPr="00DC11F5" w:rsidTr="00A96FF5">
        <w:tc>
          <w:tcPr>
            <w:tcW w:w="2093" w:type="dxa"/>
            <w:vMerge/>
          </w:tcPr>
          <w:p w:rsidR="00E04375" w:rsidRPr="00DC11F5" w:rsidRDefault="00E04375" w:rsidP="00A96FF5">
            <w:pPr>
              <w:widowControl w:val="0"/>
              <w:contextualSpacing/>
              <w:jc w:val="both"/>
            </w:pPr>
          </w:p>
        </w:tc>
        <w:tc>
          <w:tcPr>
            <w:tcW w:w="1843" w:type="dxa"/>
          </w:tcPr>
          <w:p w:rsidR="00E04375" w:rsidRPr="00DC11F5" w:rsidRDefault="00E04375" w:rsidP="00E80F41">
            <w:r w:rsidRPr="00DC11F5">
              <w:t>устный</w:t>
            </w:r>
          </w:p>
        </w:tc>
        <w:tc>
          <w:tcPr>
            <w:tcW w:w="5953" w:type="dxa"/>
          </w:tcPr>
          <w:p w:rsidR="00E04375" w:rsidRPr="00DC11F5" w:rsidRDefault="00E04375" w:rsidP="00B75E48">
            <w:r>
              <w:t>Вопросы к зачету</w:t>
            </w:r>
          </w:p>
        </w:tc>
      </w:tr>
    </w:tbl>
    <w:p w:rsidR="00E04375" w:rsidRPr="00DC11F5" w:rsidRDefault="00E04375" w:rsidP="00FC3B95">
      <w:pPr>
        <w:ind w:firstLine="567"/>
        <w:jc w:val="both"/>
      </w:pPr>
    </w:p>
    <w:p w:rsidR="00E04375" w:rsidRPr="00DC11F5" w:rsidRDefault="00E04375" w:rsidP="003B7539">
      <w:pPr>
        <w:numPr>
          <w:ilvl w:val="0"/>
          <w:numId w:val="10"/>
        </w:numPr>
        <w:jc w:val="both"/>
        <w:rPr>
          <w:b/>
          <w:lang w:eastAsia="en-US"/>
        </w:rPr>
      </w:pPr>
      <w:r w:rsidRPr="00DC11F5">
        <w:rPr>
          <w:b/>
          <w:lang w:eastAsia="en-US"/>
        </w:rPr>
        <w:t>Критерии освоения компетенций</w:t>
      </w:r>
    </w:p>
    <w:p w:rsidR="00E04375" w:rsidRPr="00DC11F5" w:rsidRDefault="00E04375" w:rsidP="00FC3B95">
      <w:pPr>
        <w:jc w:val="both"/>
        <w:rPr>
          <w:lang w:eastAsia="en-US"/>
        </w:rPr>
      </w:pPr>
    </w:p>
    <w:p w:rsidR="00E04375" w:rsidRPr="00DC11F5" w:rsidRDefault="00E0437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04375" w:rsidRDefault="00E04375" w:rsidP="00FC3B95">
      <w:pPr>
        <w:jc w:val="center"/>
        <w:rPr>
          <w:b/>
          <w:bCs/>
          <w:lang w:eastAsia="en-US"/>
        </w:rPr>
      </w:pPr>
    </w:p>
    <w:p w:rsidR="00E04375" w:rsidRDefault="00E04375" w:rsidP="008A7E41">
      <w:pPr>
        <w:jc w:val="center"/>
        <w:rPr>
          <w:b/>
          <w:bCs/>
          <w:lang w:eastAsia="en-US"/>
        </w:rPr>
      </w:pPr>
      <w:r w:rsidRPr="00BF46C4">
        <w:rPr>
          <w:b/>
          <w:bCs/>
          <w:lang w:eastAsia="en-US"/>
        </w:rPr>
        <w:t xml:space="preserve">Критерии оценки знаний студентов </w:t>
      </w:r>
    </w:p>
    <w:p w:rsidR="00E04375" w:rsidRDefault="00E04375"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04375" w:rsidRPr="00BF46C4" w:rsidRDefault="00E0437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04375" w:rsidRPr="00BF46C4" w:rsidTr="006A0271">
        <w:trPr>
          <w:jc w:val="center"/>
        </w:trPr>
        <w:tc>
          <w:tcPr>
            <w:tcW w:w="993" w:type="pct"/>
            <w:vAlign w:val="center"/>
          </w:tcPr>
          <w:p w:rsidR="00E04375" w:rsidRPr="00BF46C4" w:rsidRDefault="00E04375" w:rsidP="006A0271">
            <w:pPr>
              <w:jc w:val="center"/>
              <w:rPr>
                <w:b/>
                <w:lang w:eastAsia="en-US"/>
              </w:rPr>
            </w:pPr>
            <w:r w:rsidRPr="00BF46C4">
              <w:rPr>
                <w:b/>
                <w:lang w:eastAsia="en-US"/>
              </w:rPr>
              <w:t>Шкала оценивания</w:t>
            </w:r>
          </w:p>
        </w:tc>
        <w:tc>
          <w:tcPr>
            <w:tcW w:w="4007" w:type="pct"/>
            <w:vAlign w:val="center"/>
          </w:tcPr>
          <w:p w:rsidR="00E04375" w:rsidRPr="00BF46C4" w:rsidRDefault="00E04375" w:rsidP="006A0271">
            <w:pPr>
              <w:jc w:val="center"/>
              <w:rPr>
                <w:b/>
                <w:lang w:eastAsia="en-US"/>
              </w:rPr>
            </w:pPr>
            <w:r w:rsidRPr="00BF46C4">
              <w:rPr>
                <w:b/>
                <w:bCs/>
                <w:lang w:eastAsia="en-US"/>
              </w:rPr>
              <w:t>Показатели оценивания компетенций</w:t>
            </w:r>
          </w:p>
        </w:tc>
      </w:tr>
      <w:tr w:rsidR="00E04375" w:rsidRPr="00BF46C4" w:rsidTr="006A0271">
        <w:trPr>
          <w:jc w:val="center"/>
        </w:trPr>
        <w:tc>
          <w:tcPr>
            <w:tcW w:w="993" w:type="pct"/>
            <w:vAlign w:val="center"/>
          </w:tcPr>
          <w:p w:rsidR="00E04375" w:rsidRPr="00BF46C4" w:rsidRDefault="00E04375" w:rsidP="006A0271">
            <w:pPr>
              <w:jc w:val="center"/>
              <w:rPr>
                <w:b/>
                <w:lang w:eastAsia="en-US"/>
              </w:rPr>
            </w:pPr>
            <w:r w:rsidRPr="00BF46C4">
              <w:rPr>
                <w:b/>
                <w:lang w:eastAsia="en-US"/>
              </w:rPr>
              <w:t>Отлично</w:t>
            </w:r>
          </w:p>
        </w:tc>
        <w:tc>
          <w:tcPr>
            <w:tcW w:w="4007" w:type="pct"/>
          </w:tcPr>
          <w:p w:rsidR="00E04375" w:rsidRPr="00BF46C4" w:rsidRDefault="00E04375"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04375" w:rsidRPr="00BF46C4" w:rsidRDefault="00E04375" w:rsidP="00E80F41">
            <w:pPr>
              <w:jc w:val="both"/>
              <w:rPr>
                <w:bCs/>
                <w:lang w:eastAsia="en-US"/>
              </w:rPr>
            </w:pPr>
            <w:r w:rsidRPr="00BF46C4">
              <w:rPr>
                <w:bCs/>
                <w:lang w:eastAsia="en-US"/>
              </w:rPr>
              <w:t>- делает квалифицированные выводы и обобщения;</w:t>
            </w:r>
          </w:p>
          <w:p w:rsidR="00E04375" w:rsidRPr="00BF46C4" w:rsidRDefault="00E04375" w:rsidP="00E80F41">
            <w:pPr>
              <w:jc w:val="both"/>
              <w:rPr>
                <w:bCs/>
                <w:lang w:eastAsia="en-US"/>
              </w:rPr>
            </w:pPr>
            <w:r w:rsidRPr="00BF46C4">
              <w:rPr>
                <w:bCs/>
                <w:lang w:eastAsia="en-US"/>
              </w:rPr>
              <w:t>- владеет на высококвалифицированном уровне системой понятий.</w:t>
            </w:r>
          </w:p>
        </w:tc>
      </w:tr>
      <w:tr w:rsidR="00E04375" w:rsidRPr="00BF46C4" w:rsidTr="006A0271">
        <w:trPr>
          <w:jc w:val="center"/>
        </w:trPr>
        <w:tc>
          <w:tcPr>
            <w:tcW w:w="993" w:type="pct"/>
            <w:vAlign w:val="center"/>
          </w:tcPr>
          <w:p w:rsidR="00E04375" w:rsidRPr="00BF46C4" w:rsidRDefault="00E04375" w:rsidP="006A0271">
            <w:pPr>
              <w:jc w:val="center"/>
              <w:rPr>
                <w:b/>
                <w:lang w:eastAsia="en-US"/>
              </w:rPr>
            </w:pPr>
            <w:r w:rsidRPr="00BF46C4">
              <w:rPr>
                <w:b/>
                <w:lang w:eastAsia="en-US"/>
              </w:rPr>
              <w:t>Хорошо</w:t>
            </w:r>
          </w:p>
        </w:tc>
        <w:tc>
          <w:tcPr>
            <w:tcW w:w="4007" w:type="pct"/>
          </w:tcPr>
          <w:p w:rsidR="00E04375" w:rsidRPr="00BF46C4" w:rsidRDefault="00E04375"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04375" w:rsidRPr="00BF46C4" w:rsidRDefault="00E04375"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E04375" w:rsidRPr="00BF46C4" w:rsidRDefault="00E04375" w:rsidP="00E80F41">
            <w:pPr>
              <w:jc w:val="both"/>
              <w:rPr>
                <w:bCs/>
                <w:lang w:eastAsia="en-US"/>
              </w:rPr>
            </w:pPr>
            <w:r w:rsidRPr="00BF46C4">
              <w:rPr>
                <w:bCs/>
                <w:lang w:eastAsia="en-US"/>
              </w:rPr>
              <w:t>- владеет на достаточном уровне системой понятий.</w:t>
            </w:r>
          </w:p>
        </w:tc>
      </w:tr>
      <w:tr w:rsidR="00E04375" w:rsidRPr="00BF46C4" w:rsidTr="006A0271">
        <w:trPr>
          <w:jc w:val="center"/>
        </w:trPr>
        <w:tc>
          <w:tcPr>
            <w:tcW w:w="993" w:type="pct"/>
            <w:vAlign w:val="center"/>
          </w:tcPr>
          <w:p w:rsidR="00E04375" w:rsidRPr="00BF46C4" w:rsidRDefault="00E04375" w:rsidP="006A0271">
            <w:pPr>
              <w:jc w:val="center"/>
              <w:rPr>
                <w:b/>
                <w:lang w:eastAsia="en-US"/>
              </w:rPr>
            </w:pPr>
            <w:r w:rsidRPr="00BF46C4">
              <w:rPr>
                <w:b/>
                <w:lang w:eastAsia="en-US"/>
              </w:rPr>
              <w:t>Удовлетворительно</w:t>
            </w:r>
          </w:p>
        </w:tc>
        <w:tc>
          <w:tcPr>
            <w:tcW w:w="4007" w:type="pct"/>
          </w:tcPr>
          <w:p w:rsidR="00E04375" w:rsidRPr="00BF46C4" w:rsidRDefault="00E04375"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E04375" w:rsidRPr="00BF46C4" w:rsidRDefault="00E04375"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E04375" w:rsidRPr="00BF46C4" w:rsidRDefault="00E04375" w:rsidP="00E80F41">
            <w:pPr>
              <w:jc w:val="both"/>
              <w:rPr>
                <w:bCs/>
                <w:lang w:eastAsia="en-US"/>
              </w:rPr>
            </w:pPr>
            <w:r w:rsidRPr="00BF46C4">
              <w:rPr>
                <w:bCs/>
                <w:lang w:eastAsia="en-US"/>
              </w:rPr>
              <w:t>- слабо аргументирует научные положения;</w:t>
            </w:r>
          </w:p>
          <w:p w:rsidR="00E04375" w:rsidRPr="00BF46C4" w:rsidRDefault="00E04375" w:rsidP="00E80F41">
            <w:pPr>
              <w:jc w:val="both"/>
              <w:rPr>
                <w:bCs/>
                <w:lang w:eastAsia="en-US"/>
              </w:rPr>
            </w:pPr>
            <w:r w:rsidRPr="00BF46C4">
              <w:rPr>
                <w:bCs/>
                <w:lang w:eastAsia="en-US"/>
              </w:rPr>
              <w:t>- практически не способен сформулировать выводы и обобщения;</w:t>
            </w:r>
          </w:p>
          <w:p w:rsidR="00E04375" w:rsidRPr="00BF46C4" w:rsidRDefault="00E04375" w:rsidP="00E80F41">
            <w:pPr>
              <w:jc w:val="both"/>
              <w:rPr>
                <w:bCs/>
                <w:lang w:eastAsia="en-US"/>
              </w:rPr>
            </w:pPr>
            <w:r w:rsidRPr="00BF46C4">
              <w:rPr>
                <w:bCs/>
                <w:lang w:eastAsia="en-US"/>
              </w:rPr>
              <w:t>- частично владеет системой понятий.</w:t>
            </w:r>
          </w:p>
        </w:tc>
      </w:tr>
      <w:tr w:rsidR="00E04375" w:rsidRPr="00BF46C4" w:rsidTr="006A0271">
        <w:trPr>
          <w:jc w:val="center"/>
        </w:trPr>
        <w:tc>
          <w:tcPr>
            <w:tcW w:w="993" w:type="pct"/>
            <w:vAlign w:val="center"/>
          </w:tcPr>
          <w:p w:rsidR="00E04375" w:rsidRPr="00BF46C4" w:rsidRDefault="00E04375" w:rsidP="006A0271">
            <w:pPr>
              <w:jc w:val="center"/>
              <w:rPr>
                <w:b/>
                <w:lang w:eastAsia="en-US"/>
              </w:rPr>
            </w:pPr>
            <w:r w:rsidRPr="00BF46C4">
              <w:rPr>
                <w:b/>
                <w:lang w:eastAsia="en-US"/>
              </w:rPr>
              <w:t>Неудовлетворительно</w:t>
            </w:r>
          </w:p>
        </w:tc>
        <w:tc>
          <w:tcPr>
            <w:tcW w:w="4007" w:type="pct"/>
          </w:tcPr>
          <w:p w:rsidR="00E04375" w:rsidRPr="00BF46C4" w:rsidRDefault="00E04375" w:rsidP="00E80F41">
            <w:pPr>
              <w:jc w:val="both"/>
              <w:rPr>
                <w:bCs/>
                <w:lang w:eastAsia="en-US"/>
              </w:rPr>
            </w:pPr>
            <w:r w:rsidRPr="00BF46C4">
              <w:rPr>
                <w:bCs/>
                <w:lang w:eastAsia="en-US"/>
              </w:rPr>
              <w:t>- студент не усвоил значительной части материала;</w:t>
            </w:r>
          </w:p>
          <w:p w:rsidR="00E04375" w:rsidRPr="00BF46C4" w:rsidRDefault="00E04375" w:rsidP="00E80F41">
            <w:pPr>
              <w:jc w:val="both"/>
              <w:rPr>
                <w:bCs/>
                <w:lang w:eastAsia="en-US"/>
              </w:rPr>
            </w:pPr>
            <w:r w:rsidRPr="00BF46C4">
              <w:rPr>
                <w:bCs/>
                <w:lang w:eastAsia="en-US"/>
              </w:rPr>
              <w:t>-  не может аргументировать научные положения;</w:t>
            </w:r>
          </w:p>
          <w:p w:rsidR="00E04375" w:rsidRPr="00BF46C4" w:rsidRDefault="00E04375" w:rsidP="00E80F41">
            <w:pPr>
              <w:jc w:val="both"/>
              <w:rPr>
                <w:bCs/>
                <w:lang w:eastAsia="en-US"/>
              </w:rPr>
            </w:pPr>
            <w:r w:rsidRPr="00BF46C4">
              <w:rPr>
                <w:bCs/>
                <w:lang w:eastAsia="en-US"/>
              </w:rPr>
              <w:t>- не формулирует квалифицированных выводов и обобщений;</w:t>
            </w:r>
          </w:p>
          <w:p w:rsidR="00E04375" w:rsidRPr="00BF46C4" w:rsidRDefault="00E04375" w:rsidP="00E80F41">
            <w:pPr>
              <w:jc w:val="both"/>
              <w:rPr>
                <w:bCs/>
                <w:lang w:eastAsia="en-US"/>
              </w:rPr>
            </w:pPr>
            <w:r w:rsidRPr="00BF46C4">
              <w:rPr>
                <w:bCs/>
                <w:lang w:eastAsia="en-US"/>
              </w:rPr>
              <w:t>- не владеет системой понятий.</w:t>
            </w:r>
          </w:p>
        </w:tc>
      </w:tr>
    </w:tbl>
    <w:p w:rsidR="00E04375" w:rsidRPr="00BF46C4" w:rsidRDefault="00E04375" w:rsidP="008A7E41">
      <w:pPr>
        <w:jc w:val="center"/>
        <w:rPr>
          <w:bCs/>
          <w:lang w:eastAsia="en-US"/>
        </w:rPr>
      </w:pPr>
    </w:p>
    <w:p w:rsidR="00E04375" w:rsidRPr="00BF46C4" w:rsidRDefault="00E04375"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04375" w:rsidRPr="00BF46C4" w:rsidRDefault="00E04375" w:rsidP="008A7E41">
      <w:pPr>
        <w:jc w:val="center"/>
        <w:rPr>
          <w:b/>
          <w:bCs/>
          <w:lang w:eastAsia="en-US"/>
        </w:rPr>
      </w:pPr>
      <w:r w:rsidRPr="00BF46C4">
        <w:rPr>
          <w:b/>
          <w:bCs/>
          <w:lang w:eastAsia="en-US"/>
        </w:rPr>
        <w:t>(продвинутый уровень</w:t>
      </w:r>
      <w:r w:rsidR="003B7539">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E04375" w:rsidRPr="00BF46C4" w:rsidRDefault="00E0437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04375" w:rsidRPr="00BF46C4" w:rsidTr="006A0271">
        <w:trPr>
          <w:jc w:val="center"/>
        </w:trPr>
        <w:tc>
          <w:tcPr>
            <w:tcW w:w="1371" w:type="pct"/>
            <w:vAlign w:val="center"/>
          </w:tcPr>
          <w:p w:rsidR="00E04375" w:rsidRPr="00BF46C4" w:rsidRDefault="00E04375" w:rsidP="006A0271">
            <w:pPr>
              <w:jc w:val="center"/>
              <w:rPr>
                <w:b/>
                <w:lang w:eastAsia="en-US"/>
              </w:rPr>
            </w:pPr>
            <w:r w:rsidRPr="00BF46C4">
              <w:rPr>
                <w:b/>
                <w:lang w:eastAsia="en-US"/>
              </w:rPr>
              <w:t>Шкала оценивания</w:t>
            </w:r>
          </w:p>
        </w:tc>
        <w:tc>
          <w:tcPr>
            <w:tcW w:w="3629" w:type="pct"/>
            <w:vAlign w:val="center"/>
          </w:tcPr>
          <w:p w:rsidR="00E04375" w:rsidRPr="00BF46C4" w:rsidRDefault="00E04375" w:rsidP="006A0271">
            <w:pPr>
              <w:jc w:val="center"/>
              <w:rPr>
                <w:b/>
                <w:lang w:eastAsia="en-US"/>
              </w:rPr>
            </w:pPr>
            <w:r w:rsidRPr="00BF46C4">
              <w:rPr>
                <w:b/>
                <w:bCs/>
                <w:lang w:eastAsia="en-US"/>
              </w:rPr>
              <w:t>Показатели оценивания компетенций</w:t>
            </w:r>
          </w:p>
        </w:tc>
      </w:tr>
      <w:tr w:rsidR="00E04375" w:rsidRPr="00BF46C4" w:rsidTr="006A0271">
        <w:trPr>
          <w:jc w:val="center"/>
        </w:trPr>
        <w:tc>
          <w:tcPr>
            <w:tcW w:w="1371" w:type="pct"/>
            <w:vAlign w:val="center"/>
          </w:tcPr>
          <w:p w:rsidR="00E04375" w:rsidRPr="00BF46C4" w:rsidRDefault="00E04375" w:rsidP="006A0271">
            <w:pPr>
              <w:jc w:val="center"/>
              <w:rPr>
                <w:b/>
                <w:lang w:eastAsia="en-US"/>
              </w:rPr>
            </w:pPr>
            <w:r w:rsidRPr="00BF46C4">
              <w:rPr>
                <w:b/>
                <w:lang w:eastAsia="en-US"/>
              </w:rPr>
              <w:t>Отлично</w:t>
            </w:r>
          </w:p>
        </w:tc>
        <w:tc>
          <w:tcPr>
            <w:tcW w:w="3629" w:type="pct"/>
          </w:tcPr>
          <w:p w:rsidR="00E04375" w:rsidRPr="00BF46C4" w:rsidRDefault="00E04375"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04375" w:rsidRPr="00BF46C4" w:rsidTr="006A0271">
        <w:trPr>
          <w:jc w:val="center"/>
        </w:trPr>
        <w:tc>
          <w:tcPr>
            <w:tcW w:w="1371" w:type="pct"/>
            <w:vAlign w:val="center"/>
          </w:tcPr>
          <w:p w:rsidR="00E04375" w:rsidRPr="00BF46C4" w:rsidRDefault="00E04375" w:rsidP="006A0271">
            <w:pPr>
              <w:jc w:val="center"/>
              <w:rPr>
                <w:b/>
                <w:lang w:eastAsia="en-US"/>
              </w:rPr>
            </w:pPr>
            <w:r w:rsidRPr="00BF46C4">
              <w:rPr>
                <w:b/>
                <w:lang w:eastAsia="en-US"/>
              </w:rPr>
              <w:t>Хорошо</w:t>
            </w:r>
          </w:p>
        </w:tc>
        <w:tc>
          <w:tcPr>
            <w:tcW w:w="3629" w:type="pct"/>
          </w:tcPr>
          <w:p w:rsidR="00E04375" w:rsidRPr="00BF46C4" w:rsidRDefault="00E04375"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04375" w:rsidRPr="00BF46C4" w:rsidTr="006A0271">
        <w:trPr>
          <w:jc w:val="center"/>
        </w:trPr>
        <w:tc>
          <w:tcPr>
            <w:tcW w:w="1371" w:type="pct"/>
            <w:vAlign w:val="center"/>
          </w:tcPr>
          <w:p w:rsidR="00E04375" w:rsidRPr="00BF46C4" w:rsidRDefault="00E04375" w:rsidP="006A0271">
            <w:pPr>
              <w:jc w:val="center"/>
              <w:rPr>
                <w:b/>
                <w:lang w:eastAsia="en-US"/>
              </w:rPr>
            </w:pPr>
            <w:r w:rsidRPr="00BF46C4">
              <w:rPr>
                <w:b/>
                <w:lang w:eastAsia="en-US"/>
              </w:rPr>
              <w:t>Удовлетворительно</w:t>
            </w:r>
          </w:p>
        </w:tc>
        <w:tc>
          <w:tcPr>
            <w:tcW w:w="3629" w:type="pct"/>
          </w:tcPr>
          <w:p w:rsidR="00E04375" w:rsidRPr="00BF46C4" w:rsidRDefault="00E04375"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04375" w:rsidRPr="00BF46C4" w:rsidTr="006A0271">
        <w:trPr>
          <w:jc w:val="center"/>
        </w:trPr>
        <w:tc>
          <w:tcPr>
            <w:tcW w:w="1371" w:type="pct"/>
            <w:vAlign w:val="center"/>
          </w:tcPr>
          <w:p w:rsidR="00E04375" w:rsidRPr="00BF46C4" w:rsidRDefault="00E04375" w:rsidP="006A0271">
            <w:pPr>
              <w:jc w:val="center"/>
              <w:rPr>
                <w:b/>
                <w:lang w:eastAsia="en-US"/>
              </w:rPr>
            </w:pPr>
            <w:r w:rsidRPr="00BF46C4">
              <w:rPr>
                <w:b/>
                <w:lang w:eastAsia="en-US"/>
              </w:rPr>
              <w:t>Неудовлетворительно</w:t>
            </w:r>
          </w:p>
        </w:tc>
        <w:tc>
          <w:tcPr>
            <w:tcW w:w="3629" w:type="pct"/>
          </w:tcPr>
          <w:p w:rsidR="00E04375" w:rsidRPr="00BF46C4" w:rsidRDefault="00E04375" w:rsidP="006A0271">
            <w:pPr>
              <w:rPr>
                <w:bCs/>
                <w:lang w:eastAsia="en-US"/>
              </w:rPr>
            </w:pPr>
            <w:r w:rsidRPr="00BF46C4">
              <w:rPr>
                <w:bCs/>
                <w:lang w:eastAsia="en-US"/>
              </w:rPr>
              <w:t xml:space="preserve">студент не решил учебно-профессиональную задачу или задание. </w:t>
            </w:r>
          </w:p>
        </w:tc>
      </w:tr>
    </w:tbl>
    <w:p w:rsidR="00E04375" w:rsidRPr="00BF46C4" w:rsidRDefault="00E04375" w:rsidP="008A7E41">
      <w:pPr>
        <w:jc w:val="center"/>
        <w:rPr>
          <w:bCs/>
          <w:lang w:eastAsia="en-US"/>
        </w:rPr>
      </w:pPr>
    </w:p>
    <w:p w:rsidR="00E04375" w:rsidRPr="00BF46C4" w:rsidRDefault="00E04375"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04375" w:rsidRPr="00BF46C4" w:rsidRDefault="00E0437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04375" w:rsidRPr="00BF46C4" w:rsidTr="006A0271">
        <w:trPr>
          <w:jc w:val="center"/>
        </w:trPr>
        <w:tc>
          <w:tcPr>
            <w:tcW w:w="1390" w:type="pct"/>
            <w:vAlign w:val="center"/>
          </w:tcPr>
          <w:p w:rsidR="00E04375" w:rsidRPr="00BF46C4" w:rsidRDefault="00E04375" w:rsidP="006A0271">
            <w:pPr>
              <w:jc w:val="center"/>
              <w:rPr>
                <w:b/>
                <w:lang w:eastAsia="en-US"/>
              </w:rPr>
            </w:pPr>
            <w:r w:rsidRPr="00BF46C4">
              <w:rPr>
                <w:b/>
                <w:lang w:eastAsia="en-US"/>
              </w:rPr>
              <w:t>Шкала оценивания</w:t>
            </w:r>
          </w:p>
        </w:tc>
        <w:tc>
          <w:tcPr>
            <w:tcW w:w="3610" w:type="pct"/>
            <w:vAlign w:val="center"/>
          </w:tcPr>
          <w:p w:rsidR="00E04375" w:rsidRPr="00BF46C4" w:rsidRDefault="00E04375" w:rsidP="006A0271">
            <w:pPr>
              <w:jc w:val="center"/>
              <w:rPr>
                <w:b/>
                <w:lang w:eastAsia="en-US"/>
              </w:rPr>
            </w:pPr>
            <w:r w:rsidRPr="00BF46C4">
              <w:rPr>
                <w:b/>
                <w:bCs/>
                <w:lang w:eastAsia="en-US"/>
              </w:rPr>
              <w:t>Показатели оценивания компетенций</w:t>
            </w:r>
          </w:p>
        </w:tc>
      </w:tr>
      <w:tr w:rsidR="00E04375" w:rsidRPr="00BF46C4" w:rsidTr="006A0271">
        <w:trPr>
          <w:jc w:val="center"/>
        </w:trPr>
        <w:tc>
          <w:tcPr>
            <w:tcW w:w="1390" w:type="pct"/>
          </w:tcPr>
          <w:p w:rsidR="00E04375" w:rsidRPr="00BF46C4" w:rsidRDefault="00E04375" w:rsidP="006A0271">
            <w:pPr>
              <w:jc w:val="center"/>
              <w:rPr>
                <w:b/>
                <w:lang w:eastAsia="en-US"/>
              </w:rPr>
            </w:pPr>
            <w:r w:rsidRPr="00BF46C4">
              <w:rPr>
                <w:b/>
                <w:lang w:eastAsia="en-US"/>
              </w:rPr>
              <w:t>Отлично</w:t>
            </w:r>
          </w:p>
        </w:tc>
        <w:tc>
          <w:tcPr>
            <w:tcW w:w="3610" w:type="pct"/>
          </w:tcPr>
          <w:p w:rsidR="00E04375" w:rsidRPr="00BF46C4" w:rsidRDefault="00E04375"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04375" w:rsidRPr="00BF46C4" w:rsidTr="006A0271">
        <w:trPr>
          <w:jc w:val="center"/>
        </w:trPr>
        <w:tc>
          <w:tcPr>
            <w:tcW w:w="1390" w:type="pct"/>
          </w:tcPr>
          <w:p w:rsidR="00E04375" w:rsidRPr="00BF46C4" w:rsidRDefault="00E04375" w:rsidP="006A0271">
            <w:pPr>
              <w:jc w:val="center"/>
              <w:rPr>
                <w:b/>
                <w:lang w:eastAsia="en-US"/>
              </w:rPr>
            </w:pPr>
            <w:r w:rsidRPr="00BF46C4">
              <w:rPr>
                <w:b/>
                <w:lang w:eastAsia="en-US"/>
              </w:rPr>
              <w:t>Хорошо</w:t>
            </w:r>
          </w:p>
        </w:tc>
        <w:tc>
          <w:tcPr>
            <w:tcW w:w="3610" w:type="pct"/>
          </w:tcPr>
          <w:p w:rsidR="00E04375" w:rsidRPr="00BF46C4" w:rsidRDefault="00E04375"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E04375" w:rsidRPr="00BF46C4" w:rsidTr="006A0271">
        <w:trPr>
          <w:jc w:val="center"/>
        </w:trPr>
        <w:tc>
          <w:tcPr>
            <w:tcW w:w="1390" w:type="pct"/>
          </w:tcPr>
          <w:p w:rsidR="00E04375" w:rsidRPr="00BF46C4" w:rsidRDefault="00E04375" w:rsidP="006A0271">
            <w:pPr>
              <w:jc w:val="center"/>
              <w:rPr>
                <w:b/>
                <w:lang w:eastAsia="en-US"/>
              </w:rPr>
            </w:pPr>
            <w:r w:rsidRPr="00BF46C4">
              <w:rPr>
                <w:b/>
                <w:lang w:eastAsia="en-US"/>
              </w:rPr>
              <w:t>Удовлетворительно</w:t>
            </w:r>
          </w:p>
        </w:tc>
        <w:tc>
          <w:tcPr>
            <w:tcW w:w="3610" w:type="pct"/>
          </w:tcPr>
          <w:p w:rsidR="00E04375" w:rsidRPr="00BF46C4" w:rsidRDefault="00E04375"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04375" w:rsidRPr="00BF46C4" w:rsidTr="006A0271">
        <w:trPr>
          <w:jc w:val="center"/>
        </w:trPr>
        <w:tc>
          <w:tcPr>
            <w:tcW w:w="1390" w:type="pct"/>
          </w:tcPr>
          <w:p w:rsidR="00E04375" w:rsidRPr="00BF46C4" w:rsidRDefault="00E04375" w:rsidP="006A0271">
            <w:pPr>
              <w:jc w:val="center"/>
              <w:rPr>
                <w:b/>
                <w:lang w:eastAsia="en-US"/>
              </w:rPr>
            </w:pPr>
            <w:r w:rsidRPr="00BF46C4">
              <w:rPr>
                <w:b/>
                <w:lang w:eastAsia="en-US"/>
              </w:rPr>
              <w:t>Неудовлетворительно</w:t>
            </w:r>
          </w:p>
        </w:tc>
        <w:tc>
          <w:tcPr>
            <w:tcW w:w="3610" w:type="pct"/>
          </w:tcPr>
          <w:p w:rsidR="00E04375" w:rsidRPr="00BF46C4" w:rsidRDefault="00E04375"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04375" w:rsidRPr="00DC11F5" w:rsidRDefault="00E04375" w:rsidP="00FC3B95">
      <w:pPr>
        <w:ind w:left="360"/>
        <w:jc w:val="both"/>
        <w:rPr>
          <w:b/>
        </w:rPr>
      </w:pPr>
    </w:p>
    <w:p w:rsidR="00E04375" w:rsidRPr="00DC11F5" w:rsidRDefault="00E04375" w:rsidP="00314A5D">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04375" w:rsidRDefault="00E04375" w:rsidP="00BB791C">
      <w:pPr>
        <w:pStyle w:val="a3"/>
        <w:rPr>
          <w:b/>
        </w:rPr>
      </w:pPr>
    </w:p>
    <w:p w:rsidR="00E04375" w:rsidRPr="00DC11F5" w:rsidRDefault="00E04375"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04375" w:rsidRDefault="00E04375" w:rsidP="00AC2938">
      <w:pPr>
        <w:autoSpaceDE w:val="0"/>
        <w:autoSpaceDN w:val="0"/>
        <w:adjustRightInd w:val="0"/>
        <w:jc w:val="center"/>
        <w:rPr>
          <w:b/>
        </w:rPr>
      </w:pPr>
    </w:p>
    <w:p w:rsidR="00E04375" w:rsidRPr="008A7E41" w:rsidRDefault="00E04375" w:rsidP="00731062">
      <w:pPr>
        <w:autoSpaceDE w:val="0"/>
        <w:autoSpaceDN w:val="0"/>
        <w:adjustRightInd w:val="0"/>
        <w:jc w:val="center"/>
        <w:rPr>
          <w:b/>
        </w:rPr>
      </w:pPr>
      <w:r w:rsidRPr="008A7E41">
        <w:rPr>
          <w:b/>
        </w:rPr>
        <w:t>Тест</w:t>
      </w:r>
    </w:p>
    <w:p w:rsidR="00E04375" w:rsidRDefault="00E04375" w:rsidP="00731062">
      <w:pPr>
        <w:rPr>
          <w:sz w:val="28"/>
          <w:szCs w:val="28"/>
        </w:rPr>
      </w:pPr>
    </w:p>
    <w:p w:rsidR="00E04375" w:rsidRPr="00D86185" w:rsidRDefault="00E04375" w:rsidP="00472329">
      <w:pPr>
        <w:autoSpaceDE w:val="0"/>
        <w:autoSpaceDN w:val="0"/>
        <w:adjustRightInd w:val="0"/>
        <w:jc w:val="both"/>
        <w:rPr>
          <w:spacing w:val="-10"/>
        </w:rPr>
      </w:pPr>
      <w:r w:rsidRPr="00D86185">
        <w:rPr>
          <w:spacing w:val="-10"/>
        </w:rPr>
        <w:t>1. Выберите правильный ответ: Совместное обучение и воспитание детей, имеющих ОВЗ, с их нормально развивающимися сверстниками подразумевает:</w:t>
      </w:r>
    </w:p>
    <w:p w:rsidR="00E04375" w:rsidRDefault="00E04375" w:rsidP="00472329">
      <w:pPr>
        <w:autoSpaceDE w:val="0"/>
        <w:autoSpaceDN w:val="0"/>
        <w:adjustRightInd w:val="0"/>
        <w:jc w:val="both"/>
        <w:rPr>
          <w:spacing w:val="-10"/>
        </w:rPr>
      </w:pPr>
      <w:r>
        <w:rPr>
          <w:spacing w:val="-10"/>
        </w:rPr>
        <w:t>A) инклюзия;</w:t>
      </w:r>
    </w:p>
    <w:p w:rsidR="00E04375" w:rsidRPr="00D86185" w:rsidRDefault="00E04375" w:rsidP="00472329">
      <w:pPr>
        <w:autoSpaceDE w:val="0"/>
        <w:autoSpaceDN w:val="0"/>
        <w:adjustRightInd w:val="0"/>
        <w:jc w:val="both"/>
        <w:rPr>
          <w:spacing w:val="-10"/>
        </w:rPr>
      </w:pPr>
      <w:r>
        <w:rPr>
          <w:spacing w:val="-10"/>
        </w:rPr>
        <w:t xml:space="preserve">Б) </w:t>
      </w:r>
      <w:proofErr w:type="spellStart"/>
      <w:r>
        <w:rPr>
          <w:spacing w:val="-10"/>
        </w:rPr>
        <w:t>нтеракция</w:t>
      </w:r>
      <w:proofErr w:type="spellEnd"/>
      <w:r>
        <w:rPr>
          <w:spacing w:val="-10"/>
        </w:rPr>
        <w:t>;</w:t>
      </w:r>
    </w:p>
    <w:p w:rsidR="00E04375" w:rsidRPr="00D86185" w:rsidRDefault="00E04375" w:rsidP="00472329">
      <w:pPr>
        <w:autoSpaceDE w:val="0"/>
        <w:autoSpaceDN w:val="0"/>
        <w:adjustRightInd w:val="0"/>
        <w:jc w:val="both"/>
        <w:rPr>
          <w:spacing w:val="-10"/>
        </w:rPr>
      </w:pPr>
      <w:r>
        <w:rPr>
          <w:spacing w:val="-10"/>
        </w:rPr>
        <w:t xml:space="preserve">В) </w:t>
      </w:r>
      <w:r w:rsidRPr="00D86185">
        <w:rPr>
          <w:spacing w:val="-10"/>
        </w:rPr>
        <w:t>индивидуализация.</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2. Выберите правильный ответ: Инклюзия представляет собой:</w:t>
      </w:r>
    </w:p>
    <w:p w:rsidR="00E04375" w:rsidRPr="00D86185" w:rsidRDefault="00E04375" w:rsidP="00472329">
      <w:pPr>
        <w:autoSpaceDE w:val="0"/>
        <w:autoSpaceDN w:val="0"/>
        <w:adjustRightInd w:val="0"/>
        <w:jc w:val="both"/>
        <w:rPr>
          <w:spacing w:val="-10"/>
        </w:rPr>
      </w:pPr>
      <w:r w:rsidRPr="00D86185">
        <w:rPr>
          <w:spacing w:val="-10"/>
        </w:rPr>
        <w:t>A) форму сотрудничества;</w:t>
      </w:r>
    </w:p>
    <w:p w:rsidR="00E04375" w:rsidRPr="00D86185" w:rsidRDefault="00E04375" w:rsidP="00472329">
      <w:pPr>
        <w:autoSpaceDE w:val="0"/>
        <w:autoSpaceDN w:val="0"/>
        <w:adjustRightInd w:val="0"/>
        <w:jc w:val="both"/>
        <w:rPr>
          <w:spacing w:val="-10"/>
        </w:rPr>
      </w:pPr>
      <w:r w:rsidRPr="00D86185">
        <w:rPr>
          <w:spacing w:val="-10"/>
        </w:rPr>
        <w:t>Б) частный случай интеграции;</w:t>
      </w:r>
    </w:p>
    <w:p w:rsidR="00E04375" w:rsidRPr="00D86185" w:rsidRDefault="00E04375" w:rsidP="00472329">
      <w:pPr>
        <w:autoSpaceDE w:val="0"/>
        <w:autoSpaceDN w:val="0"/>
        <w:adjustRightInd w:val="0"/>
        <w:jc w:val="both"/>
        <w:rPr>
          <w:spacing w:val="-10"/>
        </w:rPr>
      </w:pPr>
      <w:r w:rsidRPr="00D86185">
        <w:rPr>
          <w:spacing w:val="-10"/>
        </w:rPr>
        <w:t>B) стиль поведения.</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3. Выберите правильный ответ: Различают два вида интеграции:</w:t>
      </w:r>
    </w:p>
    <w:p w:rsidR="00E04375" w:rsidRPr="00D86185" w:rsidRDefault="00E04375" w:rsidP="00472329">
      <w:pPr>
        <w:autoSpaceDE w:val="0"/>
        <w:autoSpaceDN w:val="0"/>
        <w:adjustRightInd w:val="0"/>
        <w:jc w:val="both"/>
        <w:rPr>
          <w:spacing w:val="-10"/>
        </w:rPr>
      </w:pPr>
      <w:r>
        <w:rPr>
          <w:spacing w:val="-10"/>
        </w:rPr>
        <w:t>А)внутреннюю и внешнюю;</w:t>
      </w:r>
    </w:p>
    <w:p w:rsidR="00E04375" w:rsidRPr="00D86185" w:rsidRDefault="00E04375" w:rsidP="00472329">
      <w:pPr>
        <w:autoSpaceDE w:val="0"/>
        <w:autoSpaceDN w:val="0"/>
        <w:adjustRightInd w:val="0"/>
        <w:jc w:val="both"/>
        <w:rPr>
          <w:spacing w:val="-10"/>
        </w:rPr>
      </w:pPr>
      <w:r>
        <w:rPr>
          <w:spacing w:val="-10"/>
        </w:rPr>
        <w:t>Б) пассивную и творческую;</w:t>
      </w:r>
    </w:p>
    <w:p w:rsidR="00E04375" w:rsidRPr="00D86185" w:rsidRDefault="00E04375" w:rsidP="00472329">
      <w:pPr>
        <w:autoSpaceDE w:val="0"/>
        <w:autoSpaceDN w:val="0"/>
        <w:adjustRightInd w:val="0"/>
        <w:jc w:val="both"/>
        <w:rPr>
          <w:spacing w:val="-10"/>
        </w:rPr>
      </w:pPr>
      <w:r>
        <w:rPr>
          <w:spacing w:val="-10"/>
        </w:rPr>
        <w:t>В)</w:t>
      </w:r>
      <w:r w:rsidRPr="00D86185">
        <w:rPr>
          <w:spacing w:val="-10"/>
        </w:rPr>
        <w:t>образовательную и социальную.</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4. Выберите правильный ответ: Инклюзия, то есть «включённое обра</w:t>
      </w:r>
      <w:r>
        <w:rPr>
          <w:spacing w:val="-10"/>
        </w:rPr>
        <w:t xml:space="preserve">зование», предусматривающее включение </w:t>
      </w:r>
      <w:r w:rsidRPr="00D86185">
        <w:rPr>
          <w:spacing w:val="-10"/>
        </w:rPr>
        <w:t>ребёнка с ОВЗ в одну образовательную среду с нормально развивающимися сверстниками - это:</w:t>
      </w:r>
    </w:p>
    <w:p w:rsidR="00E04375" w:rsidRPr="00D86185" w:rsidRDefault="00E04375" w:rsidP="00472329">
      <w:pPr>
        <w:autoSpaceDE w:val="0"/>
        <w:autoSpaceDN w:val="0"/>
        <w:adjustRightInd w:val="0"/>
        <w:jc w:val="both"/>
        <w:rPr>
          <w:spacing w:val="-10"/>
        </w:rPr>
      </w:pPr>
      <w:r>
        <w:rPr>
          <w:spacing w:val="-10"/>
        </w:rPr>
        <w:t>A) групповая интеграция;</w:t>
      </w:r>
    </w:p>
    <w:p w:rsidR="00E04375" w:rsidRPr="00D86185" w:rsidRDefault="00E04375" w:rsidP="00472329">
      <w:pPr>
        <w:autoSpaceDE w:val="0"/>
        <w:autoSpaceDN w:val="0"/>
        <w:adjustRightInd w:val="0"/>
        <w:jc w:val="both"/>
        <w:rPr>
          <w:spacing w:val="-10"/>
        </w:rPr>
      </w:pPr>
      <w:r>
        <w:rPr>
          <w:spacing w:val="-10"/>
        </w:rPr>
        <w:t>Б) образовательная интеграция;</w:t>
      </w:r>
    </w:p>
    <w:p w:rsidR="00E04375" w:rsidRPr="00D86185" w:rsidRDefault="00E04375" w:rsidP="00472329">
      <w:pPr>
        <w:autoSpaceDE w:val="0"/>
        <w:autoSpaceDN w:val="0"/>
        <w:adjustRightInd w:val="0"/>
        <w:jc w:val="both"/>
        <w:rPr>
          <w:spacing w:val="-10"/>
        </w:rPr>
      </w:pPr>
      <w:r w:rsidRPr="00D86185">
        <w:rPr>
          <w:spacing w:val="-10"/>
        </w:rPr>
        <w:t>B) коммуникация.</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5. Выберите правильный ответ: Социальная интеграция должна быть обеспечена:</w:t>
      </w:r>
    </w:p>
    <w:p w:rsidR="00E04375" w:rsidRPr="00D86185" w:rsidRDefault="00E04375" w:rsidP="00472329">
      <w:pPr>
        <w:autoSpaceDE w:val="0"/>
        <w:autoSpaceDN w:val="0"/>
        <w:adjustRightInd w:val="0"/>
        <w:jc w:val="both"/>
        <w:rPr>
          <w:spacing w:val="-10"/>
        </w:rPr>
      </w:pPr>
      <w:r w:rsidRPr="00D86185">
        <w:rPr>
          <w:spacing w:val="-10"/>
        </w:rPr>
        <w:t>A) всем без исключения</w:t>
      </w:r>
      <w:r>
        <w:rPr>
          <w:spacing w:val="-10"/>
        </w:rPr>
        <w:t xml:space="preserve"> детям с нарушениями в развитии;</w:t>
      </w:r>
    </w:p>
    <w:p w:rsidR="00E04375" w:rsidRPr="00D86185" w:rsidRDefault="00E04375" w:rsidP="00472329">
      <w:pPr>
        <w:autoSpaceDE w:val="0"/>
        <w:autoSpaceDN w:val="0"/>
        <w:adjustRightInd w:val="0"/>
        <w:jc w:val="both"/>
        <w:rPr>
          <w:spacing w:val="-10"/>
        </w:rPr>
      </w:pPr>
      <w:r w:rsidRPr="00D86185">
        <w:rPr>
          <w:spacing w:val="-10"/>
        </w:rPr>
        <w:t>Б) только детям с нарушениями разви</w:t>
      </w:r>
      <w:r>
        <w:rPr>
          <w:spacing w:val="-10"/>
        </w:rPr>
        <w:t>тия в младшем школьном возрасте;</w:t>
      </w:r>
    </w:p>
    <w:p w:rsidR="00E04375" w:rsidRPr="00D86185" w:rsidRDefault="00E04375" w:rsidP="00472329">
      <w:pPr>
        <w:autoSpaceDE w:val="0"/>
        <w:autoSpaceDN w:val="0"/>
        <w:adjustRightInd w:val="0"/>
        <w:jc w:val="both"/>
        <w:rPr>
          <w:spacing w:val="-10"/>
        </w:rPr>
      </w:pPr>
      <w:r w:rsidRPr="00D86185">
        <w:rPr>
          <w:spacing w:val="-10"/>
        </w:rPr>
        <w:t>B) детям, обучающимся только в специальных учреждениях.</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 xml:space="preserve">6. Выберите правильный ответ: Впервые теоретическое обоснование интегрированного обучения было </w:t>
      </w:r>
      <w:r>
        <w:rPr>
          <w:spacing w:val="-10"/>
        </w:rPr>
        <w:t xml:space="preserve">в </w:t>
      </w:r>
      <w:r w:rsidRPr="00D86185">
        <w:rPr>
          <w:spacing w:val="-10"/>
        </w:rPr>
        <w:t>трудах отечественного учёного:</w:t>
      </w:r>
    </w:p>
    <w:p w:rsidR="00E04375" w:rsidRDefault="00E04375" w:rsidP="00472329">
      <w:pPr>
        <w:autoSpaceDE w:val="0"/>
        <w:autoSpaceDN w:val="0"/>
        <w:adjustRightInd w:val="0"/>
        <w:jc w:val="both"/>
        <w:rPr>
          <w:spacing w:val="-10"/>
        </w:rPr>
      </w:pPr>
      <w:r>
        <w:rPr>
          <w:spacing w:val="-10"/>
        </w:rPr>
        <w:t xml:space="preserve">А) </w:t>
      </w:r>
      <w:r w:rsidRPr="00D86185">
        <w:rPr>
          <w:spacing w:val="-10"/>
        </w:rPr>
        <w:t>А.Н, Лео</w:t>
      </w:r>
      <w:r>
        <w:rPr>
          <w:spacing w:val="-10"/>
        </w:rPr>
        <w:t>нтьева;</w:t>
      </w:r>
    </w:p>
    <w:p w:rsidR="00E04375" w:rsidRPr="00D86185" w:rsidRDefault="00E04375" w:rsidP="00472329">
      <w:pPr>
        <w:autoSpaceDE w:val="0"/>
        <w:autoSpaceDN w:val="0"/>
        <w:adjustRightInd w:val="0"/>
        <w:jc w:val="both"/>
        <w:rPr>
          <w:spacing w:val="-10"/>
        </w:rPr>
      </w:pPr>
      <w:r>
        <w:rPr>
          <w:spacing w:val="-10"/>
        </w:rPr>
        <w:t>Б) С.Л Рубинштейна;</w:t>
      </w:r>
    </w:p>
    <w:p w:rsidR="00E04375" w:rsidRPr="00D86185" w:rsidRDefault="00E04375" w:rsidP="00472329">
      <w:pPr>
        <w:autoSpaceDE w:val="0"/>
        <w:autoSpaceDN w:val="0"/>
        <w:adjustRightInd w:val="0"/>
        <w:jc w:val="both"/>
        <w:rPr>
          <w:spacing w:val="-10"/>
        </w:rPr>
      </w:pPr>
      <w:r>
        <w:rPr>
          <w:spacing w:val="-10"/>
        </w:rPr>
        <w:t>В)</w:t>
      </w:r>
      <w:r w:rsidRPr="00D86185">
        <w:rPr>
          <w:spacing w:val="-10"/>
        </w:rPr>
        <w:t>Л.С. Выготского.</w:t>
      </w:r>
    </w:p>
    <w:p w:rsidR="00E0437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7. Выберите правильный ответ: Первой страной в сфере внедрения в педагогическую практику Инте (инклюзивного) образования стала:</w:t>
      </w:r>
    </w:p>
    <w:p w:rsidR="00E04375" w:rsidRDefault="00E04375" w:rsidP="00472329">
      <w:pPr>
        <w:autoSpaceDE w:val="0"/>
        <w:autoSpaceDN w:val="0"/>
        <w:adjustRightInd w:val="0"/>
        <w:jc w:val="both"/>
        <w:rPr>
          <w:spacing w:val="-10"/>
        </w:rPr>
      </w:pPr>
      <w:r>
        <w:rPr>
          <w:spacing w:val="-10"/>
        </w:rPr>
        <w:t>А) Великобритания;</w:t>
      </w:r>
    </w:p>
    <w:p w:rsidR="00E04375" w:rsidRPr="00D86185" w:rsidRDefault="00E04375" w:rsidP="00472329">
      <w:pPr>
        <w:autoSpaceDE w:val="0"/>
        <w:autoSpaceDN w:val="0"/>
        <w:adjustRightInd w:val="0"/>
        <w:jc w:val="both"/>
        <w:rPr>
          <w:spacing w:val="-10"/>
        </w:rPr>
      </w:pPr>
      <w:r>
        <w:rPr>
          <w:spacing w:val="-10"/>
        </w:rPr>
        <w:t>Б) Россия;</w:t>
      </w:r>
    </w:p>
    <w:p w:rsidR="00E04375" w:rsidRPr="00D86185" w:rsidRDefault="00E04375" w:rsidP="00472329">
      <w:pPr>
        <w:autoSpaceDE w:val="0"/>
        <w:autoSpaceDN w:val="0"/>
        <w:adjustRightInd w:val="0"/>
        <w:jc w:val="both"/>
        <w:rPr>
          <w:spacing w:val="-10"/>
        </w:rPr>
      </w:pPr>
      <w:r>
        <w:rPr>
          <w:spacing w:val="-10"/>
        </w:rPr>
        <w:t>В)</w:t>
      </w:r>
      <w:r w:rsidRPr="00D86185">
        <w:rPr>
          <w:spacing w:val="-10"/>
        </w:rPr>
        <w:t>Франция.</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 xml:space="preserve">8. Выберите правильный ответ: </w:t>
      </w:r>
      <w:r>
        <w:rPr>
          <w:spacing w:val="-10"/>
        </w:rPr>
        <w:t xml:space="preserve">В 70-е </w:t>
      </w:r>
      <w:proofErr w:type="spellStart"/>
      <w:r>
        <w:rPr>
          <w:spacing w:val="-10"/>
        </w:rPr>
        <w:t>г.г</w:t>
      </w:r>
      <w:proofErr w:type="spellEnd"/>
      <w:r>
        <w:rPr>
          <w:spacing w:val="-10"/>
        </w:rPr>
        <w:t>. XX в. в странах западной</w:t>
      </w:r>
      <w:r w:rsidRPr="00D86185">
        <w:rPr>
          <w:spacing w:val="-10"/>
        </w:rPr>
        <w:t xml:space="preserve"> и восточной Европы отмечаются первые преце</w:t>
      </w:r>
      <w:r>
        <w:rPr>
          <w:spacing w:val="-10"/>
        </w:rPr>
        <w:t>денты</w:t>
      </w:r>
      <w:r w:rsidRPr="00D86185">
        <w:rPr>
          <w:spacing w:val="-10"/>
        </w:rPr>
        <w:t xml:space="preserve"> закрытия коррекционных учреждений, из-за:</w:t>
      </w:r>
    </w:p>
    <w:p w:rsidR="00E04375" w:rsidRPr="00D86185" w:rsidRDefault="00E04375" w:rsidP="00472329">
      <w:pPr>
        <w:autoSpaceDE w:val="0"/>
        <w:autoSpaceDN w:val="0"/>
        <w:adjustRightInd w:val="0"/>
        <w:jc w:val="both"/>
        <w:rPr>
          <w:spacing w:val="-10"/>
        </w:rPr>
      </w:pPr>
      <w:r w:rsidRPr="00D86185">
        <w:rPr>
          <w:spacing w:val="-10"/>
        </w:rPr>
        <w:t>A) отсутствия детей с ОВЗ,</w:t>
      </w:r>
    </w:p>
    <w:p w:rsidR="00E04375" w:rsidRPr="00D86185" w:rsidRDefault="00E04375" w:rsidP="00472329">
      <w:pPr>
        <w:autoSpaceDE w:val="0"/>
        <w:autoSpaceDN w:val="0"/>
        <w:adjustRightInd w:val="0"/>
        <w:jc w:val="both"/>
        <w:rPr>
          <w:spacing w:val="-10"/>
        </w:rPr>
      </w:pPr>
      <w:r w:rsidRPr="00D86185">
        <w:rPr>
          <w:spacing w:val="-10"/>
        </w:rPr>
        <w:t>Б) перевода детей с ОВЗ в детские сады и школы общего типа,</w:t>
      </w:r>
    </w:p>
    <w:p w:rsidR="00E04375" w:rsidRPr="00D86185" w:rsidRDefault="00E04375" w:rsidP="00472329">
      <w:pPr>
        <w:autoSpaceDE w:val="0"/>
        <w:autoSpaceDN w:val="0"/>
        <w:adjustRightInd w:val="0"/>
        <w:jc w:val="both"/>
        <w:rPr>
          <w:spacing w:val="-10"/>
        </w:rPr>
      </w:pPr>
      <w:r w:rsidRPr="00D86185">
        <w:rPr>
          <w:spacing w:val="-10"/>
        </w:rPr>
        <w:t>B) обучения детей с ОВЗ на дому.</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9. Выберите правильный ответ: В России первый экспериментальный опыт совместного обучения детей и нарушенным развитием появляется в:</w:t>
      </w:r>
    </w:p>
    <w:p w:rsidR="00E04375" w:rsidRDefault="00E04375" w:rsidP="00472329">
      <w:pPr>
        <w:autoSpaceDE w:val="0"/>
        <w:autoSpaceDN w:val="0"/>
        <w:adjustRightInd w:val="0"/>
        <w:jc w:val="both"/>
        <w:rPr>
          <w:spacing w:val="-10"/>
        </w:rPr>
      </w:pPr>
      <w:r>
        <w:rPr>
          <w:spacing w:val="-10"/>
        </w:rPr>
        <w:t xml:space="preserve">А)60-ые </w:t>
      </w:r>
      <w:proofErr w:type="spellStart"/>
      <w:r>
        <w:rPr>
          <w:spacing w:val="-10"/>
        </w:rPr>
        <w:t>г.г</w:t>
      </w:r>
      <w:proofErr w:type="spellEnd"/>
      <w:r>
        <w:rPr>
          <w:spacing w:val="-10"/>
        </w:rPr>
        <w:t>. XX в.;</w:t>
      </w:r>
    </w:p>
    <w:p w:rsidR="00E04375" w:rsidRPr="00D86185" w:rsidRDefault="00E04375" w:rsidP="00472329">
      <w:pPr>
        <w:autoSpaceDE w:val="0"/>
        <w:autoSpaceDN w:val="0"/>
        <w:adjustRightInd w:val="0"/>
        <w:jc w:val="both"/>
        <w:rPr>
          <w:spacing w:val="-10"/>
        </w:rPr>
      </w:pPr>
      <w:r>
        <w:rPr>
          <w:spacing w:val="-10"/>
        </w:rPr>
        <w:t xml:space="preserve">Б) 90-ые </w:t>
      </w:r>
      <w:proofErr w:type="spellStart"/>
      <w:r>
        <w:rPr>
          <w:spacing w:val="-10"/>
        </w:rPr>
        <w:t>г.г</w:t>
      </w:r>
      <w:proofErr w:type="spellEnd"/>
      <w:r>
        <w:rPr>
          <w:spacing w:val="-10"/>
        </w:rPr>
        <w:t>. XX .;</w:t>
      </w:r>
    </w:p>
    <w:p w:rsidR="00E04375" w:rsidRPr="00D86185" w:rsidRDefault="00E04375" w:rsidP="00472329">
      <w:pPr>
        <w:autoSpaceDE w:val="0"/>
        <w:autoSpaceDN w:val="0"/>
        <w:adjustRightInd w:val="0"/>
        <w:jc w:val="both"/>
        <w:rPr>
          <w:spacing w:val="-10"/>
        </w:rPr>
      </w:pPr>
      <w:r>
        <w:rPr>
          <w:spacing w:val="-10"/>
        </w:rPr>
        <w:t>В)</w:t>
      </w:r>
      <w:r w:rsidRPr="00D86185">
        <w:rPr>
          <w:spacing w:val="-10"/>
        </w:rPr>
        <w:t xml:space="preserve">70-ые </w:t>
      </w:r>
      <w:proofErr w:type="spellStart"/>
      <w:r w:rsidRPr="00D86185">
        <w:rPr>
          <w:spacing w:val="-10"/>
        </w:rPr>
        <w:t>г.г</w:t>
      </w:r>
      <w:proofErr w:type="spellEnd"/>
      <w:r w:rsidRPr="00D86185">
        <w:rPr>
          <w:spacing w:val="-10"/>
        </w:rPr>
        <w:t>. XX в.</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10. Выберите правильный ответ: В России в первом экспериментальном опыте совместного обучения дет</w:t>
      </w:r>
      <w:r>
        <w:rPr>
          <w:spacing w:val="-10"/>
        </w:rPr>
        <w:t>ей с</w:t>
      </w:r>
      <w:r w:rsidRPr="00D86185">
        <w:rPr>
          <w:spacing w:val="-10"/>
        </w:rPr>
        <w:t xml:space="preserve"> нормальным и нарушенным развитием принимали участие дети дошкольного возраста с нарушением:</w:t>
      </w:r>
    </w:p>
    <w:p w:rsidR="00E04375" w:rsidRPr="00D86185" w:rsidRDefault="00E04375" w:rsidP="00472329">
      <w:pPr>
        <w:autoSpaceDE w:val="0"/>
        <w:autoSpaceDN w:val="0"/>
        <w:adjustRightInd w:val="0"/>
        <w:jc w:val="both"/>
        <w:rPr>
          <w:spacing w:val="-10"/>
        </w:rPr>
      </w:pPr>
      <w:r>
        <w:rPr>
          <w:spacing w:val="-10"/>
        </w:rPr>
        <w:t>А)зрительного анализатора;</w:t>
      </w:r>
    </w:p>
    <w:p w:rsidR="00E04375" w:rsidRPr="00D86185" w:rsidRDefault="00E04375" w:rsidP="00472329">
      <w:pPr>
        <w:autoSpaceDE w:val="0"/>
        <w:autoSpaceDN w:val="0"/>
        <w:adjustRightInd w:val="0"/>
        <w:jc w:val="both"/>
        <w:rPr>
          <w:spacing w:val="-10"/>
        </w:rPr>
      </w:pPr>
      <w:r>
        <w:rPr>
          <w:spacing w:val="-10"/>
        </w:rPr>
        <w:t>Б) интеллекта;</w:t>
      </w:r>
    </w:p>
    <w:p w:rsidR="00E04375" w:rsidRPr="00D86185" w:rsidRDefault="00E04375" w:rsidP="00472329">
      <w:pPr>
        <w:autoSpaceDE w:val="0"/>
        <w:autoSpaceDN w:val="0"/>
        <w:adjustRightInd w:val="0"/>
        <w:jc w:val="both"/>
        <w:rPr>
          <w:spacing w:val="-10"/>
        </w:rPr>
      </w:pPr>
      <w:r>
        <w:rPr>
          <w:spacing w:val="-10"/>
        </w:rPr>
        <w:t>В)</w:t>
      </w:r>
      <w:r w:rsidRPr="00D86185">
        <w:rPr>
          <w:spacing w:val="-10"/>
        </w:rPr>
        <w:t>слухового анализатора.</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11. Выберите правильный ответ: В условиях «включённого образования» ребёнок с ОВЗ поставлен перед необходимостью овладеть гос. образовательным стандартом наравне с нормально развивающимися поэтому:</w:t>
      </w:r>
    </w:p>
    <w:p w:rsidR="00E04375" w:rsidRPr="00D86185" w:rsidRDefault="00E04375" w:rsidP="00472329">
      <w:pPr>
        <w:autoSpaceDE w:val="0"/>
        <w:autoSpaceDN w:val="0"/>
        <w:adjustRightInd w:val="0"/>
        <w:jc w:val="both"/>
        <w:rPr>
          <w:spacing w:val="-10"/>
        </w:rPr>
      </w:pPr>
      <w:r w:rsidRPr="00D86185">
        <w:rPr>
          <w:spacing w:val="-10"/>
        </w:rPr>
        <w:t>А) инклюзия не</w:t>
      </w:r>
      <w:r>
        <w:rPr>
          <w:spacing w:val="-10"/>
        </w:rPr>
        <w:t xml:space="preserve"> может носить массовый характер;</w:t>
      </w:r>
    </w:p>
    <w:p w:rsidR="00E04375" w:rsidRPr="00D86185" w:rsidRDefault="00E04375" w:rsidP="00472329">
      <w:pPr>
        <w:autoSpaceDE w:val="0"/>
        <w:autoSpaceDN w:val="0"/>
        <w:adjustRightInd w:val="0"/>
        <w:jc w:val="both"/>
        <w:rPr>
          <w:spacing w:val="-10"/>
        </w:rPr>
      </w:pPr>
      <w:r w:rsidRPr="00D86185">
        <w:rPr>
          <w:spacing w:val="-10"/>
        </w:rPr>
        <w:t xml:space="preserve">Б) инклюзия </w:t>
      </w:r>
      <w:r>
        <w:rPr>
          <w:spacing w:val="-10"/>
        </w:rPr>
        <w:t>должна носить массовый характер.</w:t>
      </w:r>
    </w:p>
    <w:p w:rsidR="00E0437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12. Выберите правильный ответ: В соответствии с принципами отечественной концепции интегрированного (обучения можно утверждать, что инклюзивное образование наиболее приемлемо для:</w:t>
      </w:r>
    </w:p>
    <w:p w:rsidR="00E04375" w:rsidRPr="00D86185" w:rsidRDefault="00E04375" w:rsidP="00472329">
      <w:pPr>
        <w:autoSpaceDE w:val="0"/>
        <w:autoSpaceDN w:val="0"/>
        <w:adjustRightInd w:val="0"/>
        <w:jc w:val="both"/>
        <w:rPr>
          <w:spacing w:val="-10"/>
        </w:rPr>
      </w:pPr>
      <w:r>
        <w:rPr>
          <w:spacing w:val="-10"/>
        </w:rPr>
        <w:t>А)</w:t>
      </w:r>
      <w:r w:rsidRPr="00D86185">
        <w:rPr>
          <w:spacing w:val="-10"/>
        </w:rPr>
        <w:t xml:space="preserve">детей с </w:t>
      </w:r>
      <w:proofErr w:type="spellStart"/>
      <w:r w:rsidRPr="00D86185">
        <w:rPr>
          <w:spacing w:val="-10"/>
        </w:rPr>
        <w:t>ндрушение</w:t>
      </w:r>
      <w:r>
        <w:rPr>
          <w:spacing w:val="-10"/>
        </w:rPr>
        <w:t>м</w:t>
      </w:r>
      <w:proofErr w:type="spellEnd"/>
      <w:r>
        <w:rPr>
          <w:spacing w:val="-10"/>
        </w:rPr>
        <w:t xml:space="preserve"> опорно-двигательного аппарата;</w:t>
      </w:r>
    </w:p>
    <w:p w:rsidR="00E04375" w:rsidRPr="00D86185" w:rsidRDefault="00E04375" w:rsidP="00472329">
      <w:pPr>
        <w:autoSpaceDE w:val="0"/>
        <w:autoSpaceDN w:val="0"/>
        <w:adjustRightInd w:val="0"/>
        <w:jc w:val="both"/>
        <w:rPr>
          <w:spacing w:val="-10"/>
        </w:rPr>
      </w:pPr>
      <w:r w:rsidRPr="00D86185">
        <w:rPr>
          <w:spacing w:val="-10"/>
        </w:rPr>
        <w:t>Б</w:t>
      </w:r>
      <w:r>
        <w:rPr>
          <w:spacing w:val="-10"/>
        </w:rPr>
        <w:t>) детей с нарушением интеллекта;</w:t>
      </w:r>
    </w:p>
    <w:p w:rsidR="00E04375" w:rsidRPr="00D86185" w:rsidRDefault="00E04375" w:rsidP="00472329">
      <w:pPr>
        <w:autoSpaceDE w:val="0"/>
        <w:autoSpaceDN w:val="0"/>
        <w:adjustRightInd w:val="0"/>
        <w:jc w:val="both"/>
        <w:rPr>
          <w:spacing w:val="-10"/>
        </w:rPr>
      </w:pPr>
      <w:r>
        <w:rPr>
          <w:spacing w:val="-10"/>
        </w:rPr>
        <w:t>В)</w:t>
      </w:r>
      <w:r w:rsidRPr="00D86185">
        <w:rPr>
          <w:spacing w:val="-10"/>
        </w:rPr>
        <w:t>детей с ОВЗ, с которыми была рано начата коррекционно-педагогическая работа.</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13. Выберите правильный ответ: Какой из следующих принципов не относится к принципам отечественной (инклюзивного) обучения:</w:t>
      </w:r>
    </w:p>
    <w:p w:rsidR="00E04375" w:rsidRPr="00D86185" w:rsidRDefault="00E04375" w:rsidP="00472329">
      <w:pPr>
        <w:autoSpaceDE w:val="0"/>
        <w:autoSpaceDN w:val="0"/>
        <w:adjustRightInd w:val="0"/>
        <w:jc w:val="both"/>
        <w:rPr>
          <w:spacing w:val="-10"/>
        </w:rPr>
      </w:pPr>
      <w:r w:rsidRPr="00D86185">
        <w:rPr>
          <w:spacing w:val="-10"/>
        </w:rPr>
        <w:t>A) интеграция через раннюю коррекцию;</w:t>
      </w:r>
    </w:p>
    <w:p w:rsidR="00E04375" w:rsidRPr="00D86185" w:rsidRDefault="00E04375" w:rsidP="00472329">
      <w:pPr>
        <w:autoSpaceDE w:val="0"/>
        <w:autoSpaceDN w:val="0"/>
        <w:adjustRightInd w:val="0"/>
        <w:jc w:val="both"/>
        <w:rPr>
          <w:spacing w:val="-10"/>
        </w:rPr>
      </w:pPr>
      <w:r w:rsidRPr="00D86185">
        <w:rPr>
          <w:spacing w:val="-10"/>
        </w:rPr>
        <w:t>Б) интеграция через обязательную коррекционную помощь каждому интегрированному ребёнку;</w:t>
      </w:r>
    </w:p>
    <w:p w:rsidR="00E04375" w:rsidRPr="00D86185" w:rsidRDefault="00E04375" w:rsidP="00472329">
      <w:pPr>
        <w:autoSpaceDE w:val="0"/>
        <w:autoSpaceDN w:val="0"/>
        <w:adjustRightInd w:val="0"/>
        <w:jc w:val="both"/>
        <w:rPr>
          <w:spacing w:val="-10"/>
        </w:rPr>
      </w:pPr>
      <w:r w:rsidRPr="00D86185">
        <w:rPr>
          <w:spacing w:val="-10"/>
        </w:rPr>
        <w:t>B) интеграция через обоснованный отбор детей для интегрированного обучения;</w:t>
      </w:r>
    </w:p>
    <w:p w:rsidR="00E04375" w:rsidRPr="00D86185" w:rsidRDefault="00E04375" w:rsidP="00472329">
      <w:pPr>
        <w:autoSpaceDE w:val="0"/>
        <w:autoSpaceDN w:val="0"/>
        <w:adjustRightInd w:val="0"/>
        <w:jc w:val="both"/>
        <w:rPr>
          <w:spacing w:val="-10"/>
        </w:rPr>
      </w:pPr>
      <w:r w:rsidRPr="00D86185">
        <w:rPr>
          <w:spacing w:val="-10"/>
        </w:rPr>
        <w:t>Г) диагностическая информация должна быть представлена наглядно, в виде графиков, рисунков.</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1</w:t>
      </w:r>
      <w:r>
        <w:rPr>
          <w:spacing w:val="-10"/>
        </w:rPr>
        <w:t>4</w:t>
      </w:r>
      <w:r w:rsidRPr="00D86185">
        <w:rPr>
          <w:spacing w:val="-10"/>
        </w:rPr>
        <w:t xml:space="preserve">. Выберите правильный ответ: </w:t>
      </w:r>
      <w:r>
        <w:rPr>
          <w:spacing w:val="-10"/>
        </w:rPr>
        <w:t>П</w:t>
      </w:r>
      <w:r w:rsidRPr="00D86185">
        <w:rPr>
          <w:spacing w:val="-10"/>
        </w:rPr>
        <w:t xml:space="preserve">остроение между образовательными учреждениями разных уровней, типов и в взаимодействия, при котором обеспечивается выбор и предсказуемость индивидуального образовательного маршрута ребенка с ограниченными возможностями здоровья, строится </w:t>
      </w:r>
      <w:proofErr w:type="spellStart"/>
      <w:r w:rsidRPr="00D86185">
        <w:rPr>
          <w:spacing w:val="-10"/>
        </w:rPr>
        <w:t>взаимодополняемая</w:t>
      </w:r>
      <w:proofErr w:type="spellEnd"/>
      <w:r w:rsidRPr="00D86185">
        <w:rPr>
          <w:spacing w:val="-10"/>
        </w:rPr>
        <w:t xml:space="preserve"> система психолого-</w:t>
      </w:r>
      <w:proofErr w:type="spellStart"/>
      <w:r w:rsidRPr="00D86185">
        <w:rPr>
          <w:spacing w:val="-10"/>
        </w:rPr>
        <w:t>педагогическогосопровождения</w:t>
      </w:r>
      <w:proofErr w:type="spellEnd"/>
      <w:r w:rsidRPr="00D86185">
        <w:rPr>
          <w:spacing w:val="-10"/>
        </w:rPr>
        <w:t xml:space="preserve"> образования ребенка и его семьи, называется:</w:t>
      </w:r>
    </w:p>
    <w:p w:rsidR="00E04375" w:rsidRPr="00D86185" w:rsidRDefault="00E04375" w:rsidP="00472329">
      <w:pPr>
        <w:autoSpaceDE w:val="0"/>
        <w:autoSpaceDN w:val="0"/>
        <w:adjustRightInd w:val="0"/>
        <w:jc w:val="both"/>
        <w:rPr>
          <w:spacing w:val="-10"/>
        </w:rPr>
      </w:pPr>
      <w:r>
        <w:rPr>
          <w:spacing w:val="-10"/>
        </w:rPr>
        <w:t>А)</w:t>
      </w:r>
      <w:r w:rsidRPr="00D86185">
        <w:rPr>
          <w:spacing w:val="-10"/>
        </w:rPr>
        <w:t>инклюз</w:t>
      </w:r>
      <w:r>
        <w:rPr>
          <w:spacing w:val="-10"/>
        </w:rPr>
        <w:t>ивная образовательная вертикаль;</w:t>
      </w:r>
    </w:p>
    <w:p w:rsidR="00E04375" w:rsidRPr="00D86185" w:rsidRDefault="00E04375" w:rsidP="00472329">
      <w:pPr>
        <w:autoSpaceDE w:val="0"/>
        <w:autoSpaceDN w:val="0"/>
        <w:adjustRightInd w:val="0"/>
        <w:jc w:val="both"/>
        <w:rPr>
          <w:spacing w:val="-10"/>
        </w:rPr>
      </w:pPr>
      <w:r w:rsidRPr="00D86185">
        <w:rPr>
          <w:spacing w:val="-10"/>
        </w:rPr>
        <w:t>Б) инклюзив</w:t>
      </w:r>
      <w:r>
        <w:rPr>
          <w:spacing w:val="-10"/>
        </w:rPr>
        <w:t>ная образовательная горизонталь;</w:t>
      </w:r>
    </w:p>
    <w:p w:rsidR="00E04375" w:rsidRPr="00D86185" w:rsidRDefault="00E04375" w:rsidP="00472329">
      <w:pPr>
        <w:autoSpaceDE w:val="0"/>
        <w:autoSpaceDN w:val="0"/>
        <w:adjustRightInd w:val="0"/>
        <w:jc w:val="both"/>
        <w:rPr>
          <w:spacing w:val="-10"/>
        </w:rPr>
      </w:pPr>
      <w:r>
        <w:rPr>
          <w:spacing w:val="-10"/>
        </w:rPr>
        <w:t>В)</w:t>
      </w:r>
      <w:r w:rsidRPr="00D86185">
        <w:rPr>
          <w:spacing w:val="-10"/>
        </w:rPr>
        <w:t>инклюзивная образовательная параллель.</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1</w:t>
      </w:r>
      <w:r>
        <w:rPr>
          <w:spacing w:val="-10"/>
        </w:rPr>
        <w:t>5</w:t>
      </w:r>
      <w:r w:rsidRPr="00D86185">
        <w:rPr>
          <w:spacing w:val="-10"/>
        </w:rPr>
        <w:t>. Выберите правильный ответ: На второй ступени инклюзивной вертикали воспитание и социализация ребенка</w:t>
      </w:r>
      <w:r>
        <w:rPr>
          <w:spacing w:val="-10"/>
        </w:rPr>
        <w:t xml:space="preserve"> с </w:t>
      </w:r>
      <w:r w:rsidRPr="00D86185">
        <w:rPr>
          <w:spacing w:val="-10"/>
        </w:rPr>
        <w:t>ограниченными возможностями здоровья осуществляются в рамках:</w:t>
      </w:r>
    </w:p>
    <w:p w:rsidR="00E04375" w:rsidRPr="00D86185" w:rsidRDefault="00E04375" w:rsidP="00472329">
      <w:pPr>
        <w:autoSpaceDE w:val="0"/>
        <w:autoSpaceDN w:val="0"/>
        <w:adjustRightInd w:val="0"/>
        <w:jc w:val="both"/>
        <w:rPr>
          <w:spacing w:val="-10"/>
        </w:rPr>
      </w:pPr>
      <w:r>
        <w:rPr>
          <w:spacing w:val="-10"/>
        </w:rPr>
        <w:t>А)</w:t>
      </w:r>
      <w:r w:rsidRPr="00D86185">
        <w:rPr>
          <w:spacing w:val="-10"/>
        </w:rPr>
        <w:t>об</w:t>
      </w:r>
      <w:r>
        <w:rPr>
          <w:spacing w:val="-10"/>
        </w:rPr>
        <w:t>щеобразовательной средней школы;</w:t>
      </w:r>
    </w:p>
    <w:p w:rsidR="00E04375" w:rsidRPr="00D86185" w:rsidRDefault="00E04375" w:rsidP="00472329">
      <w:pPr>
        <w:autoSpaceDE w:val="0"/>
        <w:autoSpaceDN w:val="0"/>
        <w:adjustRightInd w:val="0"/>
        <w:jc w:val="both"/>
        <w:rPr>
          <w:spacing w:val="-10"/>
        </w:rPr>
      </w:pPr>
      <w:r>
        <w:rPr>
          <w:spacing w:val="-10"/>
        </w:rPr>
        <w:t>Б) дошкольных учреждений;</w:t>
      </w:r>
    </w:p>
    <w:p w:rsidR="00E04375" w:rsidRPr="00D86185" w:rsidRDefault="00E04375" w:rsidP="00472329">
      <w:pPr>
        <w:autoSpaceDE w:val="0"/>
        <w:autoSpaceDN w:val="0"/>
        <w:adjustRightInd w:val="0"/>
        <w:jc w:val="both"/>
        <w:rPr>
          <w:spacing w:val="-10"/>
        </w:rPr>
      </w:pPr>
      <w:r>
        <w:rPr>
          <w:spacing w:val="-10"/>
        </w:rPr>
        <w:t>В)</w:t>
      </w:r>
      <w:r w:rsidRPr="00D86185">
        <w:rPr>
          <w:spacing w:val="-10"/>
        </w:rPr>
        <w:t>семьи.</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1</w:t>
      </w:r>
      <w:r>
        <w:rPr>
          <w:spacing w:val="-10"/>
        </w:rPr>
        <w:t>6</w:t>
      </w:r>
      <w:r w:rsidRPr="00D86185">
        <w:rPr>
          <w:spacing w:val="-10"/>
        </w:rPr>
        <w:t>. Выберите правильный ответ: Завершающим уровнем инклюзивной вертикали становится этап:</w:t>
      </w:r>
    </w:p>
    <w:p w:rsidR="00E04375" w:rsidRPr="00D86185" w:rsidRDefault="00E04375" w:rsidP="00472329">
      <w:pPr>
        <w:autoSpaceDE w:val="0"/>
        <w:autoSpaceDN w:val="0"/>
        <w:adjustRightInd w:val="0"/>
        <w:jc w:val="both"/>
        <w:rPr>
          <w:spacing w:val="-10"/>
        </w:rPr>
      </w:pPr>
      <w:r w:rsidRPr="00D86185">
        <w:rPr>
          <w:spacing w:val="-10"/>
        </w:rPr>
        <w:t>A) профориентации выпускников школ с ограниченными возможностями здоровья в сфере воз</w:t>
      </w:r>
      <w:r>
        <w:rPr>
          <w:spacing w:val="-10"/>
        </w:rPr>
        <w:t>ни</w:t>
      </w:r>
      <w:r w:rsidRPr="00D86185">
        <w:rPr>
          <w:spacing w:val="-10"/>
        </w:rPr>
        <w:t>кновение профе</w:t>
      </w:r>
      <w:r>
        <w:rPr>
          <w:spacing w:val="-10"/>
        </w:rPr>
        <w:t>ссиональных интересов и выборов;</w:t>
      </w:r>
    </w:p>
    <w:p w:rsidR="00E04375" w:rsidRPr="00D86185" w:rsidRDefault="00E04375" w:rsidP="00472329">
      <w:pPr>
        <w:autoSpaceDE w:val="0"/>
        <w:autoSpaceDN w:val="0"/>
        <w:adjustRightInd w:val="0"/>
        <w:jc w:val="both"/>
        <w:rPr>
          <w:spacing w:val="-10"/>
        </w:rPr>
      </w:pPr>
      <w:r w:rsidRPr="00D86185">
        <w:rPr>
          <w:spacing w:val="-10"/>
        </w:rPr>
        <w:t>Б) сопровождения комплексными психолого-педагогической диагностикой и коррекционной помощи для адаптац</w:t>
      </w:r>
      <w:r>
        <w:rPr>
          <w:spacing w:val="-10"/>
        </w:rPr>
        <w:t>ии в среде здоровых сверстников;</w:t>
      </w:r>
    </w:p>
    <w:p w:rsidR="00E04375" w:rsidRPr="00D86185" w:rsidRDefault="00E04375" w:rsidP="00472329">
      <w:pPr>
        <w:autoSpaceDE w:val="0"/>
        <w:autoSpaceDN w:val="0"/>
        <w:adjustRightInd w:val="0"/>
        <w:jc w:val="both"/>
        <w:rPr>
          <w:spacing w:val="-10"/>
        </w:rPr>
      </w:pPr>
      <w:r w:rsidRPr="00D86185">
        <w:rPr>
          <w:spacing w:val="-10"/>
        </w:rPr>
        <w:t>B) ранней интеграции детей с нарушениями в развитии в детские дошкольные учреждения.</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1</w:t>
      </w:r>
      <w:r>
        <w:rPr>
          <w:spacing w:val="-10"/>
        </w:rPr>
        <w:t>7</w:t>
      </w:r>
      <w:r w:rsidRPr="00D86185">
        <w:rPr>
          <w:spacing w:val="-10"/>
        </w:rPr>
        <w:t xml:space="preserve">. Выберите правильный ответ: Создание системы </w:t>
      </w:r>
      <w:proofErr w:type="spellStart"/>
      <w:r w:rsidRPr="00D86185">
        <w:rPr>
          <w:spacing w:val="-10"/>
        </w:rPr>
        <w:t>полисубъектного</w:t>
      </w:r>
      <w:proofErr w:type="spellEnd"/>
      <w:r w:rsidRPr="00D86185">
        <w:rPr>
          <w:spacing w:val="-10"/>
        </w:rPr>
        <w:t xml:space="preserve"> взаимодействия предполагает создание:</w:t>
      </w:r>
    </w:p>
    <w:p w:rsidR="00E04375" w:rsidRPr="00D86185" w:rsidRDefault="00E04375" w:rsidP="00472329">
      <w:pPr>
        <w:autoSpaceDE w:val="0"/>
        <w:autoSpaceDN w:val="0"/>
        <w:adjustRightInd w:val="0"/>
        <w:jc w:val="both"/>
        <w:rPr>
          <w:spacing w:val="-10"/>
        </w:rPr>
      </w:pPr>
      <w:r w:rsidRPr="00D86185">
        <w:rPr>
          <w:spacing w:val="-10"/>
        </w:rPr>
        <w:t>А) инклюзивной гориз</w:t>
      </w:r>
      <w:r>
        <w:rPr>
          <w:spacing w:val="-10"/>
        </w:rPr>
        <w:t>онтали;</w:t>
      </w:r>
    </w:p>
    <w:p w:rsidR="00E04375" w:rsidRPr="00D86185" w:rsidRDefault="00E04375" w:rsidP="00472329">
      <w:pPr>
        <w:autoSpaceDE w:val="0"/>
        <w:autoSpaceDN w:val="0"/>
        <w:adjustRightInd w:val="0"/>
        <w:jc w:val="both"/>
        <w:rPr>
          <w:spacing w:val="-10"/>
        </w:rPr>
      </w:pPr>
      <w:r w:rsidRPr="00D86185">
        <w:rPr>
          <w:spacing w:val="-10"/>
        </w:rPr>
        <w:t>Б) инклюзивной вертикали.</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1</w:t>
      </w:r>
      <w:r>
        <w:rPr>
          <w:spacing w:val="-10"/>
        </w:rPr>
        <w:t>8</w:t>
      </w:r>
      <w:r w:rsidRPr="00D86185">
        <w:rPr>
          <w:spacing w:val="-10"/>
        </w:rPr>
        <w:t>. Выберите правильный ответ: Начальным уровнем инклюзивной вертикали становится период:</w:t>
      </w:r>
    </w:p>
    <w:p w:rsidR="00E04375" w:rsidRPr="00D86185" w:rsidRDefault="00E04375" w:rsidP="00472329">
      <w:pPr>
        <w:autoSpaceDE w:val="0"/>
        <w:autoSpaceDN w:val="0"/>
        <w:adjustRightInd w:val="0"/>
        <w:jc w:val="both"/>
        <w:rPr>
          <w:spacing w:val="-10"/>
        </w:rPr>
      </w:pPr>
      <w:r>
        <w:rPr>
          <w:spacing w:val="-10"/>
        </w:rPr>
        <w:t>A) юности;</w:t>
      </w:r>
    </w:p>
    <w:p w:rsidR="00E04375" w:rsidRPr="00D86185" w:rsidRDefault="00E04375" w:rsidP="00472329">
      <w:pPr>
        <w:autoSpaceDE w:val="0"/>
        <w:autoSpaceDN w:val="0"/>
        <w:adjustRightInd w:val="0"/>
        <w:jc w:val="both"/>
        <w:rPr>
          <w:spacing w:val="-10"/>
        </w:rPr>
      </w:pPr>
      <w:r>
        <w:rPr>
          <w:spacing w:val="-10"/>
        </w:rPr>
        <w:t>Б) раннего детства;</w:t>
      </w:r>
    </w:p>
    <w:p w:rsidR="00E04375" w:rsidRPr="00D86185" w:rsidRDefault="00E04375" w:rsidP="00472329">
      <w:pPr>
        <w:autoSpaceDE w:val="0"/>
        <w:autoSpaceDN w:val="0"/>
        <w:adjustRightInd w:val="0"/>
        <w:jc w:val="both"/>
        <w:rPr>
          <w:spacing w:val="-10"/>
        </w:rPr>
      </w:pPr>
      <w:r w:rsidRPr="00D86185">
        <w:rPr>
          <w:spacing w:val="-10"/>
        </w:rPr>
        <w:t>B) младшего школьного возраста.</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1</w:t>
      </w:r>
      <w:r>
        <w:rPr>
          <w:spacing w:val="-10"/>
        </w:rPr>
        <w:t>9</w:t>
      </w:r>
      <w:r w:rsidRPr="00D86185">
        <w:rPr>
          <w:spacing w:val="-10"/>
        </w:rPr>
        <w:t>. Выберите правильный ответ: Непрерывная вертикаль инклюзивного образования реализуется при соблюдет условий: ребенок, попавший в интегративную среду в раннем возрасте, не должен быть лишён общества обычных сверстников ни на каком этапе своего взросления. Выберите название условия:</w:t>
      </w:r>
    </w:p>
    <w:p w:rsidR="00E04375" w:rsidRPr="00D86185" w:rsidRDefault="00E04375" w:rsidP="00472329">
      <w:pPr>
        <w:autoSpaceDE w:val="0"/>
        <w:autoSpaceDN w:val="0"/>
        <w:adjustRightInd w:val="0"/>
        <w:jc w:val="both"/>
        <w:rPr>
          <w:spacing w:val="-10"/>
        </w:rPr>
      </w:pPr>
      <w:r>
        <w:rPr>
          <w:spacing w:val="-10"/>
        </w:rPr>
        <w:t>А)комплексность непрерывность;</w:t>
      </w:r>
    </w:p>
    <w:p w:rsidR="00E04375" w:rsidRPr="00D86185" w:rsidRDefault="00E04375" w:rsidP="00472329">
      <w:pPr>
        <w:autoSpaceDE w:val="0"/>
        <w:autoSpaceDN w:val="0"/>
        <w:adjustRightInd w:val="0"/>
        <w:jc w:val="both"/>
        <w:rPr>
          <w:spacing w:val="-10"/>
        </w:rPr>
      </w:pPr>
      <w:r w:rsidRPr="00D86185">
        <w:rPr>
          <w:spacing w:val="-10"/>
        </w:rPr>
        <w:t>Б) шаго</w:t>
      </w:r>
      <w:r>
        <w:rPr>
          <w:spacing w:val="-10"/>
        </w:rPr>
        <w:t>вой доступности;</w:t>
      </w:r>
    </w:p>
    <w:p w:rsidR="00E04375" w:rsidRPr="00D86185" w:rsidRDefault="00E04375" w:rsidP="00472329">
      <w:pPr>
        <w:autoSpaceDE w:val="0"/>
        <w:autoSpaceDN w:val="0"/>
        <w:adjustRightInd w:val="0"/>
        <w:jc w:val="both"/>
        <w:rPr>
          <w:spacing w:val="-10"/>
        </w:rPr>
      </w:pPr>
      <w:r>
        <w:rPr>
          <w:spacing w:val="-10"/>
        </w:rPr>
        <w:t>В)</w:t>
      </w:r>
      <w:r w:rsidRPr="00D86185">
        <w:rPr>
          <w:spacing w:val="-10"/>
        </w:rPr>
        <w:t>единства, целей.</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Pr>
          <w:spacing w:val="-10"/>
        </w:rPr>
        <w:t>20</w:t>
      </w:r>
      <w:r w:rsidRPr="00D86185">
        <w:rPr>
          <w:spacing w:val="-10"/>
        </w:rPr>
        <w:t xml:space="preserve">. Выберите правильный ответ: Определите, о каком условии непрерывной вертикали инклюзивного образования идет речь: все инклюзивные учреждения должны быть открыты к сотрудничеству и обмену опытом, как внутри своей вертикали, так и по видовому многообразию; информация о развитии ребенка на каждой ступени </w:t>
      </w:r>
      <w:proofErr w:type="spellStart"/>
      <w:r w:rsidRPr="00D86185">
        <w:rPr>
          <w:spacing w:val="-10"/>
        </w:rPr>
        <w:t>образовательнойвертикали</w:t>
      </w:r>
      <w:proofErr w:type="spellEnd"/>
      <w:r w:rsidRPr="00D86185">
        <w:rPr>
          <w:spacing w:val="-10"/>
        </w:rPr>
        <w:t xml:space="preserve"> будет фиксироваться в его индивидуальной карте («карта развития»).</w:t>
      </w:r>
    </w:p>
    <w:p w:rsidR="00E04375" w:rsidRPr="00D86185" w:rsidRDefault="00E04375" w:rsidP="00472329">
      <w:pPr>
        <w:autoSpaceDE w:val="0"/>
        <w:autoSpaceDN w:val="0"/>
        <w:adjustRightInd w:val="0"/>
        <w:jc w:val="both"/>
        <w:rPr>
          <w:spacing w:val="-10"/>
        </w:rPr>
      </w:pPr>
      <w:r>
        <w:rPr>
          <w:spacing w:val="-10"/>
        </w:rPr>
        <w:t>A) преемственности;</w:t>
      </w:r>
    </w:p>
    <w:p w:rsidR="00E04375" w:rsidRPr="00D86185" w:rsidRDefault="00E04375" w:rsidP="00472329">
      <w:pPr>
        <w:autoSpaceDE w:val="0"/>
        <w:autoSpaceDN w:val="0"/>
        <w:adjustRightInd w:val="0"/>
        <w:jc w:val="both"/>
        <w:rPr>
          <w:spacing w:val="-10"/>
        </w:rPr>
      </w:pPr>
      <w:r w:rsidRPr="00D86185">
        <w:rPr>
          <w:spacing w:val="-10"/>
        </w:rPr>
        <w:t xml:space="preserve">Б) </w:t>
      </w:r>
      <w:r>
        <w:rPr>
          <w:spacing w:val="-10"/>
        </w:rPr>
        <w:t>профессиональной компетентности;</w:t>
      </w:r>
    </w:p>
    <w:p w:rsidR="00E04375" w:rsidRPr="00D86185" w:rsidRDefault="00E04375" w:rsidP="00472329">
      <w:pPr>
        <w:autoSpaceDE w:val="0"/>
        <w:autoSpaceDN w:val="0"/>
        <w:adjustRightInd w:val="0"/>
        <w:jc w:val="both"/>
        <w:rPr>
          <w:spacing w:val="-10"/>
        </w:rPr>
      </w:pPr>
      <w:r w:rsidRPr="00D86185">
        <w:rPr>
          <w:spacing w:val="-10"/>
        </w:rPr>
        <w:t>B) шаговой доступности.</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2</w:t>
      </w:r>
      <w:r>
        <w:rPr>
          <w:spacing w:val="-10"/>
        </w:rPr>
        <w:t>1</w:t>
      </w:r>
      <w:r w:rsidRPr="00D86185">
        <w:rPr>
          <w:spacing w:val="-10"/>
        </w:rPr>
        <w:t>. Выберите правильный ответ: Подход предполагающий, что ученики-инвалиды общаются со сверстниками на праздниках, в различных досуговых программах, называется:</w:t>
      </w:r>
    </w:p>
    <w:p w:rsidR="00E04375" w:rsidRPr="00D86185" w:rsidRDefault="00E04375" w:rsidP="00472329">
      <w:pPr>
        <w:autoSpaceDE w:val="0"/>
        <w:autoSpaceDN w:val="0"/>
        <w:adjustRightInd w:val="0"/>
        <w:jc w:val="both"/>
        <w:rPr>
          <w:spacing w:val="-10"/>
        </w:rPr>
      </w:pPr>
      <w:r>
        <w:rPr>
          <w:spacing w:val="-10"/>
        </w:rPr>
        <w:t>А)</w:t>
      </w:r>
      <w:r w:rsidRPr="00D86185">
        <w:rPr>
          <w:spacing w:val="-10"/>
        </w:rPr>
        <w:t>расширение доступа к образованию;</w:t>
      </w:r>
    </w:p>
    <w:p w:rsidR="00E04375" w:rsidRPr="00D86185" w:rsidRDefault="00E04375" w:rsidP="00472329">
      <w:pPr>
        <w:autoSpaceDE w:val="0"/>
        <w:autoSpaceDN w:val="0"/>
        <w:adjustRightInd w:val="0"/>
        <w:jc w:val="both"/>
        <w:rPr>
          <w:spacing w:val="-10"/>
        </w:rPr>
      </w:pPr>
      <w:r w:rsidRPr="00D86185">
        <w:rPr>
          <w:spacing w:val="-10"/>
        </w:rPr>
        <w:t>Б) интеграция;</w:t>
      </w:r>
    </w:p>
    <w:p w:rsidR="00E04375" w:rsidRPr="00D86185" w:rsidRDefault="00E04375" w:rsidP="00472329">
      <w:pPr>
        <w:autoSpaceDE w:val="0"/>
        <w:autoSpaceDN w:val="0"/>
        <w:adjustRightInd w:val="0"/>
        <w:jc w:val="both"/>
        <w:rPr>
          <w:spacing w:val="-10"/>
        </w:rPr>
      </w:pPr>
      <w:r>
        <w:rPr>
          <w:spacing w:val="-10"/>
        </w:rPr>
        <w:t>В)</w:t>
      </w:r>
      <w:proofErr w:type="spellStart"/>
      <w:r>
        <w:rPr>
          <w:spacing w:val="-10"/>
        </w:rPr>
        <w:t>мэйнстриминг</w:t>
      </w:r>
      <w:proofErr w:type="spellEnd"/>
      <w:r>
        <w:rPr>
          <w:spacing w:val="-10"/>
        </w:rPr>
        <w:t>.</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2</w:t>
      </w:r>
      <w:r>
        <w:rPr>
          <w:spacing w:val="-10"/>
        </w:rPr>
        <w:t>2</w:t>
      </w:r>
      <w:r w:rsidRPr="00D86185">
        <w:rPr>
          <w:spacing w:val="-10"/>
        </w:rPr>
        <w:t xml:space="preserve">. Выберите правильный ответ: Согласно концепции СФГОС, какой из компонентов рассматривается в структуре образования обучающихся с ОВЗ как накопление </w:t>
      </w:r>
      <w:r>
        <w:rPr>
          <w:spacing w:val="-10"/>
        </w:rPr>
        <w:t>п</w:t>
      </w:r>
      <w:r w:rsidRPr="00D86185">
        <w:rPr>
          <w:spacing w:val="-10"/>
        </w:rPr>
        <w:t>отенциальных возможностей для их активной реализа</w:t>
      </w:r>
      <w:r>
        <w:rPr>
          <w:spacing w:val="-10"/>
        </w:rPr>
        <w:t>ции</w:t>
      </w:r>
      <w:r w:rsidRPr="00D86185">
        <w:rPr>
          <w:spacing w:val="-10"/>
        </w:rPr>
        <w:t xml:space="preserve"> настоящем и будущем.</w:t>
      </w:r>
    </w:p>
    <w:p w:rsidR="00E04375" w:rsidRPr="00D86185" w:rsidRDefault="00E04375" w:rsidP="00472329">
      <w:pPr>
        <w:autoSpaceDE w:val="0"/>
        <w:autoSpaceDN w:val="0"/>
        <w:adjustRightInd w:val="0"/>
        <w:jc w:val="both"/>
        <w:rPr>
          <w:spacing w:val="-10"/>
        </w:rPr>
      </w:pPr>
      <w:r w:rsidRPr="00D86185">
        <w:rPr>
          <w:spacing w:val="-10"/>
        </w:rPr>
        <w:t>А) ко</w:t>
      </w:r>
      <w:r>
        <w:rPr>
          <w:spacing w:val="-10"/>
        </w:rPr>
        <w:t>мпонент «жизненной компетенции»;</w:t>
      </w:r>
    </w:p>
    <w:p w:rsidR="00E04375" w:rsidRPr="00D86185" w:rsidRDefault="00E04375" w:rsidP="00472329">
      <w:pPr>
        <w:autoSpaceDE w:val="0"/>
        <w:autoSpaceDN w:val="0"/>
        <w:adjustRightInd w:val="0"/>
        <w:jc w:val="both"/>
        <w:rPr>
          <w:spacing w:val="-10"/>
        </w:rPr>
      </w:pPr>
      <w:r w:rsidRPr="00D86185">
        <w:rPr>
          <w:spacing w:val="-10"/>
        </w:rPr>
        <w:t>Б) «академический» компонент.</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2</w:t>
      </w:r>
      <w:r>
        <w:rPr>
          <w:spacing w:val="-10"/>
        </w:rPr>
        <w:t>3</w:t>
      </w:r>
      <w:r w:rsidRPr="00D86185">
        <w:rPr>
          <w:spacing w:val="-10"/>
        </w:rPr>
        <w:t>. Выберите правильный ответ: В СФГОС выделено образовательных областей:</w:t>
      </w:r>
    </w:p>
    <w:p w:rsidR="00E04375" w:rsidRPr="00D86185" w:rsidRDefault="00E04375" w:rsidP="00472329">
      <w:pPr>
        <w:autoSpaceDE w:val="0"/>
        <w:autoSpaceDN w:val="0"/>
        <w:adjustRightInd w:val="0"/>
        <w:jc w:val="both"/>
        <w:rPr>
          <w:spacing w:val="-10"/>
        </w:rPr>
      </w:pPr>
      <w:r>
        <w:rPr>
          <w:spacing w:val="-10"/>
        </w:rPr>
        <w:t>А)</w:t>
      </w:r>
      <w:r w:rsidRPr="00D86185">
        <w:rPr>
          <w:spacing w:val="-10"/>
        </w:rPr>
        <w:t>8</w:t>
      </w:r>
      <w:r>
        <w:rPr>
          <w:spacing w:val="-10"/>
        </w:rPr>
        <w:t>;</w:t>
      </w:r>
    </w:p>
    <w:p w:rsidR="00E04375" w:rsidRPr="00D86185" w:rsidRDefault="00E04375" w:rsidP="00472329">
      <w:pPr>
        <w:autoSpaceDE w:val="0"/>
        <w:autoSpaceDN w:val="0"/>
        <w:adjustRightInd w:val="0"/>
        <w:jc w:val="both"/>
        <w:rPr>
          <w:spacing w:val="-10"/>
        </w:rPr>
      </w:pPr>
      <w:r w:rsidRPr="00D86185">
        <w:rPr>
          <w:spacing w:val="-10"/>
        </w:rPr>
        <w:t>Б) 4</w:t>
      </w:r>
      <w:r>
        <w:rPr>
          <w:spacing w:val="-10"/>
        </w:rPr>
        <w:t>.</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2</w:t>
      </w:r>
      <w:r>
        <w:rPr>
          <w:spacing w:val="-10"/>
        </w:rPr>
        <w:t>4</w:t>
      </w:r>
      <w:r w:rsidRPr="00D86185">
        <w:rPr>
          <w:spacing w:val="-10"/>
        </w:rPr>
        <w:t>. Выберите правильный ответ: Определите, о какой из образовательных областей СФГОС идет речь: знания о человеке в социуме и практика осмысления происходящего с самим ребёнком и другими людьми, взаимодействия с близким и дальним социальным окружением:</w:t>
      </w:r>
    </w:p>
    <w:p w:rsidR="00E04375" w:rsidRPr="00D86185" w:rsidRDefault="00E04375" w:rsidP="00472329">
      <w:pPr>
        <w:autoSpaceDE w:val="0"/>
        <w:autoSpaceDN w:val="0"/>
        <w:adjustRightInd w:val="0"/>
        <w:jc w:val="both"/>
        <w:rPr>
          <w:spacing w:val="-10"/>
        </w:rPr>
      </w:pPr>
      <w:r>
        <w:rPr>
          <w:spacing w:val="-10"/>
        </w:rPr>
        <w:t>А) естествознание;</w:t>
      </w:r>
    </w:p>
    <w:p w:rsidR="00E04375" w:rsidRDefault="00E04375" w:rsidP="00472329">
      <w:pPr>
        <w:autoSpaceDE w:val="0"/>
        <w:autoSpaceDN w:val="0"/>
        <w:adjustRightInd w:val="0"/>
        <w:jc w:val="both"/>
        <w:rPr>
          <w:spacing w:val="-10"/>
        </w:rPr>
      </w:pPr>
      <w:r>
        <w:rPr>
          <w:spacing w:val="-10"/>
        </w:rPr>
        <w:t>Б) искусство.</w:t>
      </w:r>
    </w:p>
    <w:p w:rsidR="00E04375" w:rsidRDefault="00E04375" w:rsidP="00472329">
      <w:pPr>
        <w:autoSpaceDE w:val="0"/>
        <w:autoSpaceDN w:val="0"/>
        <w:adjustRightInd w:val="0"/>
        <w:jc w:val="both"/>
        <w:rPr>
          <w:spacing w:val="-10"/>
        </w:rPr>
      </w:pPr>
    </w:p>
    <w:p w:rsidR="00E04375" w:rsidRDefault="00E04375" w:rsidP="00D95E27">
      <w:pPr>
        <w:jc w:val="both"/>
      </w:pPr>
      <w:r>
        <w:t>25. Для обучения ребенка с ограниченными возможностями здоровья (или с инвалидностью) в общеобразовательной школе должна быть разработана:</w:t>
      </w:r>
    </w:p>
    <w:p w:rsidR="00E04375" w:rsidRDefault="00E04375" w:rsidP="00D95E27">
      <w:pPr>
        <w:jc w:val="both"/>
      </w:pPr>
      <w:r w:rsidRPr="00D86185">
        <w:rPr>
          <w:spacing w:val="-10"/>
        </w:rPr>
        <w:t>А)</w:t>
      </w:r>
      <w:r>
        <w:t xml:space="preserve"> адаптированная образовательная программа;</w:t>
      </w:r>
    </w:p>
    <w:p w:rsidR="00E04375" w:rsidRDefault="00E04375" w:rsidP="00D95E27">
      <w:pPr>
        <w:jc w:val="both"/>
      </w:pPr>
      <w:r>
        <w:t>Б) адаптированная основная общеобразовательная программа;</w:t>
      </w:r>
    </w:p>
    <w:p w:rsidR="00E04375" w:rsidRDefault="00E04375" w:rsidP="00D95E27">
      <w:pPr>
        <w:jc w:val="both"/>
      </w:pPr>
      <w:r>
        <w:t xml:space="preserve">В) индивидуальная образовательная программа. </w:t>
      </w:r>
    </w:p>
    <w:p w:rsidR="00E04375" w:rsidRDefault="00E04375" w:rsidP="00D95E27">
      <w:pPr>
        <w:jc w:val="both"/>
      </w:pPr>
    </w:p>
    <w:p w:rsidR="00E04375" w:rsidRDefault="00E04375" w:rsidP="00D95E27">
      <w:pPr>
        <w:jc w:val="both"/>
      </w:pPr>
      <w:r>
        <w:t>26. Дети с ОВЗ принимаются на обучение по адаптированной основной общеобразовательной программе или адаптированной образовательной программе:</w:t>
      </w:r>
    </w:p>
    <w:p w:rsidR="00E04375" w:rsidRDefault="00E04375" w:rsidP="00D95E27">
      <w:pPr>
        <w:jc w:val="both"/>
      </w:pPr>
      <w:r w:rsidRPr="00D86185">
        <w:rPr>
          <w:spacing w:val="-10"/>
        </w:rPr>
        <w:t>А)</w:t>
      </w:r>
      <w:r>
        <w:t>на основании рекомендаций психолого-медико-педагогической комиссии;</w:t>
      </w:r>
    </w:p>
    <w:p w:rsidR="00E04375" w:rsidRDefault="00E04375" w:rsidP="00D95E27">
      <w:pPr>
        <w:jc w:val="both"/>
      </w:pPr>
      <w:r>
        <w:t>Б)с согласия родителей (законных представителей);</w:t>
      </w:r>
    </w:p>
    <w:p w:rsidR="00E04375" w:rsidRDefault="00E04375" w:rsidP="00D95E27">
      <w:pPr>
        <w:jc w:val="both"/>
      </w:pPr>
      <w:r>
        <w:t>В)с согласия родителей (законных представителей) и на основании рекомендаций психолого-медико-педагогической комиссии.</w:t>
      </w:r>
    </w:p>
    <w:p w:rsidR="00E04375" w:rsidRDefault="00E04375" w:rsidP="00D95E27">
      <w:pPr>
        <w:jc w:val="both"/>
      </w:pPr>
    </w:p>
    <w:p w:rsidR="00E04375" w:rsidRDefault="00E04375" w:rsidP="00D95E27">
      <w:pPr>
        <w:jc w:val="both"/>
      </w:pPr>
      <w:r>
        <w:t xml:space="preserve">27. Работая с детьми с ОВЗ, педагог должен: </w:t>
      </w:r>
    </w:p>
    <w:p w:rsidR="00E04375" w:rsidRDefault="00E04375" w:rsidP="00D95E27">
      <w:pPr>
        <w:jc w:val="both"/>
      </w:pPr>
      <w:r w:rsidRPr="00D86185">
        <w:rPr>
          <w:spacing w:val="-10"/>
        </w:rPr>
        <w:t>А)</w:t>
      </w:r>
      <w:r>
        <w:t xml:space="preserve"> взаимодействовать с другими специалистами в рамках психолого-медико-педагогического консилиума для разработки адаптированной образовательной программы;</w:t>
      </w:r>
    </w:p>
    <w:p w:rsidR="00E04375" w:rsidRDefault="00E04375" w:rsidP="00D95E27">
      <w:pPr>
        <w:jc w:val="both"/>
      </w:pPr>
      <w:r>
        <w:t>Б) самостоятельно разрабатывать адаптированную образовательную программу для ребенка;</w:t>
      </w:r>
    </w:p>
    <w:p w:rsidR="00E04375" w:rsidRDefault="00E04375" w:rsidP="00D95E27">
      <w:pPr>
        <w:jc w:val="both"/>
      </w:pPr>
      <w:r>
        <w:t>В) использовать разработанную психологом адаптированную образовательную программу.</w:t>
      </w:r>
    </w:p>
    <w:p w:rsidR="00E04375" w:rsidRDefault="00E04375" w:rsidP="00D95E27">
      <w:pPr>
        <w:jc w:val="both"/>
      </w:pPr>
    </w:p>
    <w:p w:rsidR="00E04375" w:rsidRDefault="00E04375" w:rsidP="00D95E27">
      <w:pPr>
        <w:jc w:val="both"/>
      </w:pPr>
      <w:r>
        <w:t>28. Основным критерием, характеризующим успешность ребенка с ОВЗ в образовательной организации, является:</w:t>
      </w:r>
    </w:p>
    <w:p w:rsidR="00E04375" w:rsidRDefault="00E04375" w:rsidP="00D95E27">
      <w:pPr>
        <w:jc w:val="both"/>
      </w:pPr>
      <w:r w:rsidRPr="00D86185">
        <w:rPr>
          <w:spacing w:val="-10"/>
        </w:rPr>
        <w:t>А)</w:t>
      </w:r>
      <w:r>
        <w:t xml:space="preserve"> отметка за итоговую проверочную работу, адаптированную под возможности ребенка;</w:t>
      </w:r>
    </w:p>
    <w:p w:rsidR="00E04375" w:rsidRDefault="00E04375" w:rsidP="00D95E27">
      <w:pPr>
        <w:jc w:val="both"/>
      </w:pPr>
      <w:r>
        <w:t>Б) динамика развития ребенка с учетом индивидуального образовательного плана;</w:t>
      </w:r>
    </w:p>
    <w:p w:rsidR="00E04375" w:rsidRDefault="00E04375" w:rsidP="00D95E27">
      <w:pPr>
        <w:jc w:val="both"/>
      </w:pPr>
      <w:r>
        <w:t>В) независимая экспертная оценка внешних экспертов.</w:t>
      </w:r>
    </w:p>
    <w:p w:rsidR="00E04375" w:rsidRDefault="00E04375" w:rsidP="00D95E27">
      <w:pPr>
        <w:jc w:val="both"/>
      </w:pPr>
    </w:p>
    <w:p w:rsidR="00E04375" w:rsidRDefault="00E04375" w:rsidP="00D95E27">
      <w:pPr>
        <w:jc w:val="both"/>
      </w:pPr>
      <w:r>
        <w:t>29. Обучающийся с ограниченными возможностями здоровья - это:</w:t>
      </w:r>
    </w:p>
    <w:p w:rsidR="00E04375" w:rsidRDefault="00E04375" w:rsidP="00D95E27">
      <w:pPr>
        <w:jc w:val="both"/>
      </w:pPr>
      <w:r w:rsidRPr="00D86185">
        <w:rPr>
          <w:spacing w:val="-10"/>
        </w:rPr>
        <w:t>А)</w:t>
      </w:r>
      <w:r>
        <w:t xml:space="preserve"> физическое лицо,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w:t>
      </w:r>
      <w:r>
        <w:tab/>
      </w:r>
    </w:p>
    <w:p w:rsidR="00E04375" w:rsidRDefault="00E04375" w:rsidP="00D95E27">
      <w:pPr>
        <w:jc w:val="both"/>
      </w:pPr>
      <w:r>
        <w:t>Б) физическое лицо, имеющее недостатки в физическом и (или) психологическом развитии, препятствующие получению образования без создания специальных условий;</w:t>
      </w:r>
      <w:r>
        <w:tab/>
      </w:r>
    </w:p>
    <w:p w:rsidR="00E04375" w:rsidRDefault="00E04375" w:rsidP="00D95E27">
      <w:pPr>
        <w:jc w:val="both"/>
      </w:pPr>
      <w:r>
        <w:t>В) физическое лицо с нарушениями слуха, зрения, опорно-двигательного аппарата, интеллекта, расстройствами аутистического спектра.</w:t>
      </w:r>
      <w:r>
        <w:tab/>
      </w:r>
    </w:p>
    <w:p w:rsidR="00E04375" w:rsidRDefault="00E04375" w:rsidP="00D95E27">
      <w:pPr>
        <w:jc w:val="both"/>
      </w:pPr>
    </w:p>
    <w:p w:rsidR="00E04375" w:rsidRDefault="00E04375" w:rsidP="00D95E27">
      <w:pPr>
        <w:jc w:val="both"/>
      </w:pPr>
      <w:r>
        <w:t>30. Выберите правильный ответ: Совместное обучение и воспитание детей, имеющих ОВЗ, с их нормально развивающимися сверстниками подразумевает:</w:t>
      </w:r>
    </w:p>
    <w:p w:rsidR="00E04375" w:rsidRDefault="00E04375" w:rsidP="00D95E27">
      <w:pPr>
        <w:jc w:val="both"/>
      </w:pPr>
      <w:r w:rsidRPr="00D86185">
        <w:rPr>
          <w:spacing w:val="-10"/>
        </w:rPr>
        <w:t>А)</w:t>
      </w:r>
      <w:r>
        <w:t>инклюзия;</w:t>
      </w:r>
    </w:p>
    <w:p w:rsidR="00E04375" w:rsidRDefault="00E04375" w:rsidP="00D95E27">
      <w:pPr>
        <w:jc w:val="both"/>
      </w:pPr>
      <w:r>
        <w:t>Б) интеракция;</w:t>
      </w:r>
    </w:p>
    <w:p w:rsidR="00E04375" w:rsidRDefault="00E04375" w:rsidP="00D95E27">
      <w:pPr>
        <w:jc w:val="both"/>
      </w:pPr>
      <w:r>
        <w:t>В) индивидуализация.</w:t>
      </w:r>
    </w:p>
    <w:p w:rsidR="00E04375" w:rsidRDefault="00E04375" w:rsidP="00D95E27">
      <w:pPr>
        <w:jc w:val="both"/>
      </w:pPr>
      <w:r>
        <w:t xml:space="preserve">31. Выберите правильный ответ: Инклюзия, то есть «включённое образование», предусматривающее </w:t>
      </w:r>
      <w:proofErr w:type="spellStart"/>
      <w:r>
        <w:t>включённость</w:t>
      </w:r>
      <w:proofErr w:type="spellEnd"/>
      <w:r>
        <w:t xml:space="preserve"> ребёнка с ОВЗ в одну образовательную среду с нормально развивающимися сверстниками - это:</w:t>
      </w:r>
    </w:p>
    <w:p w:rsidR="00E04375" w:rsidRDefault="00E04375" w:rsidP="00D95E27">
      <w:pPr>
        <w:jc w:val="both"/>
      </w:pPr>
      <w:r w:rsidRPr="00D86185">
        <w:rPr>
          <w:spacing w:val="-10"/>
        </w:rPr>
        <w:t>А)</w:t>
      </w:r>
      <w:r>
        <w:t xml:space="preserve"> групповая интеграция;</w:t>
      </w:r>
    </w:p>
    <w:p w:rsidR="00E04375" w:rsidRDefault="00E04375" w:rsidP="00D95E27">
      <w:pPr>
        <w:jc w:val="both"/>
      </w:pPr>
      <w:r>
        <w:t>Б) образовательная интеграция;</w:t>
      </w:r>
    </w:p>
    <w:p w:rsidR="00E04375" w:rsidRDefault="00E04375" w:rsidP="00D95E27">
      <w:pPr>
        <w:jc w:val="both"/>
      </w:pPr>
      <w:r>
        <w:t>В) коммуникация.</w:t>
      </w:r>
    </w:p>
    <w:p w:rsidR="00E04375" w:rsidRDefault="00E04375" w:rsidP="00D95E27">
      <w:pPr>
        <w:jc w:val="both"/>
      </w:pPr>
    </w:p>
    <w:p w:rsidR="00E04375" w:rsidRDefault="00E04375" w:rsidP="00D95E27">
      <w:pPr>
        <w:jc w:val="both"/>
      </w:pPr>
      <w:r>
        <w:t>32. Выберите правильный ответ: Завершающим уровнем инклюзивной вертикали становится этап:</w:t>
      </w:r>
    </w:p>
    <w:p w:rsidR="00E04375" w:rsidRDefault="00E04375" w:rsidP="00D95E27">
      <w:pPr>
        <w:jc w:val="both"/>
      </w:pPr>
      <w:r w:rsidRPr="00D86185">
        <w:rPr>
          <w:spacing w:val="-10"/>
        </w:rPr>
        <w:t>А)</w:t>
      </w:r>
      <w:r>
        <w:t xml:space="preserve"> профориентации выпускников школ с ограниченными возможностями здоровья в сфере возникновение профессиональных интересов и выборов;</w:t>
      </w:r>
    </w:p>
    <w:p w:rsidR="00E04375" w:rsidRDefault="00E04375" w:rsidP="00D95E27">
      <w:pPr>
        <w:jc w:val="both"/>
      </w:pPr>
      <w:r>
        <w:t>Б) сопровождения комплексными психолого-педагогической диагностикой и коррекционной помощи для адаптации в среде здоровых сверстников;</w:t>
      </w:r>
    </w:p>
    <w:p w:rsidR="00E04375" w:rsidRDefault="00E04375" w:rsidP="00D95E27">
      <w:pPr>
        <w:jc w:val="both"/>
      </w:pPr>
      <w:r>
        <w:t>В) ранней интеграции детей с нарушениями в развитии в детские дошкольные учреждения.</w:t>
      </w:r>
    </w:p>
    <w:p w:rsidR="00E04375" w:rsidRDefault="00E04375" w:rsidP="00D95E27">
      <w:pPr>
        <w:jc w:val="both"/>
      </w:pPr>
    </w:p>
    <w:p w:rsidR="00E04375" w:rsidRDefault="00E04375" w:rsidP="00D95E27">
      <w:pPr>
        <w:jc w:val="both"/>
      </w:pPr>
      <w:r>
        <w:t xml:space="preserve">33. Выберите правильный ответ: Создание системы </w:t>
      </w:r>
      <w:proofErr w:type="spellStart"/>
      <w:r>
        <w:t>полисубъектного</w:t>
      </w:r>
      <w:proofErr w:type="spellEnd"/>
      <w:r>
        <w:t xml:space="preserve"> взаимодействия предполагает создание:</w:t>
      </w:r>
    </w:p>
    <w:p w:rsidR="00E04375" w:rsidRDefault="00E04375" w:rsidP="00D95E27">
      <w:pPr>
        <w:jc w:val="both"/>
      </w:pPr>
      <w:r>
        <w:t>А) инклюзивной горизонтали;</w:t>
      </w:r>
    </w:p>
    <w:p w:rsidR="00E04375" w:rsidRDefault="00E04375" w:rsidP="00D95E27">
      <w:pPr>
        <w:jc w:val="both"/>
      </w:pPr>
      <w:r>
        <w:t>Б) инклюзивной вертикали.</w:t>
      </w:r>
    </w:p>
    <w:p w:rsidR="00E04375" w:rsidRDefault="00E04375" w:rsidP="00D95E27">
      <w:pPr>
        <w:jc w:val="both"/>
      </w:pPr>
    </w:p>
    <w:p w:rsidR="00E04375" w:rsidRDefault="00E04375" w:rsidP="00D95E27">
      <w:pPr>
        <w:jc w:val="both"/>
      </w:pPr>
      <w:r>
        <w:t>34. Принципиальным отличием от других вариантов адаптированных образовательных программ адаптированная образовательная программа для умственно отсталых является:</w:t>
      </w:r>
    </w:p>
    <w:p w:rsidR="00E04375" w:rsidRDefault="00E04375" w:rsidP="00D95E27">
      <w:pPr>
        <w:jc w:val="both"/>
      </w:pPr>
      <w:r w:rsidRPr="00D86185">
        <w:rPr>
          <w:spacing w:val="-10"/>
        </w:rPr>
        <w:t>А)</w:t>
      </w:r>
      <w:r>
        <w:t xml:space="preserve">формирование у обучающихся с умственной отсталостью, а также при возможных сочетаниях с нарушением зрения, слуха, опорно-двигательного аппарата, расстройствами аутистического спектра, </w:t>
      </w:r>
      <w:proofErr w:type="spellStart"/>
      <w:r>
        <w:t>метапредметных</w:t>
      </w:r>
      <w:proofErr w:type="spellEnd"/>
      <w:r>
        <w:t xml:space="preserve"> результатов;</w:t>
      </w:r>
    </w:p>
    <w:p w:rsidR="00E04375" w:rsidRDefault="00E04375" w:rsidP="00D95E27">
      <w:pPr>
        <w:jc w:val="both"/>
      </w:pPr>
      <w:r>
        <w:t>Б) коррекция нарушений развития;</w:t>
      </w:r>
    </w:p>
    <w:p w:rsidR="00E04375" w:rsidRDefault="00E04375" w:rsidP="00D95E27">
      <w:pPr>
        <w:jc w:val="both"/>
      </w:pPr>
      <w:r>
        <w:t xml:space="preserve">В) формирование не </w:t>
      </w:r>
      <w:proofErr w:type="spellStart"/>
      <w:r>
        <w:t>метапредметных</w:t>
      </w:r>
      <w:proofErr w:type="spellEnd"/>
      <w:r>
        <w:t xml:space="preserve"> результатов, а общей культуры, обеспечивающей разностороннее развитие их личности (нравственное, эстетическое, социально-личностное, интеллектуальное, физическое) в соответствии с принятыми в семье и обществе нравственными и социокультурными ценностями; овладение учебной деятельностью.</w:t>
      </w:r>
    </w:p>
    <w:p w:rsidR="00E04375" w:rsidRDefault="00E04375" w:rsidP="00D95E27">
      <w:pPr>
        <w:jc w:val="both"/>
      </w:pPr>
    </w:p>
    <w:p w:rsidR="00E04375" w:rsidRDefault="00E04375" w:rsidP="00D95E27">
      <w:pPr>
        <w:jc w:val="both"/>
      </w:pPr>
      <w:r>
        <w:t>35.Работая с детьми с ОВЗ, педагог должен:</w:t>
      </w:r>
    </w:p>
    <w:p w:rsidR="00E04375" w:rsidRDefault="00E04375" w:rsidP="00D95E27">
      <w:pPr>
        <w:jc w:val="both"/>
      </w:pPr>
      <w:r w:rsidRPr="00D86185">
        <w:rPr>
          <w:spacing w:val="-10"/>
        </w:rPr>
        <w:t>А)</w:t>
      </w:r>
      <w:r>
        <w:t xml:space="preserve"> взаимодействовать с другими специалистами в рамках психолого-медико-</w:t>
      </w:r>
    </w:p>
    <w:p w:rsidR="00E04375" w:rsidRDefault="00E04375" w:rsidP="00D95E27">
      <w:pPr>
        <w:jc w:val="both"/>
      </w:pPr>
      <w:r>
        <w:t>педагогического консилиума для разработки адаптированной образовательной</w:t>
      </w:r>
    </w:p>
    <w:p w:rsidR="00E04375" w:rsidRDefault="00E04375" w:rsidP="00D95E27">
      <w:pPr>
        <w:jc w:val="both"/>
      </w:pPr>
      <w:r>
        <w:t>программы;</w:t>
      </w:r>
    </w:p>
    <w:p w:rsidR="00E04375" w:rsidRDefault="00E04375" w:rsidP="00D95E27">
      <w:pPr>
        <w:jc w:val="both"/>
      </w:pPr>
      <w:r>
        <w:t>Б) самостоятельно разрабатывать адаптированную образовательную программу для ребенка;</w:t>
      </w:r>
    </w:p>
    <w:p w:rsidR="00E04375" w:rsidRDefault="00E04375" w:rsidP="00D95E27">
      <w:pPr>
        <w:jc w:val="both"/>
      </w:pPr>
      <w:r>
        <w:t>В) использовать разработанную психологом адаптированную образовательную программу.</w:t>
      </w:r>
    </w:p>
    <w:p w:rsidR="00E04375" w:rsidRDefault="00E04375" w:rsidP="00D95E27">
      <w:pPr>
        <w:jc w:val="both"/>
      </w:pPr>
    </w:p>
    <w:p w:rsidR="00E04375" w:rsidRDefault="00E04375" w:rsidP="00D95E27">
      <w:pPr>
        <w:jc w:val="both"/>
      </w:pPr>
      <w:r>
        <w:t xml:space="preserve">36. В чем заключается одна из основных целей психолого-педагогического сопровождения ребенка с ОВЗ в рамках реализации федерального государственного </w:t>
      </w:r>
      <w:proofErr w:type="spellStart"/>
      <w:r>
        <w:t>образова¬тельного</w:t>
      </w:r>
      <w:proofErr w:type="spellEnd"/>
      <w:r>
        <w:t xml:space="preserve"> стандарта:</w:t>
      </w:r>
    </w:p>
    <w:p w:rsidR="00E04375" w:rsidRDefault="00E04375" w:rsidP="00D95E27">
      <w:pPr>
        <w:jc w:val="both"/>
      </w:pPr>
      <w:r w:rsidRPr="00D86185">
        <w:rPr>
          <w:spacing w:val="-10"/>
        </w:rPr>
        <w:t>А)</w:t>
      </w:r>
      <w:r>
        <w:rPr>
          <w:spacing w:val="-10"/>
        </w:rPr>
        <w:t xml:space="preserve"> о</w:t>
      </w:r>
      <w:r>
        <w:t>беспечение соматического благополучия ребенка;</w:t>
      </w:r>
    </w:p>
    <w:p w:rsidR="00E04375" w:rsidRDefault="00E04375" w:rsidP="00D95E27">
      <w:pPr>
        <w:jc w:val="both"/>
      </w:pPr>
      <w:r>
        <w:t>Б) поддержка развития и социальной адаптации ребенка с ОВЗ в образовательной среде;</w:t>
      </w:r>
    </w:p>
    <w:p w:rsidR="00E04375" w:rsidRDefault="00E04375" w:rsidP="00D95E27">
      <w:pPr>
        <w:jc w:val="both"/>
      </w:pPr>
      <w:r>
        <w:t>В) оказание психологической помощи семье ребенка.</w:t>
      </w:r>
    </w:p>
    <w:p w:rsidR="00E04375" w:rsidRDefault="00E04375" w:rsidP="00D95E27">
      <w:pPr>
        <w:jc w:val="both"/>
      </w:pPr>
    </w:p>
    <w:p w:rsidR="00E04375" w:rsidRDefault="00E04375" w:rsidP="00D95E27">
      <w:pPr>
        <w:jc w:val="both"/>
      </w:pPr>
      <w:r>
        <w:t>37.Что является основным критерием эффективного психолого-педагогического сопровождения ребенка с ОВЗ:</w:t>
      </w:r>
    </w:p>
    <w:p w:rsidR="00E04375" w:rsidRDefault="00E04375" w:rsidP="00D95E27">
      <w:pPr>
        <w:jc w:val="both"/>
      </w:pPr>
      <w:r w:rsidRPr="00D86185">
        <w:rPr>
          <w:spacing w:val="-10"/>
        </w:rPr>
        <w:t>А)</w:t>
      </w:r>
      <w:r>
        <w:t>полноценное освоение основной образовательной программы в соответствии с требованиями государственного стандарта;</w:t>
      </w:r>
    </w:p>
    <w:p w:rsidR="00E04375" w:rsidRDefault="00E04375" w:rsidP="00D95E27">
      <w:pPr>
        <w:jc w:val="both"/>
      </w:pPr>
      <w:r>
        <w:t>Б) освоение адаптированной образовательной программы/адаптированной,</w:t>
      </w:r>
    </w:p>
    <w:p w:rsidR="00E04375" w:rsidRDefault="00E04375" w:rsidP="00D95E27">
      <w:pPr>
        <w:jc w:val="both"/>
      </w:pPr>
      <w:r>
        <w:t>основной образовательной программы и социально-психологическая адаптация ребенка;</w:t>
      </w:r>
    </w:p>
    <w:p w:rsidR="00E04375" w:rsidRDefault="00E04375" w:rsidP="00D95E27">
      <w:pPr>
        <w:jc w:val="both"/>
      </w:pPr>
      <w:r>
        <w:t>В)полное удовлетворение запросов родителей.</w:t>
      </w:r>
    </w:p>
    <w:p w:rsidR="00E04375" w:rsidRDefault="00E04375" w:rsidP="00D95E27">
      <w:pPr>
        <w:jc w:val="both"/>
      </w:pPr>
    </w:p>
    <w:p w:rsidR="00E04375" w:rsidRDefault="00E04375" w:rsidP="00D95E27">
      <w:pPr>
        <w:jc w:val="both"/>
      </w:pPr>
      <w:r>
        <w:t>38. Физический или психический недостаток, вызывающий нарушение нормального развития – это:</w:t>
      </w:r>
    </w:p>
    <w:p w:rsidR="00E04375" w:rsidRDefault="00E04375" w:rsidP="00D95E27">
      <w:pPr>
        <w:jc w:val="both"/>
      </w:pPr>
      <w:r w:rsidRPr="00D86185">
        <w:rPr>
          <w:spacing w:val="-10"/>
        </w:rPr>
        <w:t>А)</w:t>
      </w:r>
      <w:r>
        <w:t xml:space="preserve"> дефект;</w:t>
      </w:r>
    </w:p>
    <w:p w:rsidR="00E04375" w:rsidRDefault="00E04375" w:rsidP="00D95E27">
      <w:pPr>
        <w:jc w:val="both"/>
      </w:pPr>
      <w:r>
        <w:t>Б) отставание;</w:t>
      </w:r>
    </w:p>
    <w:p w:rsidR="00E04375" w:rsidRDefault="00E04375" w:rsidP="00D95E27">
      <w:pPr>
        <w:jc w:val="both"/>
      </w:pPr>
      <w:r>
        <w:t xml:space="preserve">В) </w:t>
      </w:r>
      <w:proofErr w:type="spellStart"/>
      <w:r>
        <w:t>абилитация</w:t>
      </w:r>
      <w:proofErr w:type="spellEnd"/>
      <w:r>
        <w:t>;</w:t>
      </w:r>
    </w:p>
    <w:p w:rsidR="00E04375" w:rsidRDefault="00E04375" w:rsidP="00D95E27">
      <w:pPr>
        <w:jc w:val="both"/>
      </w:pPr>
      <w:r>
        <w:t xml:space="preserve">В) </w:t>
      </w:r>
      <w:proofErr w:type="spellStart"/>
      <w:r>
        <w:t>застревание</w:t>
      </w:r>
      <w:proofErr w:type="spellEnd"/>
      <w:r>
        <w:t>.</w:t>
      </w:r>
    </w:p>
    <w:p w:rsidR="00E04375" w:rsidRDefault="00E04375" w:rsidP="00D95E27">
      <w:pPr>
        <w:jc w:val="both"/>
      </w:pPr>
    </w:p>
    <w:p w:rsidR="00E04375" w:rsidRDefault="00E04375" w:rsidP="00D95E27">
      <w:pPr>
        <w:jc w:val="both"/>
      </w:pPr>
      <w:r>
        <w:t>39.Запаздывание или приостановка всех сторон психического развития или преимущественно отдельных компонентов:</w:t>
      </w:r>
    </w:p>
    <w:p w:rsidR="00E04375" w:rsidRDefault="00E04375" w:rsidP="00D95E27">
      <w:pPr>
        <w:jc w:val="both"/>
      </w:pPr>
      <w:r w:rsidRPr="00D86185">
        <w:rPr>
          <w:spacing w:val="-10"/>
        </w:rPr>
        <w:t>А)</w:t>
      </w:r>
      <w:r>
        <w:t xml:space="preserve"> дисфункция созревания;</w:t>
      </w:r>
    </w:p>
    <w:p w:rsidR="00E04375" w:rsidRDefault="00E04375" w:rsidP="00D95E27">
      <w:pPr>
        <w:jc w:val="both"/>
      </w:pPr>
      <w:r>
        <w:t>Б) ретардация;</w:t>
      </w:r>
    </w:p>
    <w:p w:rsidR="00E04375" w:rsidRDefault="00E04375" w:rsidP="00D95E27">
      <w:pPr>
        <w:jc w:val="both"/>
      </w:pPr>
      <w:r>
        <w:t xml:space="preserve">В) </w:t>
      </w:r>
      <w:proofErr w:type="spellStart"/>
      <w:r>
        <w:t>асинхрония</w:t>
      </w:r>
      <w:proofErr w:type="spellEnd"/>
      <w:r>
        <w:t>;</w:t>
      </w:r>
    </w:p>
    <w:p w:rsidR="00E04375" w:rsidRDefault="00E04375" w:rsidP="00D95E27">
      <w:pPr>
        <w:jc w:val="both"/>
      </w:pPr>
      <w:r>
        <w:t>Г) поврежденное развитие.</w:t>
      </w:r>
    </w:p>
    <w:p w:rsidR="00E04375" w:rsidRDefault="00E04375" w:rsidP="00D95E27">
      <w:pPr>
        <w:jc w:val="both"/>
      </w:pPr>
    </w:p>
    <w:p w:rsidR="00E04375" w:rsidRDefault="00E04375" w:rsidP="00D95E27">
      <w:pPr>
        <w:jc w:val="both"/>
      </w:pPr>
      <w:r>
        <w:t>40. Поведение, отклоняющееся от социально-психологических и нравственных норм:</w:t>
      </w:r>
    </w:p>
    <w:p w:rsidR="00E04375" w:rsidRDefault="00E04375" w:rsidP="00D95E27">
      <w:pPr>
        <w:jc w:val="both"/>
      </w:pPr>
      <w:r w:rsidRPr="00D86185">
        <w:rPr>
          <w:spacing w:val="-10"/>
        </w:rPr>
        <w:t>А)</w:t>
      </w:r>
      <w:r>
        <w:t xml:space="preserve"> социальное;</w:t>
      </w:r>
    </w:p>
    <w:p w:rsidR="00E04375" w:rsidRDefault="00E04375" w:rsidP="00D95E27">
      <w:pPr>
        <w:jc w:val="both"/>
      </w:pPr>
      <w:r>
        <w:t>Б) конформное;</w:t>
      </w:r>
    </w:p>
    <w:p w:rsidR="00E04375" w:rsidRDefault="00E04375" w:rsidP="00D95E27">
      <w:pPr>
        <w:jc w:val="both"/>
      </w:pPr>
      <w:r>
        <w:t xml:space="preserve">В) </w:t>
      </w:r>
      <w:proofErr w:type="spellStart"/>
      <w:r>
        <w:t>девиантное</w:t>
      </w:r>
      <w:proofErr w:type="spellEnd"/>
      <w:r>
        <w:t>;</w:t>
      </w:r>
    </w:p>
    <w:p w:rsidR="00E04375" w:rsidRDefault="00E04375" w:rsidP="00D95E27">
      <w:pPr>
        <w:jc w:val="both"/>
      </w:pPr>
      <w:r>
        <w:t>Г) приспосабливающееся.</w:t>
      </w:r>
    </w:p>
    <w:p w:rsidR="00E04375" w:rsidRDefault="00E04375" w:rsidP="00D95E27">
      <w:pPr>
        <w:jc w:val="both"/>
      </w:pPr>
    </w:p>
    <w:p w:rsidR="00E04375" w:rsidRDefault="00E04375" w:rsidP="00D95E27">
      <w:pPr>
        <w:jc w:val="both"/>
      </w:pPr>
      <w:r>
        <w:t xml:space="preserve">41. Основные клинико-психологические проявления синдрома дефицита внимания с </w:t>
      </w:r>
      <w:proofErr w:type="spellStart"/>
      <w:r>
        <w:t>гиперактивностью</w:t>
      </w:r>
      <w:proofErr w:type="spellEnd"/>
      <w:r>
        <w:t>:</w:t>
      </w:r>
    </w:p>
    <w:p w:rsidR="00E04375" w:rsidRDefault="00E04375" w:rsidP="00D95E27">
      <w:pPr>
        <w:jc w:val="both"/>
      </w:pPr>
      <w:r w:rsidRPr="00D86185">
        <w:rPr>
          <w:spacing w:val="-10"/>
        </w:rPr>
        <w:t>А)</w:t>
      </w:r>
      <w:r>
        <w:t>внимательность, сосредоточенность, работоспособность;</w:t>
      </w:r>
    </w:p>
    <w:p w:rsidR="00E04375" w:rsidRDefault="00E04375" w:rsidP="00D95E27">
      <w:pPr>
        <w:jc w:val="both"/>
      </w:pPr>
      <w:r>
        <w:t>Б) сонливость, забывчивость, упорность;</w:t>
      </w:r>
    </w:p>
    <w:p w:rsidR="00E04375" w:rsidRDefault="00E04375" w:rsidP="00D95E27">
      <w:pPr>
        <w:jc w:val="both"/>
      </w:pPr>
      <w:r>
        <w:t xml:space="preserve">В) невнимательность, </w:t>
      </w:r>
      <w:proofErr w:type="spellStart"/>
      <w:r>
        <w:t>гиперактивность</w:t>
      </w:r>
      <w:proofErr w:type="spellEnd"/>
      <w:r>
        <w:t>, импульсивность;</w:t>
      </w:r>
    </w:p>
    <w:p w:rsidR="00E04375" w:rsidRDefault="00E04375" w:rsidP="00D95E27">
      <w:pPr>
        <w:jc w:val="both"/>
      </w:pPr>
      <w:r>
        <w:t>Г) крикливость, активность, раздражительность.</w:t>
      </w:r>
    </w:p>
    <w:p w:rsidR="00E04375" w:rsidRDefault="00E04375" w:rsidP="00D95E27">
      <w:pPr>
        <w:jc w:val="both"/>
      </w:pPr>
    </w:p>
    <w:p w:rsidR="00E04375" w:rsidRDefault="00E04375" w:rsidP="00D95E27">
      <w:pPr>
        <w:jc w:val="both"/>
      </w:pPr>
      <w:r>
        <w:t>42.Приобретённое слабоумие, стойкое снижение познавательной деятельности с утратой в той или иной степени ранее усвоенных знаний и практических навыков, затруднение или невозможность приобретения новых:</w:t>
      </w:r>
    </w:p>
    <w:p w:rsidR="00E04375" w:rsidRDefault="00E04375" w:rsidP="00D95E27">
      <w:pPr>
        <w:jc w:val="both"/>
      </w:pPr>
      <w:r w:rsidRPr="00D86185">
        <w:rPr>
          <w:spacing w:val="-10"/>
        </w:rPr>
        <w:t>А)</w:t>
      </w:r>
      <w:r>
        <w:t xml:space="preserve"> одаренность;</w:t>
      </w:r>
    </w:p>
    <w:p w:rsidR="00E04375" w:rsidRDefault="00E04375" w:rsidP="00D95E27">
      <w:pPr>
        <w:jc w:val="both"/>
      </w:pPr>
      <w:r>
        <w:t>Б) депривация;</w:t>
      </w:r>
    </w:p>
    <w:p w:rsidR="00E04375" w:rsidRDefault="00E04375" w:rsidP="00D95E27">
      <w:pPr>
        <w:jc w:val="both"/>
      </w:pPr>
      <w:r>
        <w:t>В) деменция;</w:t>
      </w:r>
    </w:p>
    <w:p w:rsidR="00E04375" w:rsidRDefault="00E04375" w:rsidP="00D95E27">
      <w:pPr>
        <w:jc w:val="both"/>
      </w:pPr>
      <w:r>
        <w:t>Г) ассимиляция.</w:t>
      </w:r>
    </w:p>
    <w:p w:rsidR="00E04375" w:rsidRDefault="00E04375" w:rsidP="00D95E27">
      <w:pPr>
        <w:jc w:val="both"/>
      </w:pPr>
    </w:p>
    <w:p w:rsidR="00E04375" w:rsidRDefault="00E04375" w:rsidP="00D95E27">
      <w:pPr>
        <w:jc w:val="both"/>
      </w:pPr>
      <w:r>
        <w:t>43.Изменчивая, хаотичная структура внешнего мира без четкого упорядочения и смысла:</w:t>
      </w:r>
    </w:p>
    <w:p w:rsidR="00E04375" w:rsidRDefault="00E04375" w:rsidP="00D95E27">
      <w:pPr>
        <w:jc w:val="both"/>
      </w:pPr>
      <w:r w:rsidRPr="00D86185">
        <w:rPr>
          <w:spacing w:val="-10"/>
        </w:rPr>
        <w:t>А)</w:t>
      </w:r>
      <w:r>
        <w:t xml:space="preserve"> переменная депривация;</w:t>
      </w:r>
    </w:p>
    <w:p w:rsidR="00E04375" w:rsidRDefault="00E04375" w:rsidP="00D95E27">
      <w:pPr>
        <w:jc w:val="both"/>
      </w:pPr>
      <w:r>
        <w:t>Б) социальная депривация;</w:t>
      </w:r>
    </w:p>
    <w:p w:rsidR="00E04375" w:rsidRDefault="00E04375" w:rsidP="00D95E27">
      <w:pPr>
        <w:jc w:val="both"/>
      </w:pPr>
      <w:r>
        <w:t>В) стабильная депривация;</w:t>
      </w:r>
    </w:p>
    <w:p w:rsidR="00E04375" w:rsidRDefault="00E04375" w:rsidP="00D95E27">
      <w:pPr>
        <w:jc w:val="both"/>
      </w:pPr>
      <w:r>
        <w:t>Г) когнитивная депривация.</w:t>
      </w:r>
    </w:p>
    <w:p w:rsidR="00E04375" w:rsidRDefault="00E04375" w:rsidP="00D95E27">
      <w:pPr>
        <w:jc w:val="both"/>
      </w:pPr>
    </w:p>
    <w:p w:rsidR="00E04375" w:rsidRDefault="00E04375" w:rsidP="00D95E27">
      <w:pPr>
        <w:jc w:val="both"/>
      </w:pPr>
      <w:r>
        <w:t xml:space="preserve">44. Лица с порогом восприятия выше 80 </w:t>
      </w:r>
      <w:proofErr w:type="spellStart"/>
      <w:r>
        <w:t>дб</w:t>
      </w:r>
      <w:proofErr w:type="spellEnd"/>
      <w:r>
        <w:t>:</w:t>
      </w:r>
    </w:p>
    <w:p w:rsidR="00E04375" w:rsidRDefault="00E04375" w:rsidP="00D95E27">
      <w:pPr>
        <w:jc w:val="both"/>
      </w:pPr>
      <w:r w:rsidRPr="00D86185">
        <w:rPr>
          <w:spacing w:val="-10"/>
        </w:rPr>
        <w:t>А)</w:t>
      </w:r>
      <w:r>
        <w:t xml:space="preserve"> слепые;</w:t>
      </w:r>
    </w:p>
    <w:p w:rsidR="00E04375" w:rsidRDefault="00E04375" w:rsidP="00D95E27">
      <w:pPr>
        <w:jc w:val="both"/>
      </w:pPr>
      <w:r>
        <w:t>Б) умственно-отсталые;</w:t>
      </w:r>
    </w:p>
    <w:p w:rsidR="00E04375" w:rsidRDefault="00E04375" w:rsidP="00D95E27">
      <w:pPr>
        <w:jc w:val="both"/>
      </w:pPr>
      <w:r>
        <w:t>В) глухие;</w:t>
      </w:r>
    </w:p>
    <w:p w:rsidR="00E04375" w:rsidRDefault="00E04375" w:rsidP="00D95E27">
      <w:pPr>
        <w:jc w:val="both"/>
      </w:pPr>
      <w:r>
        <w:t xml:space="preserve">Г) </w:t>
      </w:r>
      <w:proofErr w:type="spellStart"/>
      <w:r>
        <w:t>депривированные</w:t>
      </w:r>
      <w:proofErr w:type="spellEnd"/>
      <w:r>
        <w:t>.</w:t>
      </w:r>
    </w:p>
    <w:p w:rsidR="00E04375" w:rsidRDefault="00E04375" w:rsidP="00D95E27">
      <w:pPr>
        <w:jc w:val="both"/>
      </w:pPr>
    </w:p>
    <w:p w:rsidR="00E04375" w:rsidRDefault="00E04375" w:rsidP="00D95E27">
      <w:pPr>
        <w:jc w:val="both"/>
      </w:pPr>
      <w:r>
        <w:t>45. Видами умственной отсталости являются:</w:t>
      </w:r>
    </w:p>
    <w:p w:rsidR="00E04375" w:rsidRDefault="00E04375" w:rsidP="00D95E27">
      <w:pPr>
        <w:jc w:val="both"/>
      </w:pPr>
      <w:r w:rsidRPr="00D86185">
        <w:rPr>
          <w:spacing w:val="-10"/>
        </w:rPr>
        <w:t>А)</w:t>
      </w:r>
      <w:r>
        <w:t xml:space="preserve"> дебильность, </w:t>
      </w:r>
      <w:proofErr w:type="spellStart"/>
      <w:r>
        <w:t>идиотия</w:t>
      </w:r>
      <w:proofErr w:type="spellEnd"/>
      <w:r>
        <w:t>;</w:t>
      </w:r>
    </w:p>
    <w:p w:rsidR="00E04375" w:rsidRDefault="00E04375" w:rsidP="00D95E27">
      <w:pPr>
        <w:jc w:val="both"/>
      </w:pPr>
      <w:r>
        <w:t>Б) олигофрения, деменция;</w:t>
      </w:r>
    </w:p>
    <w:p w:rsidR="00E04375" w:rsidRDefault="00E04375" w:rsidP="00D95E27">
      <w:pPr>
        <w:jc w:val="both"/>
      </w:pPr>
      <w:r>
        <w:t>В) ретардация, повреждение;</w:t>
      </w:r>
    </w:p>
    <w:p w:rsidR="00E04375" w:rsidRDefault="00E04375" w:rsidP="00D95E27">
      <w:pPr>
        <w:jc w:val="both"/>
      </w:pPr>
      <w:r>
        <w:t xml:space="preserve">Г) </w:t>
      </w:r>
      <w:proofErr w:type="spellStart"/>
      <w:r>
        <w:t>асинхрония</w:t>
      </w:r>
      <w:proofErr w:type="spellEnd"/>
      <w:r>
        <w:t>, повреждение.</w:t>
      </w:r>
    </w:p>
    <w:p w:rsidR="00E04375" w:rsidRDefault="00E04375" w:rsidP="00D95E27">
      <w:pPr>
        <w:jc w:val="both"/>
      </w:pPr>
    </w:p>
    <w:p w:rsidR="00E04375" w:rsidRDefault="00E04375" w:rsidP="00D95E27">
      <w:pPr>
        <w:jc w:val="both"/>
      </w:pPr>
      <w:r>
        <w:t xml:space="preserve">46. По классификации </w:t>
      </w:r>
      <w:proofErr w:type="spellStart"/>
      <w:r>
        <w:t>К.С.Лебединской</w:t>
      </w:r>
      <w:proofErr w:type="spellEnd"/>
      <w:r>
        <w:t xml:space="preserve"> (по генезу задержки психического развития) не является ЗПР:</w:t>
      </w:r>
    </w:p>
    <w:p w:rsidR="00E04375" w:rsidRDefault="00E04375" w:rsidP="00D95E27">
      <w:pPr>
        <w:jc w:val="both"/>
      </w:pPr>
      <w:r w:rsidRPr="00D86185">
        <w:rPr>
          <w:spacing w:val="-10"/>
        </w:rPr>
        <w:t>А)</w:t>
      </w:r>
      <w:r>
        <w:t xml:space="preserve"> конституционного генеза;</w:t>
      </w:r>
    </w:p>
    <w:p w:rsidR="00E04375" w:rsidRDefault="00E04375" w:rsidP="00D95E27">
      <w:pPr>
        <w:jc w:val="both"/>
      </w:pPr>
      <w:r>
        <w:t>Б) соматогенного генеза;</w:t>
      </w:r>
    </w:p>
    <w:p w:rsidR="00E04375" w:rsidRDefault="00E04375" w:rsidP="00D95E27">
      <w:pPr>
        <w:jc w:val="both"/>
      </w:pPr>
      <w:r>
        <w:t>В) психогенного генеза;</w:t>
      </w:r>
    </w:p>
    <w:p w:rsidR="00E04375" w:rsidRDefault="00E04375" w:rsidP="00D95E27">
      <w:pPr>
        <w:jc w:val="both"/>
      </w:pPr>
      <w:r>
        <w:t>Г) социального генеза.</w:t>
      </w:r>
    </w:p>
    <w:p w:rsidR="00E04375" w:rsidRDefault="00E04375" w:rsidP="00D95E27">
      <w:pPr>
        <w:jc w:val="both"/>
      </w:pPr>
    </w:p>
    <w:p w:rsidR="00E04375" w:rsidRDefault="00E04375" w:rsidP="00D95E27">
      <w:pPr>
        <w:jc w:val="both"/>
      </w:pPr>
      <w:r>
        <w:t>47. При детском церебральном параличе не отмечаются нарушения формирования:</w:t>
      </w:r>
    </w:p>
    <w:p w:rsidR="00E04375" w:rsidRDefault="00E04375" w:rsidP="00D95E27">
      <w:pPr>
        <w:jc w:val="both"/>
      </w:pPr>
      <w:r w:rsidRPr="00D86185">
        <w:rPr>
          <w:spacing w:val="-10"/>
        </w:rPr>
        <w:t>А)</w:t>
      </w:r>
      <w:r>
        <w:t>познавательной деятельности;</w:t>
      </w:r>
    </w:p>
    <w:p w:rsidR="00E04375" w:rsidRDefault="00E04375" w:rsidP="00D95E27">
      <w:pPr>
        <w:jc w:val="both"/>
      </w:pPr>
      <w:r>
        <w:t>Б) статики;</w:t>
      </w:r>
    </w:p>
    <w:p w:rsidR="00E04375" w:rsidRDefault="00E04375" w:rsidP="00D95E27">
      <w:pPr>
        <w:jc w:val="both"/>
      </w:pPr>
      <w:r>
        <w:t>В) эмоционально-волевой сферы;</w:t>
      </w:r>
    </w:p>
    <w:p w:rsidR="00E04375" w:rsidRDefault="00E04375" w:rsidP="00D95E27">
      <w:pPr>
        <w:jc w:val="both"/>
      </w:pPr>
      <w:r>
        <w:t>Г) личности.</w:t>
      </w:r>
    </w:p>
    <w:p w:rsidR="00E04375" w:rsidRPr="00D86185" w:rsidRDefault="00E04375" w:rsidP="00472329">
      <w:pPr>
        <w:autoSpaceDE w:val="0"/>
        <w:autoSpaceDN w:val="0"/>
        <w:adjustRightInd w:val="0"/>
        <w:jc w:val="both"/>
        <w:rPr>
          <w:spacing w:val="-10"/>
        </w:rPr>
      </w:pPr>
    </w:p>
    <w:p w:rsidR="00E04375" w:rsidRPr="00DF2171" w:rsidRDefault="00E04375" w:rsidP="00731062">
      <w:pPr>
        <w:autoSpaceDE w:val="0"/>
        <w:autoSpaceDN w:val="0"/>
        <w:adjustRightInd w:val="0"/>
        <w:jc w:val="both"/>
        <w:rPr>
          <w:color w:val="000000"/>
        </w:rPr>
      </w:pPr>
    </w:p>
    <w:p w:rsidR="00E04375" w:rsidRPr="007A420A" w:rsidRDefault="00E04375" w:rsidP="00C32ACE">
      <w:pPr>
        <w:rPr>
          <w:b/>
        </w:rPr>
      </w:pPr>
      <w:r w:rsidRPr="007A420A">
        <w:rPr>
          <w:b/>
        </w:rPr>
        <w:t xml:space="preserve">Примерный список вопросов </w:t>
      </w:r>
    </w:p>
    <w:p w:rsidR="00E04375" w:rsidRDefault="00E04375" w:rsidP="00420F4A">
      <w:pPr>
        <w:autoSpaceDE w:val="0"/>
        <w:autoSpaceDN w:val="0"/>
        <w:adjustRightInd w:val="0"/>
      </w:pPr>
      <w:r>
        <w:t xml:space="preserve">1. История развития инклюзивных процессов в обществе в России и за рубежом. </w:t>
      </w:r>
    </w:p>
    <w:p w:rsidR="00E04375" w:rsidRDefault="00E04375" w:rsidP="00420F4A">
      <w:pPr>
        <w:autoSpaceDE w:val="0"/>
        <w:autoSpaceDN w:val="0"/>
        <w:adjustRightInd w:val="0"/>
      </w:pPr>
      <w:r>
        <w:t xml:space="preserve">2. Философский подход в инклюзивной проблематике. </w:t>
      </w:r>
    </w:p>
    <w:p w:rsidR="00E04375" w:rsidRDefault="00E04375" w:rsidP="00420F4A">
      <w:pPr>
        <w:autoSpaceDE w:val="0"/>
        <w:autoSpaceDN w:val="0"/>
        <w:adjustRightInd w:val="0"/>
      </w:pPr>
      <w:r>
        <w:t xml:space="preserve">3. Динамика понятийно-категориального аппарата в психолого-педагогических исследованиях проблемы инклюзии/интеграции. </w:t>
      </w:r>
    </w:p>
    <w:p w:rsidR="00E04375" w:rsidRDefault="00E04375" w:rsidP="00420F4A">
      <w:pPr>
        <w:autoSpaceDE w:val="0"/>
        <w:autoSpaceDN w:val="0"/>
        <w:adjustRightInd w:val="0"/>
      </w:pPr>
      <w:r>
        <w:t>4. Кооперативно-</w:t>
      </w:r>
      <w:proofErr w:type="spellStart"/>
      <w:r>
        <w:t>деятельностная</w:t>
      </w:r>
      <w:proofErr w:type="spellEnd"/>
      <w:r>
        <w:t xml:space="preserve"> концепция интеграции детей в образовательный процесс. </w:t>
      </w:r>
    </w:p>
    <w:p w:rsidR="00E04375" w:rsidRDefault="00E04375" w:rsidP="00420F4A">
      <w:pPr>
        <w:autoSpaceDE w:val="0"/>
        <w:autoSpaceDN w:val="0"/>
        <w:adjustRightInd w:val="0"/>
      </w:pPr>
      <w:r>
        <w:t xml:space="preserve">5. Социально-экологическая концепция интеграции особых людей в общество. </w:t>
      </w:r>
    </w:p>
    <w:p w:rsidR="00E04375" w:rsidRDefault="00E04375" w:rsidP="00420F4A">
      <w:pPr>
        <w:autoSpaceDE w:val="0"/>
        <w:autoSpaceDN w:val="0"/>
        <w:adjustRightInd w:val="0"/>
      </w:pPr>
      <w:r>
        <w:t xml:space="preserve">6. </w:t>
      </w:r>
      <w:proofErr w:type="spellStart"/>
      <w:r>
        <w:t>Интеракционистская</w:t>
      </w:r>
      <w:proofErr w:type="spellEnd"/>
      <w:r>
        <w:t xml:space="preserve"> (коммуникативная) концепция интеграции. </w:t>
      </w:r>
    </w:p>
    <w:p w:rsidR="00E04375" w:rsidRDefault="00E04375" w:rsidP="00420F4A">
      <w:pPr>
        <w:autoSpaceDE w:val="0"/>
        <w:autoSpaceDN w:val="0"/>
        <w:adjustRightInd w:val="0"/>
      </w:pPr>
      <w:r>
        <w:t xml:space="preserve">7. Антропологическая </w:t>
      </w:r>
      <w:proofErr w:type="spellStart"/>
      <w:r>
        <w:t>метаконцепция</w:t>
      </w:r>
      <w:proofErr w:type="spellEnd"/>
      <w:r>
        <w:t xml:space="preserve"> вхождения людей с инвалидностью в общество. </w:t>
      </w:r>
    </w:p>
    <w:p w:rsidR="00E04375" w:rsidRDefault="00E04375" w:rsidP="00420F4A">
      <w:pPr>
        <w:autoSpaceDE w:val="0"/>
        <w:autoSpaceDN w:val="0"/>
        <w:adjustRightInd w:val="0"/>
      </w:pPr>
      <w:r>
        <w:t xml:space="preserve">8. Развитие концепции инклюзивного образования. </w:t>
      </w:r>
    </w:p>
    <w:p w:rsidR="00E04375" w:rsidRDefault="00E04375" w:rsidP="00420F4A">
      <w:pPr>
        <w:autoSpaceDE w:val="0"/>
        <w:autoSpaceDN w:val="0"/>
        <w:adjustRightInd w:val="0"/>
      </w:pPr>
      <w:r>
        <w:t xml:space="preserve">9. Гуманистическое содержание инклюзивного образования. </w:t>
      </w:r>
    </w:p>
    <w:p w:rsidR="00E04375" w:rsidRDefault="00E04375" w:rsidP="00420F4A">
      <w:pPr>
        <w:autoSpaceDE w:val="0"/>
        <w:autoSpaceDN w:val="0"/>
        <w:adjustRightInd w:val="0"/>
      </w:pPr>
      <w:r>
        <w:t xml:space="preserve">10. Принципы инклюзивного взаимодействия. </w:t>
      </w:r>
    </w:p>
    <w:p w:rsidR="00E04375" w:rsidRDefault="00E04375" w:rsidP="00420F4A">
      <w:pPr>
        <w:autoSpaceDE w:val="0"/>
        <w:autoSpaceDN w:val="0"/>
        <w:adjustRightInd w:val="0"/>
      </w:pPr>
      <w:r>
        <w:t xml:space="preserve">11. Нормативно-правовое обеспечение инклюзивного взаимодействия. </w:t>
      </w:r>
    </w:p>
    <w:p w:rsidR="00E04375" w:rsidRDefault="00E04375" w:rsidP="00420F4A">
      <w:pPr>
        <w:autoSpaceDE w:val="0"/>
        <w:autoSpaceDN w:val="0"/>
        <w:adjustRightInd w:val="0"/>
      </w:pPr>
      <w:r>
        <w:t xml:space="preserve">12. Этические основы инклюзивного взаимодействия. </w:t>
      </w:r>
    </w:p>
    <w:p w:rsidR="00E04375" w:rsidRDefault="00E04375" w:rsidP="00420F4A">
      <w:pPr>
        <w:autoSpaceDE w:val="0"/>
        <w:autoSpaceDN w:val="0"/>
        <w:adjustRightInd w:val="0"/>
      </w:pPr>
      <w:r>
        <w:t>13. Характеристика возможных барьеров при инклюзивном взаимодействии.</w:t>
      </w:r>
    </w:p>
    <w:p w:rsidR="00E04375" w:rsidRDefault="00E04375" w:rsidP="00420F4A">
      <w:pPr>
        <w:autoSpaceDE w:val="0"/>
        <w:autoSpaceDN w:val="0"/>
        <w:adjustRightInd w:val="0"/>
      </w:pPr>
      <w:r>
        <w:t xml:space="preserve">14. Коммуникативные и личностные особенности лиц с нарушением зрения. </w:t>
      </w:r>
    </w:p>
    <w:p w:rsidR="00E04375" w:rsidRDefault="00E04375" w:rsidP="00420F4A">
      <w:pPr>
        <w:autoSpaceDE w:val="0"/>
        <w:autoSpaceDN w:val="0"/>
        <w:adjustRightInd w:val="0"/>
      </w:pPr>
      <w:r>
        <w:t xml:space="preserve">15. Коммуникативные и личностные особенности лиц с нарушением слуха. </w:t>
      </w:r>
    </w:p>
    <w:p w:rsidR="00E04375" w:rsidRDefault="00E04375" w:rsidP="00420F4A">
      <w:pPr>
        <w:autoSpaceDE w:val="0"/>
        <w:autoSpaceDN w:val="0"/>
        <w:adjustRightInd w:val="0"/>
      </w:pPr>
      <w:r>
        <w:t xml:space="preserve">16. Коммуникативные и личностные особенности лиц с нарушением опорно-двигательного аппарата. </w:t>
      </w:r>
    </w:p>
    <w:p w:rsidR="00E04375" w:rsidRDefault="00E04375" w:rsidP="00420F4A">
      <w:pPr>
        <w:autoSpaceDE w:val="0"/>
        <w:autoSpaceDN w:val="0"/>
        <w:adjustRightInd w:val="0"/>
      </w:pPr>
      <w:r>
        <w:t xml:space="preserve">17. Коммуникативные и личностные особенности лиц с нарушением речи. </w:t>
      </w:r>
    </w:p>
    <w:p w:rsidR="00E04375" w:rsidRDefault="00E04375" w:rsidP="00420F4A">
      <w:pPr>
        <w:autoSpaceDE w:val="0"/>
        <w:autoSpaceDN w:val="0"/>
        <w:adjustRightInd w:val="0"/>
      </w:pPr>
      <w:r>
        <w:t xml:space="preserve">18. Коммуникативные и личностные особенности лиц задержкой психического развития. </w:t>
      </w:r>
    </w:p>
    <w:p w:rsidR="00E04375" w:rsidRDefault="00E04375" w:rsidP="00420F4A">
      <w:pPr>
        <w:autoSpaceDE w:val="0"/>
        <w:autoSpaceDN w:val="0"/>
        <w:adjustRightInd w:val="0"/>
      </w:pPr>
      <w:r>
        <w:t xml:space="preserve">19. Коммуникативные и личностные особенности лиц с нарушением интеллекта. </w:t>
      </w:r>
    </w:p>
    <w:p w:rsidR="00E04375" w:rsidRDefault="00E04375" w:rsidP="00420F4A">
      <w:pPr>
        <w:autoSpaceDE w:val="0"/>
        <w:autoSpaceDN w:val="0"/>
        <w:adjustRightInd w:val="0"/>
      </w:pPr>
      <w:r>
        <w:t xml:space="preserve">20. Коммуникативные и личностные особенности лиц расстройством аутистического спектра. 21. Требования к личности специалиста (специалистов), участвующих в инклюзивном взаимодействии. </w:t>
      </w:r>
    </w:p>
    <w:p w:rsidR="00E04375" w:rsidRDefault="00E04375" w:rsidP="00420F4A">
      <w:pPr>
        <w:autoSpaceDE w:val="0"/>
        <w:autoSpaceDN w:val="0"/>
        <w:adjustRightInd w:val="0"/>
      </w:pPr>
      <w:r>
        <w:t xml:space="preserve">22. Архитектурная среда как условие доступности для организации инклюзивного взаимодействия. </w:t>
      </w:r>
    </w:p>
    <w:p w:rsidR="00E04375" w:rsidRDefault="00E04375" w:rsidP="00420F4A">
      <w:pPr>
        <w:autoSpaceDE w:val="0"/>
        <w:autoSpaceDN w:val="0"/>
        <w:adjustRightInd w:val="0"/>
      </w:pPr>
      <w:r>
        <w:t xml:space="preserve">23. Характеристика специального технического оборудования и программно-методического обеспечения, необходимого для инклюзивного взаимодействия. </w:t>
      </w:r>
    </w:p>
    <w:p w:rsidR="00E04375" w:rsidRDefault="00E04375" w:rsidP="00420F4A">
      <w:pPr>
        <w:autoSpaceDE w:val="0"/>
        <w:autoSpaceDN w:val="0"/>
        <w:adjustRightInd w:val="0"/>
      </w:pPr>
      <w:r>
        <w:t xml:space="preserve">24. Обеспечение доступности информационной среды. </w:t>
      </w:r>
    </w:p>
    <w:p w:rsidR="00E04375" w:rsidRDefault="00E04375" w:rsidP="00420F4A">
      <w:pPr>
        <w:autoSpaceDE w:val="0"/>
        <w:autoSpaceDN w:val="0"/>
        <w:adjustRightInd w:val="0"/>
      </w:pPr>
      <w:r>
        <w:t xml:space="preserve">25. Технологии инклюзивного взаимодействия. </w:t>
      </w:r>
    </w:p>
    <w:p w:rsidR="00E04375" w:rsidRDefault="00E04375" w:rsidP="00420F4A">
      <w:pPr>
        <w:autoSpaceDE w:val="0"/>
        <w:autoSpaceDN w:val="0"/>
        <w:adjustRightInd w:val="0"/>
      </w:pPr>
      <w:r>
        <w:t xml:space="preserve">26. Приемы просветительской работы в области инклюзивного взаимодействия. </w:t>
      </w:r>
    </w:p>
    <w:p w:rsidR="00E04375" w:rsidRDefault="00E04375" w:rsidP="00420F4A">
      <w:pPr>
        <w:autoSpaceDE w:val="0"/>
        <w:autoSpaceDN w:val="0"/>
        <w:adjustRightInd w:val="0"/>
      </w:pPr>
      <w:r>
        <w:t xml:space="preserve">27. Зарубежный опыт инклюзивного образования. </w:t>
      </w:r>
    </w:p>
    <w:p w:rsidR="00E04375" w:rsidRDefault="00E04375" w:rsidP="00420F4A">
      <w:pPr>
        <w:autoSpaceDE w:val="0"/>
        <w:autoSpaceDN w:val="0"/>
        <w:adjustRightInd w:val="0"/>
      </w:pPr>
      <w:r>
        <w:t xml:space="preserve">28. Опыт реализации инклюзивной практики в России. </w:t>
      </w:r>
    </w:p>
    <w:p w:rsidR="00E04375" w:rsidRDefault="00E04375" w:rsidP="00420F4A">
      <w:pPr>
        <w:autoSpaceDE w:val="0"/>
        <w:autoSpaceDN w:val="0"/>
        <w:adjustRightInd w:val="0"/>
      </w:pPr>
      <w:r>
        <w:t xml:space="preserve">29. Технологии инклюзивного обучения в системе общего образования. </w:t>
      </w:r>
    </w:p>
    <w:p w:rsidR="00E04375" w:rsidRDefault="00E04375" w:rsidP="00420F4A">
      <w:pPr>
        <w:autoSpaceDE w:val="0"/>
        <w:autoSpaceDN w:val="0"/>
        <w:adjustRightInd w:val="0"/>
      </w:pPr>
      <w:r>
        <w:t xml:space="preserve">30. Технологии дистанционного и </w:t>
      </w:r>
      <w:proofErr w:type="spellStart"/>
      <w:r>
        <w:t>online</w:t>
      </w:r>
      <w:proofErr w:type="spellEnd"/>
      <w:r>
        <w:t xml:space="preserve"> обучения как инструмент реализации инклюзивного образования. </w:t>
      </w:r>
    </w:p>
    <w:p w:rsidR="00E04375" w:rsidRDefault="00E04375" w:rsidP="00420F4A">
      <w:pPr>
        <w:autoSpaceDE w:val="0"/>
        <w:autoSpaceDN w:val="0"/>
        <w:adjustRightInd w:val="0"/>
      </w:pPr>
      <w:r>
        <w:t xml:space="preserve">31. Организация инклюзивного взаимодействия в детских дошкольных учреждениях. </w:t>
      </w:r>
    </w:p>
    <w:p w:rsidR="00E04375" w:rsidRDefault="00E04375" w:rsidP="00420F4A">
      <w:pPr>
        <w:autoSpaceDE w:val="0"/>
        <w:autoSpaceDN w:val="0"/>
        <w:adjustRightInd w:val="0"/>
      </w:pPr>
      <w:r>
        <w:t xml:space="preserve">32. Организация инклюзивного взаимодействия в общем образовании. </w:t>
      </w:r>
    </w:p>
    <w:p w:rsidR="00E04375" w:rsidRDefault="00E04375" w:rsidP="00420F4A">
      <w:pPr>
        <w:autoSpaceDE w:val="0"/>
        <w:autoSpaceDN w:val="0"/>
        <w:adjustRightInd w:val="0"/>
      </w:pPr>
      <w:r>
        <w:t xml:space="preserve">33. Организация инклюзивного взаимодействия в учреждениях дополнительного образования. </w:t>
      </w:r>
    </w:p>
    <w:p w:rsidR="00E04375" w:rsidRDefault="00E04375" w:rsidP="00420F4A">
      <w:pPr>
        <w:autoSpaceDE w:val="0"/>
        <w:autoSpaceDN w:val="0"/>
        <w:adjustRightInd w:val="0"/>
      </w:pPr>
      <w:r>
        <w:t xml:space="preserve">34. Организация инклюзивного взаимодействия в организациях профессионального образования (СПО). </w:t>
      </w:r>
    </w:p>
    <w:p w:rsidR="00E04375" w:rsidRDefault="00E04375" w:rsidP="00420F4A">
      <w:pPr>
        <w:autoSpaceDE w:val="0"/>
        <w:autoSpaceDN w:val="0"/>
        <w:adjustRightInd w:val="0"/>
      </w:pPr>
      <w:r>
        <w:t xml:space="preserve">35. Организация инклюзивного взаимодействия в организациях высшего образования. </w:t>
      </w:r>
    </w:p>
    <w:p w:rsidR="00E04375" w:rsidRDefault="00E04375" w:rsidP="00420F4A">
      <w:pPr>
        <w:autoSpaceDE w:val="0"/>
        <w:autoSpaceDN w:val="0"/>
        <w:adjustRightInd w:val="0"/>
      </w:pPr>
      <w:r>
        <w:t xml:space="preserve">36. Социальная инклюзия молодых людей с ментальной инвалидностью. </w:t>
      </w:r>
    </w:p>
    <w:p w:rsidR="00E04375" w:rsidRDefault="00E04375" w:rsidP="00420F4A">
      <w:pPr>
        <w:autoSpaceDE w:val="0"/>
        <w:autoSpaceDN w:val="0"/>
        <w:adjustRightInd w:val="0"/>
      </w:pPr>
      <w:r>
        <w:t xml:space="preserve">37. Старшее поколение как субъект социальной инклюзии в современном обществе. </w:t>
      </w:r>
    </w:p>
    <w:p w:rsidR="00E04375" w:rsidRDefault="00E04375" w:rsidP="00420F4A">
      <w:pPr>
        <w:autoSpaceDE w:val="0"/>
        <w:autoSpaceDN w:val="0"/>
        <w:adjustRightInd w:val="0"/>
      </w:pPr>
      <w:r>
        <w:t xml:space="preserve">38. Социально-психолого-педагогическое сопровождение детей и подростков, испытывающих трудности в социальной адаптации и интеграции (дети-сироты). </w:t>
      </w:r>
    </w:p>
    <w:p w:rsidR="00E04375" w:rsidRDefault="00E04375" w:rsidP="00420F4A">
      <w:pPr>
        <w:autoSpaceDE w:val="0"/>
        <w:autoSpaceDN w:val="0"/>
        <w:adjustRightInd w:val="0"/>
      </w:pPr>
      <w:r>
        <w:t xml:space="preserve">39. Социально-психолого-педагогическое сопровождение детей и подростков, испытывающих трудности в социальной адаптации и интеграции (дети и подростки из семей мигрантов). </w:t>
      </w:r>
    </w:p>
    <w:p w:rsidR="00E04375" w:rsidRDefault="00E04375" w:rsidP="00420F4A">
      <w:pPr>
        <w:autoSpaceDE w:val="0"/>
        <w:autoSpaceDN w:val="0"/>
        <w:adjustRightInd w:val="0"/>
        <w:rPr>
          <w:b/>
          <w:bCs/>
        </w:rPr>
      </w:pPr>
      <w:r>
        <w:t>40. Социально-психолого-педагогическое сопровождение детей и подростков, испытывающих трудности в социальной адаптации и интеграции (дети и подростки с ОВЗ).</w:t>
      </w:r>
    </w:p>
    <w:p w:rsidR="00E04375" w:rsidRPr="00ED7A83" w:rsidRDefault="00E04375" w:rsidP="00420F4A">
      <w:pPr>
        <w:autoSpaceDE w:val="0"/>
        <w:autoSpaceDN w:val="0"/>
        <w:adjustRightInd w:val="0"/>
        <w:rPr>
          <w:bCs/>
        </w:rPr>
      </w:pPr>
      <w:r>
        <w:rPr>
          <w:bCs/>
        </w:rPr>
        <w:t>4</w:t>
      </w:r>
      <w:r w:rsidRPr="00ED7A83">
        <w:rPr>
          <w:bCs/>
        </w:rPr>
        <w:t>1.Понятия «интеграция», «</w:t>
      </w:r>
      <w:proofErr w:type="spellStart"/>
      <w:r w:rsidRPr="00ED7A83">
        <w:rPr>
          <w:bCs/>
        </w:rPr>
        <w:t>мэйнстриминг</w:t>
      </w:r>
      <w:proofErr w:type="spellEnd"/>
      <w:r w:rsidRPr="00ED7A83">
        <w:rPr>
          <w:bCs/>
        </w:rPr>
        <w:t>», «инклюзия»: вариативность подходов.</w:t>
      </w:r>
    </w:p>
    <w:p w:rsidR="00E04375" w:rsidRPr="00ED7A83" w:rsidRDefault="00E04375" w:rsidP="00420F4A">
      <w:pPr>
        <w:autoSpaceDE w:val="0"/>
        <w:autoSpaceDN w:val="0"/>
        <w:adjustRightInd w:val="0"/>
        <w:rPr>
          <w:bCs/>
        </w:rPr>
      </w:pPr>
      <w:r>
        <w:rPr>
          <w:bCs/>
        </w:rPr>
        <w:t>42</w:t>
      </w:r>
      <w:r w:rsidRPr="00ED7A83">
        <w:rPr>
          <w:bCs/>
        </w:rPr>
        <w:t xml:space="preserve">. Понятия «образовательная среда», «инклюзивная образовательная среда». </w:t>
      </w:r>
    </w:p>
    <w:p w:rsidR="00E04375" w:rsidRPr="00ED7A83" w:rsidRDefault="00E04375" w:rsidP="00420F4A">
      <w:pPr>
        <w:autoSpaceDE w:val="0"/>
        <w:autoSpaceDN w:val="0"/>
        <w:adjustRightInd w:val="0"/>
        <w:rPr>
          <w:bCs/>
        </w:rPr>
      </w:pPr>
      <w:r>
        <w:rPr>
          <w:bCs/>
        </w:rPr>
        <w:t xml:space="preserve">43. </w:t>
      </w:r>
      <w:r w:rsidRPr="00ED7A83">
        <w:rPr>
          <w:bCs/>
        </w:rPr>
        <w:t>Обучение и воспитание детей с ограниченными возможностями здоровья в инклюзивной образовательной среде</w:t>
      </w:r>
    </w:p>
    <w:p w:rsidR="00E04375" w:rsidRPr="00ED7A83" w:rsidRDefault="00E04375" w:rsidP="00420F4A">
      <w:pPr>
        <w:autoSpaceDE w:val="0"/>
        <w:autoSpaceDN w:val="0"/>
        <w:adjustRightInd w:val="0"/>
        <w:rPr>
          <w:bCs/>
        </w:rPr>
      </w:pPr>
      <w:r>
        <w:rPr>
          <w:bCs/>
        </w:rPr>
        <w:t>44</w:t>
      </w:r>
      <w:r w:rsidRPr="00ED7A83">
        <w:rPr>
          <w:bCs/>
        </w:rPr>
        <w:t>. Принципы психолого-педагогической диагностики отклонений в развитии.</w:t>
      </w:r>
    </w:p>
    <w:p w:rsidR="00E04375" w:rsidRPr="00ED7A83" w:rsidRDefault="00E04375" w:rsidP="00420F4A">
      <w:pPr>
        <w:autoSpaceDE w:val="0"/>
        <w:autoSpaceDN w:val="0"/>
        <w:adjustRightInd w:val="0"/>
        <w:rPr>
          <w:bCs/>
        </w:rPr>
      </w:pPr>
      <w:r>
        <w:rPr>
          <w:bCs/>
        </w:rPr>
        <w:t>45</w:t>
      </w:r>
      <w:r w:rsidRPr="00ED7A83">
        <w:rPr>
          <w:bCs/>
        </w:rPr>
        <w:t>. Нормальное и отклоняющееся развитие.</w:t>
      </w:r>
    </w:p>
    <w:p w:rsidR="00E04375" w:rsidRPr="00ED7A83" w:rsidRDefault="00E04375" w:rsidP="00420F4A">
      <w:pPr>
        <w:autoSpaceDE w:val="0"/>
        <w:autoSpaceDN w:val="0"/>
        <w:adjustRightInd w:val="0"/>
        <w:rPr>
          <w:bCs/>
        </w:rPr>
      </w:pPr>
      <w:r>
        <w:rPr>
          <w:bCs/>
        </w:rPr>
        <w:t>46</w:t>
      </w:r>
      <w:r w:rsidRPr="00ED7A83">
        <w:rPr>
          <w:bCs/>
        </w:rPr>
        <w:t>. Понятие нормы и нормального психического развития в инклюзивной педагогике и психологии.</w:t>
      </w:r>
    </w:p>
    <w:p w:rsidR="00E04375" w:rsidRPr="00ED7A83" w:rsidRDefault="00E04375" w:rsidP="00420F4A">
      <w:pPr>
        <w:autoSpaceDE w:val="0"/>
        <w:autoSpaceDN w:val="0"/>
        <w:adjustRightInd w:val="0"/>
        <w:rPr>
          <w:bCs/>
        </w:rPr>
      </w:pPr>
      <w:r>
        <w:rPr>
          <w:bCs/>
        </w:rPr>
        <w:t>47</w:t>
      </w:r>
      <w:r w:rsidRPr="00ED7A83">
        <w:rPr>
          <w:bCs/>
        </w:rPr>
        <w:t>. Дефект и компенсация.</w:t>
      </w:r>
    </w:p>
    <w:p w:rsidR="00E04375" w:rsidRPr="00ED7A83" w:rsidRDefault="00E04375" w:rsidP="00420F4A">
      <w:pPr>
        <w:autoSpaceDE w:val="0"/>
        <w:autoSpaceDN w:val="0"/>
        <w:adjustRightInd w:val="0"/>
        <w:rPr>
          <w:bCs/>
        </w:rPr>
      </w:pPr>
      <w:r>
        <w:rPr>
          <w:bCs/>
        </w:rPr>
        <w:t>48</w:t>
      </w:r>
      <w:r w:rsidRPr="00ED7A83">
        <w:rPr>
          <w:bCs/>
        </w:rPr>
        <w:t>.Теории компенсации (</w:t>
      </w:r>
      <w:proofErr w:type="spellStart"/>
      <w:r w:rsidRPr="00ED7A83">
        <w:rPr>
          <w:bCs/>
        </w:rPr>
        <w:t>А.Адлер,Л.С.Выготский</w:t>
      </w:r>
      <w:proofErr w:type="spellEnd"/>
      <w:r w:rsidRPr="00ED7A83">
        <w:rPr>
          <w:bCs/>
        </w:rPr>
        <w:t>).</w:t>
      </w:r>
    </w:p>
    <w:p w:rsidR="00E04375" w:rsidRPr="00ED7A83" w:rsidRDefault="00E04375" w:rsidP="00420F4A">
      <w:pPr>
        <w:autoSpaceDE w:val="0"/>
        <w:autoSpaceDN w:val="0"/>
        <w:adjustRightInd w:val="0"/>
        <w:rPr>
          <w:bCs/>
        </w:rPr>
      </w:pPr>
      <w:r>
        <w:rPr>
          <w:bCs/>
        </w:rPr>
        <w:t>49</w:t>
      </w:r>
      <w:r w:rsidRPr="00ED7A83">
        <w:rPr>
          <w:bCs/>
        </w:rPr>
        <w:t>.Понятие коррекции и социальной адаптации лиц с ограниченными возможностями.</w:t>
      </w:r>
    </w:p>
    <w:p w:rsidR="00E04375" w:rsidRPr="00ED7A83" w:rsidRDefault="00E04375" w:rsidP="00420F4A">
      <w:pPr>
        <w:autoSpaceDE w:val="0"/>
        <w:autoSpaceDN w:val="0"/>
        <w:adjustRightInd w:val="0"/>
        <w:rPr>
          <w:bCs/>
        </w:rPr>
      </w:pPr>
      <w:r>
        <w:rPr>
          <w:bCs/>
        </w:rPr>
        <w:t>50</w:t>
      </w:r>
      <w:r w:rsidRPr="00ED7A83">
        <w:rPr>
          <w:bCs/>
        </w:rPr>
        <w:t xml:space="preserve">.Дизонтогенез. Психологические параметры психического </w:t>
      </w:r>
      <w:proofErr w:type="spellStart"/>
      <w:r w:rsidRPr="00ED7A83">
        <w:rPr>
          <w:bCs/>
        </w:rPr>
        <w:t>дизонтогенеза</w:t>
      </w:r>
      <w:proofErr w:type="spellEnd"/>
      <w:r w:rsidRPr="00ED7A83">
        <w:rPr>
          <w:bCs/>
        </w:rPr>
        <w:t xml:space="preserve">. </w:t>
      </w:r>
    </w:p>
    <w:p w:rsidR="00E04375" w:rsidRPr="00ED7A83" w:rsidRDefault="00E04375" w:rsidP="00420F4A">
      <w:pPr>
        <w:autoSpaceDE w:val="0"/>
        <w:autoSpaceDN w:val="0"/>
        <w:adjustRightInd w:val="0"/>
        <w:rPr>
          <w:bCs/>
        </w:rPr>
      </w:pPr>
      <w:r>
        <w:rPr>
          <w:bCs/>
        </w:rPr>
        <w:t>5</w:t>
      </w:r>
      <w:r w:rsidRPr="00ED7A83">
        <w:rPr>
          <w:bCs/>
        </w:rPr>
        <w:t xml:space="preserve">1. Причины </w:t>
      </w:r>
      <w:proofErr w:type="spellStart"/>
      <w:r w:rsidRPr="00ED7A83">
        <w:rPr>
          <w:bCs/>
        </w:rPr>
        <w:t>дизонтогенеза</w:t>
      </w:r>
      <w:proofErr w:type="spellEnd"/>
      <w:r w:rsidRPr="00ED7A83">
        <w:rPr>
          <w:bCs/>
        </w:rPr>
        <w:t>, его виды.</w:t>
      </w:r>
    </w:p>
    <w:p w:rsidR="00E04375" w:rsidRPr="00ED7A83" w:rsidRDefault="00E04375" w:rsidP="00420F4A">
      <w:pPr>
        <w:autoSpaceDE w:val="0"/>
        <w:autoSpaceDN w:val="0"/>
        <w:adjustRightInd w:val="0"/>
        <w:rPr>
          <w:bCs/>
        </w:rPr>
      </w:pPr>
      <w:r>
        <w:rPr>
          <w:bCs/>
        </w:rPr>
        <w:t>52</w:t>
      </w:r>
      <w:r w:rsidRPr="00ED7A83">
        <w:rPr>
          <w:bCs/>
        </w:rPr>
        <w:t>. Общие и специфические закономерности психического развития детей с отклонениями.</w:t>
      </w:r>
    </w:p>
    <w:p w:rsidR="00E04375" w:rsidRPr="00ED7A83" w:rsidRDefault="00E04375" w:rsidP="00420F4A">
      <w:pPr>
        <w:autoSpaceDE w:val="0"/>
        <w:autoSpaceDN w:val="0"/>
        <w:adjustRightInd w:val="0"/>
        <w:rPr>
          <w:bCs/>
        </w:rPr>
      </w:pPr>
      <w:r>
        <w:rPr>
          <w:bCs/>
        </w:rPr>
        <w:t>53</w:t>
      </w:r>
      <w:r w:rsidRPr="00ED7A83">
        <w:rPr>
          <w:bCs/>
        </w:rPr>
        <w:t>.Психологические особенности детей с психическим недоразвитием.</w:t>
      </w:r>
    </w:p>
    <w:p w:rsidR="00E04375" w:rsidRPr="00ED7A83" w:rsidRDefault="00E04375" w:rsidP="00420F4A">
      <w:pPr>
        <w:autoSpaceDE w:val="0"/>
        <w:autoSpaceDN w:val="0"/>
        <w:adjustRightInd w:val="0"/>
        <w:rPr>
          <w:bCs/>
        </w:rPr>
      </w:pPr>
      <w:r>
        <w:rPr>
          <w:bCs/>
        </w:rPr>
        <w:t>54</w:t>
      </w:r>
      <w:r w:rsidRPr="00ED7A83">
        <w:rPr>
          <w:bCs/>
        </w:rPr>
        <w:t xml:space="preserve">.Психологическая характеристика задержанного развития. </w:t>
      </w:r>
    </w:p>
    <w:p w:rsidR="00E04375" w:rsidRPr="00ED7A83" w:rsidRDefault="00E04375" w:rsidP="00420F4A">
      <w:pPr>
        <w:autoSpaceDE w:val="0"/>
        <w:autoSpaceDN w:val="0"/>
        <w:adjustRightInd w:val="0"/>
        <w:rPr>
          <w:bCs/>
        </w:rPr>
      </w:pPr>
      <w:r>
        <w:rPr>
          <w:bCs/>
        </w:rPr>
        <w:t>55</w:t>
      </w:r>
      <w:r w:rsidRPr="00ED7A83">
        <w:rPr>
          <w:bCs/>
        </w:rPr>
        <w:t>. Психологическая коррекция в системе психолого-педагогической помощи детям с отклонениями в развитии.</w:t>
      </w:r>
    </w:p>
    <w:p w:rsidR="00E04375" w:rsidRPr="00ED7A83" w:rsidRDefault="00E04375" w:rsidP="00420F4A">
      <w:pPr>
        <w:autoSpaceDE w:val="0"/>
        <w:autoSpaceDN w:val="0"/>
        <w:adjustRightInd w:val="0"/>
        <w:rPr>
          <w:bCs/>
        </w:rPr>
      </w:pPr>
      <w:r>
        <w:rPr>
          <w:bCs/>
        </w:rPr>
        <w:t>56</w:t>
      </w:r>
      <w:r w:rsidRPr="00ED7A83">
        <w:rPr>
          <w:bCs/>
        </w:rPr>
        <w:t xml:space="preserve">. Игровая стратегия взаимодействия с ребёнком как важная составляющая </w:t>
      </w:r>
      <w:proofErr w:type="spellStart"/>
      <w:r w:rsidRPr="00ED7A83">
        <w:rPr>
          <w:bCs/>
        </w:rPr>
        <w:t>диагностико</w:t>
      </w:r>
      <w:proofErr w:type="spellEnd"/>
      <w:r w:rsidRPr="00ED7A83">
        <w:rPr>
          <w:bCs/>
        </w:rPr>
        <w:t>-коррекционной работы.</w:t>
      </w:r>
    </w:p>
    <w:p w:rsidR="00E04375" w:rsidRPr="00ED7A83" w:rsidRDefault="00E04375" w:rsidP="00420F4A">
      <w:pPr>
        <w:autoSpaceDE w:val="0"/>
        <w:autoSpaceDN w:val="0"/>
        <w:adjustRightInd w:val="0"/>
        <w:rPr>
          <w:bCs/>
        </w:rPr>
      </w:pPr>
      <w:r>
        <w:rPr>
          <w:bCs/>
        </w:rPr>
        <w:t>57</w:t>
      </w:r>
      <w:r w:rsidRPr="00ED7A83">
        <w:rPr>
          <w:bCs/>
        </w:rPr>
        <w:t xml:space="preserve">. Роль семьи в достижении эффективной результативности </w:t>
      </w:r>
      <w:proofErr w:type="spellStart"/>
      <w:r w:rsidRPr="00ED7A83">
        <w:rPr>
          <w:bCs/>
        </w:rPr>
        <w:t>психокоррекционной</w:t>
      </w:r>
      <w:proofErr w:type="spellEnd"/>
      <w:r w:rsidRPr="00ED7A83">
        <w:rPr>
          <w:bCs/>
        </w:rPr>
        <w:t xml:space="preserve"> работы.</w:t>
      </w:r>
    </w:p>
    <w:p w:rsidR="00E04375" w:rsidRPr="00ED7A83" w:rsidRDefault="00E04375" w:rsidP="00420F4A">
      <w:pPr>
        <w:autoSpaceDE w:val="0"/>
        <w:autoSpaceDN w:val="0"/>
        <w:adjustRightInd w:val="0"/>
        <w:rPr>
          <w:bCs/>
        </w:rPr>
      </w:pPr>
      <w:r>
        <w:rPr>
          <w:bCs/>
        </w:rPr>
        <w:t>58</w:t>
      </w:r>
      <w:r w:rsidRPr="00ED7A83">
        <w:rPr>
          <w:bCs/>
        </w:rPr>
        <w:t>.Онтогенетическая ориентация в психолого-педагогической коррекции.</w:t>
      </w:r>
    </w:p>
    <w:p w:rsidR="00E04375" w:rsidRPr="00ED7A83" w:rsidRDefault="00E04375" w:rsidP="00420F4A">
      <w:pPr>
        <w:autoSpaceDE w:val="0"/>
        <w:autoSpaceDN w:val="0"/>
        <w:adjustRightInd w:val="0"/>
        <w:rPr>
          <w:bCs/>
        </w:rPr>
      </w:pPr>
      <w:r>
        <w:rPr>
          <w:bCs/>
        </w:rPr>
        <w:t>59</w:t>
      </w:r>
      <w:r w:rsidRPr="00ED7A83">
        <w:rPr>
          <w:bCs/>
        </w:rPr>
        <w:t>.Проблемы интеграции детей с отклонениями в развитии в системе обучения и в обществе.</w:t>
      </w:r>
    </w:p>
    <w:p w:rsidR="00E04375" w:rsidRPr="00ED7A83" w:rsidRDefault="00E04375" w:rsidP="00420F4A">
      <w:pPr>
        <w:autoSpaceDE w:val="0"/>
        <w:autoSpaceDN w:val="0"/>
        <w:adjustRightInd w:val="0"/>
        <w:rPr>
          <w:bCs/>
        </w:rPr>
      </w:pPr>
      <w:r>
        <w:rPr>
          <w:bCs/>
        </w:rPr>
        <w:t>60</w:t>
      </w:r>
      <w:r w:rsidRPr="00ED7A83">
        <w:rPr>
          <w:bCs/>
        </w:rPr>
        <w:t>. Научно-методическое обеспечение инклюзивного образования.</w:t>
      </w:r>
    </w:p>
    <w:p w:rsidR="00E04375" w:rsidRPr="00ED7A83" w:rsidRDefault="00E04375" w:rsidP="00420F4A">
      <w:pPr>
        <w:autoSpaceDE w:val="0"/>
        <w:autoSpaceDN w:val="0"/>
        <w:adjustRightInd w:val="0"/>
        <w:rPr>
          <w:bCs/>
        </w:rPr>
      </w:pPr>
      <w:r>
        <w:rPr>
          <w:bCs/>
        </w:rPr>
        <w:t>61</w:t>
      </w:r>
      <w:r w:rsidRPr="00ED7A83">
        <w:rPr>
          <w:bCs/>
        </w:rPr>
        <w:t>. Коррекционно-развивающие технологии в методике обучения лиц с ограниченными возможностями здоровья в интегрированной образовательной среде.</w:t>
      </w:r>
    </w:p>
    <w:p w:rsidR="00E04375" w:rsidRPr="00ED7A83" w:rsidRDefault="00E04375" w:rsidP="00420F4A">
      <w:pPr>
        <w:autoSpaceDE w:val="0"/>
        <w:autoSpaceDN w:val="0"/>
        <w:adjustRightInd w:val="0"/>
        <w:rPr>
          <w:bCs/>
        </w:rPr>
      </w:pPr>
      <w:r>
        <w:rPr>
          <w:bCs/>
        </w:rPr>
        <w:t>62</w:t>
      </w:r>
      <w:r w:rsidRPr="00ED7A83">
        <w:rPr>
          <w:bCs/>
        </w:rPr>
        <w:t>. Интеграция лиц с ОВЗ в общество.</w:t>
      </w:r>
    </w:p>
    <w:p w:rsidR="00E04375" w:rsidRDefault="00E04375" w:rsidP="00420F4A">
      <w:pPr>
        <w:autoSpaceDE w:val="0"/>
        <w:autoSpaceDN w:val="0"/>
        <w:adjustRightInd w:val="0"/>
        <w:jc w:val="both"/>
        <w:rPr>
          <w:u w:val="single"/>
        </w:rPr>
      </w:pPr>
      <w:r>
        <w:rPr>
          <w:bCs/>
        </w:rPr>
        <w:t>63</w:t>
      </w:r>
      <w:r w:rsidRPr="00ED7A83">
        <w:rPr>
          <w:bCs/>
        </w:rPr>
        <w:t>. Конструктивный (положительный) и/или деструктивный характер поведенческой девиации.</w:t>
      </w:r>
    </w:p>
    <w:p w:rsidR="00E04375" w:rsidRPr="00DC11F5" w:rsidRDefault="00E04375"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04375" w:rsidRDefault="00E04375" w:rsidP="0008548E">
      <w:pPr>
        <w:jc w:val="both"/>
        <w:rPr>
          <w:i/>
        </w:rPr>
      </w:pPr>
    </w:p>
    <w:p w:rsidR="00E04375" w:rsidRPr="003018EF" w:rsidRDefault="00E04375" w:rsidP="000C2954">
      <w:pPr>
        <w:rPr>
          <w:i/>
        </w:rPr>
      </w:pPr>
      <w:r w:rsidRPr="003018EF">
        <w:rPr>
          <w:i/>
        </w:rPr>
        <w:t>Решение ситуационных задач</w:t>
      </w:r>
    </w:p>
    <w:p w:rsidR="00E04375" w:rsidRDefault="00E04375" w:rsidP="000C2954"/>
    <w:p w:rsidR="00E04375" w:rsidRPr="003018EF" w:rsidRDefault="00E04375" w:rsidP="000C2954">
      <w:r>
        <w:t>1.</w:t>
      </w:r>
      <w:r w:rsidRPr="003018EF">
        <w:t xml:space="preserve">Наташа С., 3 года, обследуется в условиях психиатрического стационара с целью установления места дальнейшего пребывания, Из истории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E04375" w:rsidRPr="003018EF" w:rsidRDefault="00E04375" w:rsidP="000C2954">
      <w:r w:rsidRPr="003018EF">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E04375" w:rsidRPr="003018EF" w:rsidRDefault="00E04375" w:rsidP="000C2954">
      <w:r w:rsidRPr="003018EF">
        <w:rPr>
          <w:bCs/>
        </w:rPr>
        <w:t>1.</w:t>
      </w:r>
      <w:r w:rsidRPr="003018EF">
        <w:t xml:space="preserve"> Какое нарушение развития можно предположить? </w:t>
      </w:r>
    </w:p>
    <w:p w:rsidR="00E04375" w:rsidRPr="003018EF" w:rsidRDefault="00E04375" w:rsidP="000C2954">
      <w:r w:rsidRPr="003018EF">
        <w:rPr>
          <w:bCs/>
        </w:rPr>
        <w:t>2.</w:t>
      </w:r>
      <w:r w:rsidRPr="003018EF">
        <w:t xml:space="preserve"> В каком типе дошкольного учреждения надо находиться девочке?</w:t>
      </w:r>
    </w:p>
    <w:p w:rsidR="00E04375" w:rsidRPr="003018EF" w:rsidRDefault="00E04375" w:rsidP="000C2954"/>
    <w:p w:rsidR="00E04375" w:rsidRPr="003018EF" w:rsidRDefault="00E04375" w:rsidP="000C2954">
      <w:r w:rsidRPr="003018EF">
        <w:rPr>
          <w:bCs/>
        </w:rPr>
        <w:t xml:space="preserve">2. </w:t>
      </w:r>
      <w:r w:rsidRPr="003018EF">
        <w:t xml:space="preserve">Ваня М., 5 лет, находится на лечении и обследовании в условиях стационара в связи с ночным </w:t>
      </w:r>
      <w:proofErr w:type="spellStart"/>
      <w:r w:rsidRPr="003018EF">
        <w:t>энурезом</w:t>
      </w:r>
      <w:proofErr w:type="spellEnd"/>
      <w:r w:rsidRPr="003018EF">
        <w:t xml:space="preserve">.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w:t>
      </w:r>
      <w:proofErr w:type="spellStart"/>
      <w:r w:rsidRPr="003018EF">
        <w:t>энурез</w:t>
      </w:r>
      <w:proofErr w:type="spellEnd"/>
      <w:r w:rsidRPr="003018EF">
        <w:t xml:space="preserve">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w:t>
      </w:r>
    </w:p>
    <w:p w:rsidR="00E04375" w:rsidRPr="003018EF" w:rsidRDefault="00E04375" w:rsidP="000C2954">
      <w:r w:rsidRPr="003018EF">
        <w:t>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w:t>
      </w:r>
      <w:proofErr w:type="spellStart"/>
      <w:r w:rsidRPr="003018EF">
        <w:t>головонога</w:t>
      </w:r>
      <w:proofErr w:type="spellEnd"/>
      <w:r w:rsidRPr="003018EF">
        <w:t xml:space="preserve">». Ребенок может собрать разрезанные картинки из 2-х фрагментов, с помощью экспериментатора – из 3-х. Механическое запоминание – нижняя граница нормы, смысловое (построение фразы) – значительно лучше. Доступны простые обобщения: «игрушки», «еда», «животные». 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E04375" w:rsidRPr="003018EF" w:rsidRDefault="00E04375" w:rsidP="000C2954">
      <w:r w:rsidRPr="003018EF">
        <w:rPr>
          <w:bCs/>
        </w:rPr>
        <w:t>1.</w:t>
      </w:r>
      <w:r w:rsidRPr="003018EF">
        <w:t xml:space="preserve"> Какой тип нарушения развития у Вани?</w:t>
      </w:r>
    </w:p>
    <w:p w:rsidR="00E04375" w:rsidRPr="003018EF" w:rsidRDefault="00E04375" w:rsidP="000C2954">
      <w:r w:rsidRPr="003018EF">
        <w:rPr>
          <w:bCs/>
        </w:rPr>
        <w:t>2</w:t>
      </w:r>
      <w:r w:rsidRPr="003018EF">
        <w:t>. Какие можно дать рекомендации?</w:t>
      </w:r>
    </w:p>
    <w:p w:rsidR="00E04375" w:rsidRPr="003018EF" w:rsidRDefault="00E04375" w:rsidP="000C2954"/>
    <w:p w:rsidR="00E04375" w:rsidRPr="003018EF" w:rsidRDefault="00E04375" w:rsidP="000C2954">
      <w:r w:rsidRPr="003018EF">
        <w:rPr>
          <w:bCs/>
        </w:rPr>
        <w:t xml:space="preserve">3. </w:t>
      </w:r>
      <w:r w:rsidRPr="003018EF">
        <w:t>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w:t>
      </w:r>
    </w:p>
    <w:p w:rsidR="00E04375" w:rsidRPr="003018EF" w:rsidRDefault="00E04375" w:rsidP="000C2954">
      <w:r w:rsidRPr="003018EF">
        <w:t>При патопсихологическом обследовании ребенок с трудом вступает в контакт, не интересуется заданиями и игрушками.</w:t>
      </w:r>
    </w:p>
    <w:p w:rsidR="00E04375" w:rsidRPr="003018EF" w:rsidRDefault="00E04375" w:rsidP="000C2954">
      <w:r w:rsidRPr="003018EF">
        <w:t xml:space="preserve">Объем внимания недостаточен. Работоспособность равномерно низкая. Темп </w:t>
      </w:r>
      <w:proofErr w:type="spellStart"/>
      <w:r w:rsidRPr="003018EF">
        <w:t>сенсомоторики</w:t>
      </w:r>
      <w:proofErr w:type="spellEnd"/>
      <w:r w:rsidRPr="003018EF">
        <w:t xml:space="preserve"> медленный. Доступны простые обобщения: «еда», «посуда», более сложные – невозможны. Запас знаний недостаточен. Испытуемый не знает имени и профессии родителей, своего домашнего адреса.</w:t>
      </w:r>
    </w:p>
    <w:p w:rsidR="00E04375" w:rsidRPr="003018EF" w:rsidRDefault="00E04375" w:rsidP="000C2954">
      <w:r w:rsidRPr="003018EF">
        <w:t>Рисунок человека на уровне «</w:t>
      </w:r>
      <w:proofErr w:type="spellStart"/>
      <w:r w:rsidRPr="003018EF">
        <w:t>головонога</w:t>
      </w:r>
      <w:proofErr w:type="spellEnd"/>
      <w:r w:rsidRPr="003018EF">
        <w:t>». Счет недоступен. Реакция на оказание помощи, поощрение отсутствует. Критичность к достижениям неразвита, самооценка не сформирована.</w:t>
      </w:r>
    </w:p>
    <w:p w:rsidR="00E04375" w:rsidRPr="003018EF" w:rsidRDefault="00E04375" w:rsidP="000C2954">
      <w:r w:rsidRPr="003018EF">
        <w:rPr>
          <w:bCs/>
        </w:rPr>
        <w:t>1.</w:t>
      </w:r>
      <w:r w:rsidRPr="003018EF">
        <w:t xml:space="preserve"> Какой тип нарушенного психического развития отмечается в данном случае?</w:t>
      </w:r>
    </w:p>
    <w:p w:rsidR="00E04375" w:rsidRPr="003018EF" w:rsidRDefault="00E04375" w:rsidP="000C2954">
      <w:r w:rsidRPr="003018EF">
        <w:rPr>
          <w:bCs/>
        </w:rPr>
        <w:t>2</w:t>
      </w:r>
      <w:r w:rsidRPr="003018EF">
        <w:t>. Возможно ли обучение в обычной школе?</w:t>
      </w:r>
    </w:p>
    <w:p w:rsidR="00E04375" w:rsidRPr="003018EF" w:rsidRDefault="00E04375" w:rsidP="000C2954">
      <w:r w:rsidRPr="003018EF">
        <w:rPr>
          <w:bCs/>
        </w:rPr>
        <w:t>3.</w:t>
      </w:r>
      <w:r w:rsidRPr="003018EF">
        <w:t xml:space="preserve"> К какому специалисту следует направить ребенка?</w:t>
      </w:r>
    </w:p>
    <w:p w:rsidR="00E04375" w:rsidRPr="003018EF" w:rsidRDefault="00E04375" w:rsidP="000C2954"/>
    <w:p w:rsidR="00E04375" w:rsidRPr="003018EF" w:rsidRDefault="00E04375" w:rsidP="000C2954">
      <w:r w:rsidRPr="003018EF">
        <w:rPr>
          <w:bCs/>
        </w:rPr>
        <w:t xml:space="preserve">4. </w:t>
      </w:r>
      <w:r w:rsidRPr="003018EF">
        <w:t>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w:t>
      </w:r>
    </w:p>
    <w:p w:rsidR="00E04375" w:rsidRPr="003018EF" w:rsidRDefault="00E04375" w:rsidP="000C2954">
      <w:r w:rsidRPr="003018EF">
        <w:t>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w:t>
      </w:r>
    </w:p>
    <w:p w:rsidR="00E04375" w:rsidRPr="003018EF" w:rsidRDefault="00E04375" w:rsidP="000C2954">
      <w:r w:rsidRPr="003018EF">
        <w:t xml:space="preserve">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w:t>
      </w:r>
      <w:proofErr w:type="spellStart"/>
      <w:r w:rsidRPr="003018EF">
        <w:t>несформированность</w:t>
      </w:r>
      <w:proofErr w:type="spellEnd"/>
      <w:r w:rsidRPr="003018EF">
        <w:t xml:space="preserve">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«Сколько стоит "Сникерс"?» Эмоции живые, лабильные, самооценка завышена, слабо дифференцирована.</w:t>
      </w:r>
    </w:p>
    <w:p w:rsidR="00E04375" w:rsidRPr="003018EF" w:rsidRDefault="00E04375" w:rsidP="000C2954">
      <w:r w:rsidRPr="003018EF">
        <w:rPr>
          <w:bCs/>
        </w:rPr>
        <w:t>1.</w:t>
      </w:r>
      <w:r w:rsidRPr="003018EF">
        <w:t xml:space="preserve"> Какой тип нарушения психического развития у Тани?</w:t>
      </w:r>
    </w:p>
    <w:p w:rsidR="00E04375" w:rsidRPr="003018EF" w:rsidRDefault="00E04375" w:rsidP="000C2954">
      <w:r w:rsidRPr="003018EF">
        <w:rPr>
          <w:bCs/>
        </w:rPr>
        <w:t>2</w:t>
      </w:r>
      <w:r w:rsidRPr="003018EF">
        <w:t>. Консультация каких специалистов желательна?</w:t>
      </w:r>
    </w:p>
    <w:p w:rsidR="00E04375" w:rsidRPr="003018EF" w:rsidRDefault="00E04375" w:rsidP="000C2954"/>
    <w:p w:rsidR="00E04375" w:rsidRPr="003018EF" w:rsidRDefault="00E04375" w:rsidP="000C2954">
      <w:r w:rsidRPr="003018EF">
        <w:rPr>
          <w:bCs/>
        </w:rPr>
        <w:t xml:space="preserve">5. </w:t>
      </w:r>
      <w:r w:rsidRPr="003018EF">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w:t>
      </w:r>
      <w:proofErr w:type="spellStart"/>
      <w:r w:rsidRPr="003018EF">
        <w:t>гиперстеническому</w:t>
      </w:r>
      <w:proofErr w:type="spellEnd"/>
      <w:r w:rsidRPr="003018EF">
        <w:t xml:space="preserve">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w:t>
      </w:r>
    </w:p>
    <w:p w:rsidR="00E04375" w:rsidRPr="003018EF" w:rsidRDefault="00E04375" w:rsidP="000C2954">
      <w:r w:rsidRPr="003018EF">
        <w:rPr>
          <w:bCs/>
        </w:rPr>
        <w:t>1</w:t>
      </w:r>
      <w:r w:rsidRPr="003018EF">
        <w:t>. Какой тип нарушений психического развития отмечается?</w:t>
      </w:r>
    </w:p>
    <w:p w:rsidR="00E04375" w:rsidRPr="003018EF" w:rsidRDefault="00E04375" w:rsidP="000C2954">
      <w:r w:rsidRPr="003018EF">
        <w:rPr>
          <w:bCs/>
        </w:rPr>
        <w:t>2</w:t>
      </w:r>
      <w:r w:rsidRPr="003018EF">
        <w:t>. В чем состоит первичный дефект и вторичные личностные реакции?</w:t>
      </w:r>
    </w:p>
    <w:p w:rsidR="00E04375" w:rsidRPr="003018EF" w:rsidRDefault="00E04375" w:rsidP="000C2954"/>
    <w:p w:rsidR="00E04375" w:rsidRPr="003018EF" w:rsidRDefault="00E04375" w:rsidP="000C2954">
      <w:r w:rsidRPr="003018EF">
        <w:rPr>
          <w:bCs/>
        </w:rPr>
        <w:t xml:space="preserve">6. </w:t>
      </w:r>
      <w:r w:rsidRPr="003018EF">
        <w:t>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w:t>
      </w:r>
    </w:p>
    <w:p w:rsidR="00E04375" w:rsidRPr="003018EF" w:rsidRDefault="00E04375" w:rsidP="000C2954">
      <w:r w:rsidRPr="003018EF">
        <w:t>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w:t>
      </w:r>
    </w:p>
    <w:p w:rsidR="00E04375" w:rsidRPr="003018EF" w:rsidRDefault="00E04375" w:rsidP="000C2954">
      <w:r w:rsidRPr="003018EF">
        <w:t xml:space="preserve">Самооценка слабо дифференцирована, </w:t>
      </w:r>
      <w:proofErr w:type="spellStart"/>
      <w:r w:rsidRPr="003018EF">
        <w:t>самооценочные</w:t>
      </w:r>
      <w:proofErr w:type="spellEnd"/>
      <w:r w:rsidRPr="003018EF">
        <w:t xml:space="preserve">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w:t>
      </w:r>
    </w:p>
    <w:p w:rsidR="00E04375" w:rsidRPr="003018EF" w:rsidRDefault="00E04375" w:rsidP="000C2954">
      <w:r w:rsidRPr="003018EF">
        <w:rPr>
          <w:bCs/>
        </w:rPr>
        <w:t>1.</w:t>
      </w:r>
      <w:r w:rsidRPr="003018EF">
        <w:t xml:space="preserve"> Какой тип нарушений психического развития отмечается в данном случае?</w:t>
      </w:r>
    </w:p>
    <w:p w:rsidR="00E04375" w:rsidRDefault="00E04375" w:rsidP="000C2954">
      <w:r w:rsidRPr="003018EF">
        <w:rPr>
          <w:bCs/>
        </w:rPr>
        <w:t>2</w:t>
      </w:r>
      <w:r w:rsidRPr="003018EF">
        <w:t>. Соответствует ли психическое и личностное развитие испытуемого паспортному возрасту?</w:t>
      </w:r>
    </w:p>
    <w:p w:rsidR="00E04375" w:rsidRDefault="00E04375" w:rsidP="000C2954"/>
    <w:p w:rsidR="00E04375" w:rsidRPr="003018EF" w:rsidRDefault="00E04375" w:rsidP="000C2954">
      <w:pPr>
        <w:rPr>
          <w:i/>
        </w:rPr>
      </w:pPr>
      <w:r w:rsidRPr="003018EF">
        <w:rPr>
          <w:i/>
        </w:rPr>
        <w:t xml:space="preserve">Проблемно-аналитическое задание </w:t>
      </w:r>
      <w:r>
        <w:rPr>
          <w:i/>
        </w:rPr>
        <w:t>1</w:t>
      </w:r>
    </w:p>
    <w:p w:rsidR="00E04375" w:rsidRPr="003018EF" w:rsidRDefault="00E04375" w:rsidP="000C2954">
      <w:r w:rsidRPr="003018EF">
        <w:t>Сделайте анализ преимущества инклюзивного образования для детей с ОВЗ</w:t>
      </w:r>
    </w:p>
    <w:p w:rsidR="00E04375" w:rsidRPr="003018EF" w:rsidRDefault="00E04375" w:rsidP="000C2954"/>
    <w:p w:rsidR="00E04375" w:rsidRPr="003018EF" w:rsidRDefault="00E04375" w:rsidP="000C2954">
      <w:pPr>
        <w:rPr>
          <w:i/>
        </w:rPr>
      </w:pPr>
      <w:r w:rsidRPr="003018EF">
        <w:rPr>
          <w:i/>
        </w:rPr>
        <w:t xml:space="preserve">Проблемно-аналитическое задание </w:t>
      </w:r>
      <w:r>
        <w:rPr>
          <w:i/>
        </w:rPr>
        <w:t>2</w:t>
      </w:r>
    </w:p>
    <w:p w:rsidR="00E04375" w:rsidRPr="003018EF" w:rsidRDefault="00E04375" w:rsidP="000C2954">
      <w:pPr>
        <w:rPr>
          <w:i/>
        </w:rPr>
      </w:pPr>
      <w:r w:rsidRPr="003018EF">
        <w:t>Проанализируйте «обновленное» законодательство РФ в области образования обучающихся с ОВЗ</w:t>
      </w:r>
    </w:p>
    <w:p w:rsidR="00E04375" w:rsidRPr="003018EF" w:rsidRDefault="00E04375" w:rsidP="000C2954">
      <w:pPr>
        <w:rPr>
          <w:i/>
        </w:rPr>
      </w:pPr>
    </w:p>
    <w:p w:rsidR="00E04375" w:rsidRPr="003018EF" w:rsidRDefault="00E04375" w:rsidP="000C2954">
      <w:pPr>
        <w:rPr>
          <w:i/>
        </w:rPr>
      </w:pPr>
      <w:r w:rsidRPr="003018EF">
        <w:rPr>
          <w:i/>
        </w:rPr>
        <w:t>Комплексное проблемно-аналитическое задание</w:t>
      </w:r>
      <w:r>
        <w:rPr>
          <w:i/>
        </w:rPr>
        <w:t xml:space="preserve"> 1</w:t>
      </w:r>
    </w:p>
    <w:p w:rsidR="00E04375" w:rsidRPr="003018EF" w:rsidRDefault="00E04375" w:rsidP="000C2954">
      <w:r w:rsidRPr="003018EF">
        <w:t xml:space="preserve">Рассмотрите отклоняющееся развитие как обычное развитие, протекающее в необычных неблагоприятных условиях. </w:t>
      </w:r>
    </w:p>
    <w:p w:rsidR="00E04375" w:rsidRPr="003018EF" w:rsidRDefault="00E04375" w:rsidP="000C2954">
      <w:r w:rsidRPr="003018EF">
        <w:t xml:space="preserve">Назовите класс неблагоприятных условий - внутренние, внешние, социальные, биологические, врожденные, приобретенные. </w:t>
      </w:r>
    </w:p>
    <w:p w:rsidR="00E04375" w:rsidRPr="003018EF" w:rsidRDefault="00E04375" w:rsidP="000C2954">
      <w:r w:rsidRPr="003018EF">
        <w:t>Проанализируйте сходство и различие терминов «компенсация» и «адаптация»,  «компенсация» и «реабилитация», «реабилитация» и «</w:t>
      </w:r>
      <w:proofErr w:type="spellStart"/>
      <w:r w:rsidRPr="003018EF">
        <w:t>абилитация</w:t>
      </w:r>
      <w:proofErr w:type="spellEnd"/>
      <w:r w:rsidRPr="003018EF">
        <w:t xml:space="preserve">», «коррекция и психотерапия». </w:t>
      </w:r>
    </w:p>
    <w:p w:rsidR="00E04375" w:rsidRPr="003018EF" w:rsidRDefault="00E04375" w:rsidP="000C2954">
      <w:r w:rsidRPr="003018EF">
        <w:t>Рассмотрите интеграцию как сложный процесс влияния и взаимодействия личности ребенка с проблемами в развитии с окружающим миром.</w:t>
      </w:r>
    </w:p>
    <w:p w:rsidR="00E04375" w:rsidRPr="003018EF" w:rsidRDefault="00E04375" w:rsidP="000C2954"/>
    <w:p w:rsidR="00E04375" w:rsidRPr="003018EF" w:rsidRDefault="00E04375" w:rsidP="000C2954">
      <w:pPr>
        <w:rPr>
          <w:i/>
        </w:rPr>
      </w:pPr>
      <w:r w:rsidRPr="003018EF">
        <w:rPr>
          <w:i/>
        </w:rPr>
        <w:t>Комплексное проблемно-аналитическое задание</w:t>
      </w:r>
      <w:r>
        <w:rPr>
          <w:i/>
        </w:rPr>
        <w:t xml:space="preserve"> 2</w:t>
      </w:r>
    </w:p>
    <w:p w:rsidR="00E04375" w:rsidRPr="003018EF" w:rsidRDefault="00E04375" w:rsidP="000C2954">
      <w:r w:rsidRPr="003018EF">
        <w:t xml:space="preserve">Рассмотрите классификацию как научный </w:t>
      </w:r>
      <w:proofErr w:type="spellStart"/>
      <w:r w:rsidRPr="003018EF">
        <w:t>метод.Природа</w:t>
      </w:r>
      <w:proofErr w:type="spellEnd"/>
      <w:r w:rsidRPr="003018EF">
        <w:t xml:space="preserve"> многообразия вариантов </w:t>
      </w:r>
      <w:proofErr w:type="spellStart"/>
      <w:r w:rsidRPr="003018EF">
        <w:t>дизонтогенеза</w:t>
      </w:r>
      <w:proofErr w:type="spellEnd"/>
      <w:r w:rsidRPr="003018EF">
        <w:t xml:space="preserve">. </w:t>
      </w:r>
    </w:p>
    <w:p w:rsidR="00E04375" w:rsidRPr="003018EF" w:rsidRDefault="00E04375" w:rsidP="000C2954">
      <w:r w:rsidRPr="003018EF">
        <w:t xml:space="preserve">Укажите эмпирические и теоретические классификации. </w:t>
      </w:r>
    </w:p>
    <w:p w:rsidR="00E04375" w:rsidRPr="003018EF" w:rsidRDefault="00E04375" w:rsidP="000C2954">
      <w:pPr>
        <w:rPr>
          <w:b/>
          <w:bCs/>
        </w:rPr>
      </w:pPr>
      <w:r w:rsidRPr="003018EF">
        <w:t>Перечислите клинические, педагогические и психологические классификации.</w:t>
      </w:r>
    </w:p>
    <w:p w:rsidR="00E04375" w:rsidRPr="003018EF" w:rsidRDefault="00E04375" w:rsidP="000C2954">
      <w:r w:rsidRPr="003018EF">
        <w:t>Охарактеризуйте классификацию В.В. Лебединского.</w:t>
      </w:r>
    </w:p>
    <w:p w:rsidR="00E04375" w:rsidRPr="003018EF" w:rsidRDefault="00E04375" w:rsidP="000C2954">
      <w:pPr>
        <w:rPr>
          <w:i/>
        </w:rPr>
      </w:pPr>
    </w:p>
    <w:p w:rsidR="00E04375" w:rsidRPr="003018EF" w:rsidRDefault="00E04375" w:rsidP="000C2954">
      <w:pPr>
        <w:rPr>
          <w:i/>
        </w:rPr>
      </w:pPr>
      <w:r w:rsidRPr="003018EF">
        <w:rPr>
          <w:i/>
        </w:rPr>
        <w:t>Комплексное проблемно-аналитическое задание</w:t>
      </w:r>
      <w:r>
        <w:rPr>
          <w:i/>
        </w:rPr>
        <w:t xml:space="preserve"> 3</w:t>
      </w:r>
    </w:p>
    <w:p w:rsidR="00E04375" w:rsidRPr="003018EF" w:rsidRDefault="00E04375" w:rsidP="000C2954">
      <w:pPr>
        <w:rPr>
          <w:i/>
          <w:iCs/>
        </w:rPr>
      </w:pPr>
      <w:r w:rsidRPr="003018EF">
        <w:rPr>
          <w:i/>
          <w:iCs/>
        </w:rPr>
        <w:t>(в форме деловой игры)</w:t>
      </w:r>
    </w:p>
    <w:p w:rsidR="00E04375" w:rsidRPr="003018EF" w:rsidRDefault="00E04375" w:rsidP="000C2954">
      <w:r w:rsidRPr="003018EF">
        <w:rPr>
          <w:iCs/>
        </w:rPr>
        <w:t>Цель:</w:t>
      </w:r>
      <w:r w:rsidRPr="003018EF">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E04375" w:rsidRPr="003018EF" w:rsidRDefault="00E04375" w:rsidP="000C2954">
      <w:r w:rsidRPr="003018EF">
        <w:rPr>
          <w:i/>
          <w:iCs/>
        </w:rPr>
        <w:t xml:space="preserve">Ход проведения деловой игры: </w:t>
      </w:r>
      <w:r w:rsidRPr="003018EF">
        <w:rPr>
          <w:iCs/>
        </w:rPr>
        <w:t>Студентам</w:t>
      </w:r>
      <w:r w:rsidRPr="003018EF">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E04375" w:rsidRPr="003018EF" w:rsidRDefault="00E04375" w:rsidP="000C2954">
      <w:pPr>
        <w:numPr>
          <w:ilvl w:val="0"/>
          <w:numId w:val="1"/>
        </w:numPr>
      </w:pPr>
      <w:r w:rsidRPr="003018EF">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E04375" w:rsidRPr="003018EF" w:rsidRDefault="00E04375" w:rsidP="000C2954">
      <w:pPr>
        <w:numPr>
          <w:ilvl w:val="0"/>
          <w:numId w:val="1"/>
        </w:numPr>
      </w:pPr>
      <w:r w:rsidRPr="003018EF">
        <w:t>Беседа с родителями о возможностях социальной адаптации и интеграции детей с ограниченными возможностями здоровья.</w:t>
      </w:r>
    </w:p>
    <w:p w:rsidR="00E04375" w:rsidRPr="003018EF" w:rsidRDefault="00E04375" w:rsidP="000C2954">
      <w:r w:rsidRPr="003018EF">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E04375" w:rsidRPr="003018EF" w:rsidRDefault="00E04375" w:rsidP="000C2954">
      <w:r w:rsidRPr="003018EF">
        <w:t>Подготовленный вариант беседы обсуждается в группе и оценивается его соответствие описанию в литературе.</w:t>
      </w:r>
    </w:p>
    <w:p w:rsidR="00E04375" w:rsidRPr="003018EF" w:rsidRDefault="00E04375" w:rsidP="000C2954">
      <w:pPr>
        <w:rPr>
          <w:iCs/>
        </w:rPr>
      </w:pPr>
      <w:r w:rsidRPr="003018EF">
        <w:rPr>
          <w:iCs/>
        </w:rPr>
        <w:t>Критерии, свидетельствующие о выполнении поставленной цели деловой игры:</w:t>
      </w:r>
    </w:p>
    <w:p w:rsidR="00E04375" w:rsidRPr="003018EF" w:rsidRDefault="00E04375" w:rsidP="000C2954">
      <w:pPr>
        <w:numPr>
          <w:ilvl w:val="0"/>
          <w:numId w:val="18"/>
        </w:numPr>
      </w:pPr>
      <w:proofErr w:type="spellStart"/>
      <w:r w:rsidRPr="003018EF">
        <w:t>Сформированность</w:t>
      </w:r>
      <w:proofErr w:type="spellEnd"/>
      <w:r w:rsidRPr="003018EF">
        <w:t xml:space="preserve"> представлений студентов о сущности отклоняющегося развития, его структуре и свойствах;</w:t>
      </w:r>
    </w:p>
    <w:p w:rsidR="00E04375" w:rsidRPr="003018EF" w:rsidRDefault="00E04375" w:rsidP="000C2954">
      <w:pPr>
        <w:numPr>
          <w:ilvl w:val="0"/>
          <w:numId w:val="18"/>
        </w:numPr>
      </w:pPr>
      <w:r w:rsidRPr="003018EF">
        <w:t>Знания студентов общих и специфических закономерностей психического развития детей с ограниченными возможностями здоровья;</w:t>
      </w:r>
    </w:p>
    <w:p w:rsidR="00E04375" w:rsidRPr="003018EF" w:rsidRDefault="00E04375" w:rsidP="000C2954">
      <w:pPr>
        <w:numPr>
          <w:ilvl w:val="0"/>
          <w:numId w:val="18"/>
        </w:numPr>
      </w:pPr>
      <w:r w:rsidRPr="003018EF">
        <w:t>Знания студентов о проблемах интеграции детей с ограниченными возможностями здоровья.</w:t>
      </w:r>
    </w:p>
    <w:p w:rsidR="00E04375" w:rsidRPr="003018EF" w:rsidRDefault="00E04375" w:rsidP="000C2954">
      <w:pPr>
        <w:numPr>
          <w:ilvl w:val="0"/>
          <w:numId w:val="18"/>
        </w:numPr>
      </w:pPr>
      <w:r w:rsidRPr="003018EF">
        <w:t>Умение сообщать знания об особенностях психического развития детей, популяризировать дефектологические знания.</w:t>
      </w:r>
    </w:p>
    <w:p w:rsidR="00E04375" w:rsidRPr="003018EF" w:rsidRDefault="00E04375" w:rsidP="000C2954">
      <w:pPr>
        <w:rPr>
          <w:iCs/>
        </w:rPr>
      </w:pPr>
      <w:r w:rsidRPr="003018EF">
        <w:t>5. 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3018EF">
        <w:rPr>
          <w:iCs/>
        </w:rPr>
        <w:tab/>
      </w:r>
    </w:p>
    <w:p w:rsidR="00E04375" w:rsidRPr="003018EF" w:rsidRDefault="00E04375" w:rsidP="000C2954">
      <w:pPr>
        <w:rPr>
          <w:i/>
          <w:iCs/>
        </w:rPr>
      </w:pPr>
    </w:p>
    <w:p w:rsidR="00E04375" w:rsidRPr="003018EF" w:rsidRDefault="00E04375" w:rsidP="000C2954">
      <w:pPr>
        <w:rPr>
          <w:i/>
        </w:rPr>
      </w:pPr>
      <w:r w:rsidRPr="003018EF">
        <w:rPr>
          <w:i/>
        </w:rPr>
        <w:t>Комплексное проблемно-аналитическое задание</w:t>
      </w:r>
      <w:r>
        <w:rPr>
          <w:i/>
        </w:rPr>
        <w:t xml:space="preserve"> 4</w:t>
      </w:r>
    </w:p>
    <w:p w:rsidR="00E04375" w:rsidRPr="003018EF" w:rsidRDefault="00E04375" w:rsidP="000C2954">
      <w:pPr>
        <w:rPr>
          <w:i/>
        </w:rPr>
      </w:pPr>
      <w:r w:rsidRPr="003018EF">
        <w:rPr>
          <w:i/>
        </w:rPr>
        <w:t>Эссе</w:t>
      </w:r>
    </w:p>
    <w:p w:rsidR="00E04375" w:rsidRPr="003018EF" w:rsidRDefault="00E04375" w:rsidP="000C2954">
      <w:r w:rsidRPr="003018EF">
        <w:t xml:space="preserve">Подготовить эссе на </w:t>
      </w:r>
      <w:proofErr w:type="spellStart"/>
      <w:r w:rsidRPr="003018EF">
        <w:t>тему«Особенности</w:t>
      </w:r>
      <w:proofErr w:type="spellEnd"/>
      <w:r w:rsidRPr="003018EF">
        <w:t xml:space="preserve"> формирования отношения и осознания собственных нарушений детьми с ограниченными возможностями здоровья.</w:t>
      </w:r>
    </w:p>
    <w:p w:rsidR="00E04375" w:rsidRPr="003018EF" w:rsidRDefault="00E04375" w:rsidP="000C2954">
      <w:pPr>
        <w:rPr>
          <w:i/>
        </w:rPr>
      </w:pPr>
      <w:r w:rsidRPr="003018EF">
        <w:rPr>
          <w:i/>
        </w:rPr>
        <w:t>Информационно-аналитический проект</w:t>
      </w:r>
    </w:p>
    <w:p w:rsidR="00E04375" w:rsidRPr="003018EF" w:rsidRDefault="00E04375" w:rsidP="000C2954">
      <w:r w:rsidRPr="003018EF">
        <w:rPr>
          <w:i/>
        </w:rPr>
        <w:tab/>
      </w:r>
      <w:r w:rsidRPr="003018EF">
        <w:t>Подготовить презентацию на одну из тем</w:t>
      </w:r>
    </w:p>
    <w:p w:rsidR="00E04375" w:rsidRPr="003018EF" w:rsidRDefault="00E04375" w:rsidP="000C2954">
      <w:r w:rsidRPr="003018EF">
        <w:t xml:space="preserve">1.Внешние условия эффективной инклюзии ребенка с проблемами в развитии. </w:t>
      </w:r>
    </w:p>
    <w:p w:rsidR="00E04375" w:rsidRPr="003018EF" w:rsidRDefault="00E04375" w:rsidP="000C2954">
      <w:r w:rsidRPr="003018EF">
        <w:t xml:space="preserve">2.Внутренние условия эффективной инклюзии детей с ОВЗ. </w:t>
      </w:r>
    </w:p>
    <w:p w:rsidR="00E04375" w:rsidRPr="003018EF" w:rsidRDefault="00E04375" w:rsidP="000C2954">
      <w:r w:rsidRPr="003018EF">
        <w:t xml:space="preserve">3.Модели инклюзивного обучения: анализ и характеристики. </w:t>
      </w:r>
    </w:p>
    <w:p w:rsidR="00E04375" w:rsidRPr="003018EF" w:rsidRDefault="00E04375" w:rsidP="000C2954">
      <w:r w:rsidRPr="003018EF">
        <w:t xml:space="preserve">4.Базовые предпосылки эффективного инклюзивного обучения детей с ОВЗ. </w:t>
      </w:r>
    </w:p>
    <w:p w:rsidR="00E04375" w:rsidRPr="003018EF" w:rsidRDefault="00E04375" w:rsidP="000C2954">
      <w:pPr>
        <w:rPr>
          <w:i/>
        </w:rPr>
      </w:pPr>
      <w:r w:rsidRPr="003018EF">
        <w:rPr>
          <w:i/>
        </w:rPr>
        <w:t>Дискуссия</w:t>
      </w:r>
    </w:p>
    <w:p w:rsidR="00E04375" w:rsidRPr="003018EF" w:rsidRDefault="00E04375" w:rsidP="000C2954">
      <w:r w:rsidRPr="003018EF">
        <w:rPr>
          <w:i/>
        </w:rPr>
        <w:tab/>
      </w:r>
      <w:r w:rsidRPr="003018EF">
        <w:t>Обсудить в группе материалы эссе и презентации.</w:t>
      </w:r>
    </w:p>
    <w:p w:rsidR="00E04375" w:rsidRPr="003018EF" w:rsidRDefault="00E04375" w:rsidP="000C2954">
      <w:pPr>
        <w:rPr>
          <w:i/>
        </w:rPr>
      </w:pPr>
      <w:r w:rsidRPr="003018EF">
        <w:rPr>
          <w:i/>
        </w:rPr>
        <w:t>Проблемно-аналитическое задание</w:t>
      </w:r>
    </w:p>
    <w:p w:rsidR="00E04375" w:rsidRPr="003018EF" w:rsidRDefault="00E04375" w:rsidP="000C2954">
      <w:r w:rsidRPr="003018EF">
        <w:t xml:space="preserve">Проанализировать в работе Л.С. Выготского «Диагностика развития и педологическая клиника трудного детства» </w:t>
      </w:r>
      <w:proofErr w:type="spellStart"/>
      <w:r w:rsidRPr="003018EF">
        <w:t>симпотомологию</w:t>
      </w:r>
      <w:proofErr w:type="spellEnd"/>
      <w:r w:rsidRPr="003018EF">
        <w:t xml:space="preserve"> развития. Как Вы понимаете  «педологическая квалификация» психического явления?</w:t>
      </w:r>
    </w:p>
    <w:p w:rsidR="00E04375" w:rsidRPr="003018EF" w:rsidRDefault="00E04375" w:rsidP="000C2954">
      <w:pPr>
        <w:rPr>
          <w:i/>
        </w:rPr>
      </w:pPr>
      <w:r w:rsidRPr="003018EF">
        <w:rPr>
          <w:i/>
        </w:rPr>
        <w:t>Исследовательское задание</w:t>
      </w:r>
    </w:p>
    <w:p w:rsidR="00E04375" w:rsidRPr="003018EF" w:rsidRDefault="00E04375" w:rsidP="000C2954">
      <w:pPr>
        <w:rPr>
          <w:i/>
        </w:rPr>
      </w:pPr>
      <w:r w:rsidRPr="003018EF">
        <w:t xml:space="preserve">Прочитать работы </w:t>
      </w:r>
      <w:proofErr w:type="spellStart"/>
      <w:r w:rsidRPr="003018EF">
        <w:t>Л.С.Выготского</w:t>
      </w:r>
      <w:proofErr w:type="spellEnd"/>
      <w:r w:rsidRPr="003018EF">
        <w:t xml:space="preserve">, </w:t>
      </w:r>
      <w:proofErr w:type="spellStart"/>
      <w:r w:rsidRPr="003018EF">
        <w:t>В.В.Лебединского</w:t>
      </w:r>
      <w:proofErr w:type="spellEnd"/>
      <w:r w:rsidRPr="003018EF">
        <w:t xml:space="preserve"> и </w:t>
      </w:r>
      <w:proofErr w:type="spellStart"/>
      <w:r w:rsidRPr="003018EF">
        <w:t>Н.Я.Семаго</w:t>
      </w:r>
      <w:proofErr w:type="spellEnd"/>
      <w:r w:rsidRPr="003018EF">
        <w:t>, сформулировать новые тенденции в содержании работы специального педагога и практического психолога.</w:t>
      </w:r>
    </w:p>
    <w:p w:rsidR="00E04375" w:rsidRPr="003018EF" w:rsidRDefault="00E04375" w:rsidP="000C2954"/>
    <w:p w:rsidR="00E04375" w:rsidRPr="003018EF" w:rsidRDefault="00E04375" w:rsidP="000C2954">
      <w:pPr>
        <w:rPr>
          <w:i/>
        </w:rPr>
      </w:pPr>
      <w:r w:rsidRPr="003018EF">
        <w:rPr>
          <w:i/>
        </w:rPr>
        <w:t>Комплексное проблемно-аналитическое задание</w:t>
      </w:r>
      <w:r>
        <w:rPr>
          <w:i/>
        </w:rPr>
        <w:t xml:space="preserve"> 5</w:t>
      </w:r>
    </w:p>
    <w:p w:rsidR="00E04375" w:rsidRPr="003018EF" w:rsidRDefault="00E04375" w:rsidP="000C2954">
      <w:pPr>
        <w:rPr>
          <w:i/>
        </w:rPr>
      </w:pPr>
      <w:r w:rsidRPr="003018EF">
        <w:rPr>
          <w:i/>
        </w:rPr>
        <w:t xml:space="preserve">(в форме тренинга по темам) </w:t>
      </w:r>
    </w:p>
    <w:p w:rsidR="00E04375" w:rsidRPr="003018EF" w:rsidRDefault="00E04375" w:rsidP="000C2954">
      <w:r w:rsidRPr="003018EF">
        <w:t>1. Морфогенез</w:t>
      </w:r>
    </w:p>
    <w:p w:rsidR="00E04375" w:rsidRPr="003018EF" w:rsidRDefault="00E04375" w:rsidP="000C2954">
      <w:r w:rsidRPr="003018EF">
        <w:t xml:space="preserve">2. </w:t>
      </w:r>
      <w:proofErr w:type="spellStart"/>
      <w:r w:rsidRPr="003018EF">
        <w:t>Функциогенез</w:t>
      </w:r>
      <w:proofErr w:type="spellEnd"/>
    </w:p>
    <w:p w:rsidR="00E04375" w:rsidRPr="003018EF" w:rsidRDefault="00E04375" w:rsidP="000C2954">
      <w:r w:rsidRPr="003018EF">
        <w:t xml:space="preserve">3. </w:t>
      </w:r>
      <w:proofErr w:type="spellStart"/>
      <w:r w:rsidRPr="003018EF">
        <w:t>Актуалгенез</w:t>
      </w:r>
      <w:proofErr w:type="spellEnd"/>
    </w:p>
    <w:p w:rsidR="00E04375" w:rsidRPr="003018EF" w:rsidRDefault="00E04375" w:rsidP="000C2954">
      <w:r w:rsidRPr="003018EF">
        <w:t xml:space="preserve">4. </w:t>
      </w:r>
      <w:proofErr w:type="spellStart"/>
      <w:r w:rsidRPr="003018EF">
        <w:t>Дизонтогенез</w:t>
      </w:r>
      <w:proofErr w:type="spellEnd"/>
    </w:p>
    <w:p w:rsidR="00E04375" w:rsidRPr="003018EF" w:rsidRDefault="00E04375" w:rsidP="000C2954">
      <w:pPr>
        <w:rPr>
          <w:b/>
        </w:rPr>
      </w:pPr>
      <w:r w:rsidRPr="003018EF">
        <w:rPr>
          <w:bCs/>
        </w:rPr>
        <w:t xml:space="preserve">Цель занятия: </w:t>
      </w:r>
      <w:r w:rsidRPr="003018EF">
        <w:t>Закрепить у студентов знания по пройденным темам</w:t>
      </w:r>
    </w:p>
    <w:p w:rsidR="00E04375" w:rsidRPr="003018EF" w:rsidRDefault="00E04375" w:rsidP="000C2954">
      <w:pPr>
        <w:rPr>
          <w:bCs/>
        </w:rPr>
      </w:pPr>
      <w:r w:rsidRPr="003018EF">
        <w:rPr>
          <w:bCs/>
        </w:rPr>
        <w:t xml:space="preserve">Порядок проведения: </w:t>
      </w:r>
    </w:p>
    <w:p w:rsidR="00E04375" w:rsidRPr="003018EF" w:rsidRDefault="00E04375" w:rsidP="000C2954">
      <w:r w:rsidRPr="003018EF">
        <w:rPr>
          <w:bCs/>
          <w:i/>
          <w:iCs/>
        </w:rPr>
        <w:t xml:space="preserve">1 </w:t>
      </w:r>
      <w:proofErr w:type="spellStart"/>
      <w:r w:rsidRPr="003018EF">
        <w:rPr>
          <w:bCs/>
          <w:i/>
          <w:iCs/>
        </w:rPr>
        <w:t>этап.</w:t>
      </w:r>
      <w:r w:rsidRPr="003018EF">
        <w:t>Преподаватель</w:t>
      </w:r>
      <w:proofErr w:type="spellEnd"/>
      <w:r w:rsidRPr="003018EF">
        <w:t xml:space="preserve">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E04375" w:rsidRPr="003018EF" w:rsidRDefault="00E04375" w:rsidP="000C2954">
      <w:r w:rsidRPr="003018EF">
        <w:rPr>
          <w:i/>
        </w:rPr>
        <w:t>2</w:t>
      </w:r>
      <w:r w:rsidRPr="003018EF">
        <w:rPr>
          <w:bCs/>
          <w:i/>
          <w:iCs/>
        </w:rPr>
        <w:t>этап.</w:t>
      </w:r>
      <w:r w:rsidRPr="003018EF">
        <w:t>Затем ответы собираются, преподаватель в течение 10 минут проверяет их, делая пометки напротив каждого вопроса: «правильно», «неправильно».</w:t>
      </w:r>
    </w:p>
    <w:p w:rsidR="00E04375" w:rsidRPr="003018EF" w:rsidRDefault="00E04375" w:rsidP="000C2954">
      <w:r w:rsidRPr="003018EF">
        <w:rPr>
          <w:bCs/>
          <w:i/>
          <w:iCs/>
        </w:rPr>
        <w:t xml:space="preserve">3 </w:t>
      </w:r>
      <w:proofErr w:type="spellStart"/>
      <w:r w:rsidRPr="003018EF">
        <w:rPr>
          <w:bCs/>
          <w:i/>
          <w:iCs/>
        </w:rPr>
        <w:t>этап.</w:t>
      </w:r>
      <w:r w:rsidRPr="003018EF">
        <w:t>После</w:t>
      </w:r>
      <w:proofErr w:type="spellEnd"/>
      <w:r w:rsidRPr="003018EF">
        <w:t xml:space="preserve">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E04375" w:rsidRPr="003018EF" w:rsidRDefault="00E04375" w:rsidP="000C2954">
      <w:r w:rsidRPr="003018EF">
        <w:rPr>
          <w:bCs/>
          <w:i/>
          <w:iCs/>
        </w:rPr>
        <w:t xml:space="preserve">4 </w:t>
      </w:r>
      <w:proofErr w:type="spellStart"/>
      <w:r w:rsidRPr="003018EF">
        <w:rPr>
          <w:bCs/>
          <w:i/>
          <w:iCs/>
        </w:rPr>
        <w:t>этап.</w:t>
      </w:r>
      <w:r w:rsidRPr="003018EF">
        <w:t>После</w:t>
      </w:r>
      <w:proofErr w:type="spellEnd"/>
      <w:r w:rsidRPr="003018EF">
        <w:t xml:space="preserve"> </w:t>
      </w:r>
      <w:r w:rsidRPr="003018EF">
        <w:rPr>
          <w:bCs/>
          <w:i/>
          <w:iCs/>
        </w:rPr>
        <w:t xml:space="preserve">3-го </w:t>
      </w:r>
      <w:proofErr w:type="spellStart"/>
      <w:r w:rsidRPr="003018EF">
        <w:rPr>
          <w:bCs/>
          <w:i/>
          <w:iCs/>
        </w:rPr>
        <w:t>этапа</w:t>
      </w:r>
      <w:r w:rsidRPr="003018EF">
        <w:t>листки</w:t>
      </w:r>
      <w:proofErr w:type="spellEnd"/>
      <w:r w:rsidRPr="003018EF">
        <w:t xml:space="preserve">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E04375" w:rsidRPr="003018EF" w:rsidRDefault="00E04375" w:rsidP="000C2954">
      <w:r w:rsidRPr="003018EF">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E04375" w:rsidRPr="003018EF" w:rsidRDefault="00E04375" w:rsidP="000C2954">
      <w:pPr>
        <w:rPr>
          <w:i/>
        </w:rPr>
      </w:pPr>
      <w:r w:rsidRPr="003018EF">
        <w:rPr>
          <w:bCs/>
        </w:rPr>
        <w:t xml:space="preserve">Форма </w:t>
      </w:r>
      <w:proofErr w:type="spellStart"/>
      <w:r w:rsidRPr="003018EF">
        <w:rPr>
          <w:bCs/>
        </w:rPr>
        <w:t>отчетности:</w:t>
      </w:r>
      <w:r w:rsidRPr="003018EF">
        <w:t>Ответы</w:t>
      </w:r>
      <w:proofErr w:type="spellEnd"/>
      <w:r w:rsidRPr="003018EF">
        <w:t xml:space="preserve"> на вопросы в письменной форме.</w:t>
      </w:r>
    </w:p>
    <w:p w:rsidR="00E04375" w:rsidRPr="003018EF" w:rsidRDefault="00E04375" w:rsidP="000C2954"/>
    <w:p w:rsidR="00E04375" w:rsidRPr="003018EF" w:rsidRDefault="00E04375" w:rsidP="000C2954">
      <w:pPr>
        <w:rPr>
          <w:i/>
        </w:rPr>
      </w:pPr>
      <w:r w:rsidRPr="003018EF">
        <w:rPr>
          <w:i/>
        </w:rPr>
        <w:t>Комплексное проблемно-аналитическое задание</w:t>
      </w:r>
      <w:r>
        <w:rPr>
          <w:i/>
        </w:rPr>
        <w:t xml:space="preserve"> 6</w:t>
      </w:r>
    </w:p>
    <w:p w:rsidR="00E04375" w:rsidRPr="003018EF" w:rsidRDefault="00E04375" w:rsidP="000C2954">
      <w:pPr>
        <w:numPr>
          <w:ilvl w:val="0"/>
          <w:numId w:val="16"/>
        </w:numPr>
      </w:pPr>
      <w:r w:rsidRPr="003018EF">
        <w:rPr>
          <w:i/>
        </w:rPr>
        <w:t xml:space="preserve">Проблемно-аналитическое задание </w:t>
      </w:r>
    </w:p>
    <w:p w:rsidR="00E04375" w:rsidRPr="003018EF" w:rsidRDefault="00E04375" w:rsidP="000C2954">
      <w:pPr>
        <w:numPr>
          <w:ilvl w:val="8"/>
          <w:numId w:val="16"/>
        </w:numPr>
      </w:pPr>
      <w:r w:rsidRPr="003018EF">
        <w:t xml:space="preserve">            Проанализировать основные параметры умственного недоразвития.</w:t>
      </w:r>
    </w:p>
    <w:p w:rsidR="00E04375" w:rsidRPr="003018EF" w:rsidRDefault="00E04375" w:rsidP="000C2954">
      <w:pPr>
        <w:numPr>
          <w:ilvl w:val="3"/>
          <w:numId w:val="16"/>
        </w:numPr>
        <w:rPr>
          <w:i/>
        </w:rPr>
      </w:pPr>
      <w:r w:rsidRPr="003018EF">
        <w:rPr>
          <w:i/>
        </w:rPr>
        <w:t>Подготовить доклад на одну из тем</w:t>
      </w:r>
    </w:p>
    <w:p w:rsidR="00E04375" w:rsidRPr="003018EF" w:rsidRDefault="00E04375" w:rsidP="000C2954">
      <w:pPr>
        <w:numPr>
          <w:ilvl w:val="3"/>
          <w:numId w:val="16"/>
        </w:numPr>
        <w:rPr>
          <w:i/>
        </w:rPr>
      </w:pPr>
      <w:r w:rsidRPr="003018EF">
        <w:rPr>
          <w:i/>
        </w:rPr>
        <w:t xml:space="preserve">Тематика докладов </w:t>
      </w:r>
    </w:p>
    <w:p w:rsidR="00E04375" w:rsidRPr="003018EF" w:rsidRDefault="00E04375" w:rsidP="000C2954">
      <w:pPr>
        <w:numPr>
          <w:ilvl w:val="3"/>
          <w:numId w:val="16"/>
        </w:numPr>
      </w:pPr>
      <w:r w:rsidRPr="003018EF">
        <w:t xml:space="preserve">1. Инклюзивное образование: сущность и содержание. </w:t>
      </w:r>
    </w:p>
    <w:p w:rsidR="00E04375" w:rsidRPr="003018EF" w:rsidRDefault="00E04375" w:rsidP="000C2954">
      <w:pPr>
        <w:numPr>
          <w:ilvl w:val="3"/>
          <w:numId w:val="16"/>
        </w:numPr>
      </w:pPr>
      <w:r w:rsidRPr="003018EF">
        <w:t xml:space="preserve">2.Принципы инклюзивного образования. </w:t>
      </w:r>
    </w:p>
    <w:p w:rsidR="00E04375" w:rsidRPr="003018EF" w:rsidRDefault="00E04375" w:rsidP="000C2954">
      <w:pPr>
        <w:numPr>
          <w:ilvl w:val="3"/>
          <w:numId w:val="16"/>
        </w:numPr>
      </w:pPr>
      <w:r w:rsidRPr="003018EF">
        <w:t xml:space="preserve">3.Отношение и стереотипы общества к инклюзивному образованию. </w:t>
      </w:r>
    </w:p>
    <w:p w:rsidR="00E04375" w:rsidRPr="003018EF" w:rsidRDefault="00E04375" w:rsidP="000C2954">
      <w:pPr>
        <w:numPr>
          <w:ilvl w:val="3"/>
          <w:numId w:val="16"/>
        </w:numPr>
      </w:pPr>
      <w:r w:rsidRPr="003018EF">
        <w:t xml:space="preserve">4.Преимущества инклюзивного образования </w:t>
      </w:r>
    </w:p>
    <w:p w:rsidR="00E04375" w:rsidRPr="003018EF" w:rsidRDefault="00E04375" w:rsidP="000C2954">
      <w:pPr>
        <w:numPr>
          <w:ilvl w:val="3"/>
          <w:numId w:val="16"/>
        </w:numPr>
        <w:rPr>
          <w:i/>
        </w:rPr>
      </w:pPr>
      <w:r w:rsidRPr="003018EF">
        <w:rPr>
          <w:i/>
        </w:rPr>
        <w:t>Информационно-аналитическое задание</w:t>
      </w:r>
    </w:p>
    <w:p w:rsidR="00E04375" w:rsidRPr="003018EF" w:rsidRDefault="00E04375" w:rsidP="000C2954">
      <w:pPr>
        <w:numPr>
          <w:ilvl w:val="3"/>
          <w:numId w:val="16"/>
        </w:numPr>
      </w:pPr>
      <w:r w:rsidRPr="003018EF">
        <w:t xml:space="preserve">            Подготовить презентацию «Психическое развитие лиц с </w:t>
      </w:r>
      <w:proofErr w:type="spellStart"/>
      <w:r w:rsidRPr="003018EF">
        <w:t>дефицитарным</w:t>
      </w:r>
      <w:proofErr w:type="spellEnd"/>
      <w:r w:rsidRPr="003018EF">
        <w:t xml:space="preserve"> развитием» (вид </w:t>
      </w:r>
      <w:proofErr w:type="spellStart"/>
      <w:r w:rsidRPr="003018EF">
        <w:t>дефицитарного</w:t>
      </w:r>
      <w:proofErr w:type="spellEnd"/>
      <w:r w:rsidRPr="003018EF">
        <w:t xml:space="preserve"> развития и возраст студент выбирает самостоятельно).</w:t>
      </w:r>
    </w:p>
    <w:p w:rsidR="00E04375" w:rsidRPr="003018EF" w:rsidRDefault="00E04375" w:rsidP="000C2954">
      <w:pPr>
        <w:numPr>
          <w:ilvl w:val="2"/>
          <w:numId w:val="16"/>
        </w:numPr>
      </w:pPr>
      <w:r w:rsidRPr="003018EF">
        <w:rPr>
          <w:i/>
        </w:rPr>
        <w:t>Исследовательское задание</w:t>
      </w:r>
    </w:p>
    <w:p w:rsidR="00E04375" w:rsidRPr="003018EF" w:rsidRDefault="00E04375" w:rsidP="000C2954">
      <w:pPr>
        <w:numPr>
          <w:ilvl w:val="3"/>
          <w:numId w:val="16"/>
        </w:numPr>
      </w:pPr>
      <w:r w:rsidRPr="003018EF">
        <w:t xml:space="preserve">             Заполнить таблицу «Психическое развитие лиц с </w:t>
      </w:r>
      <w:proofErr w:type="spellStart"/>
      <w:r w:rsidRPr="003018EF">
        <w:t>дефицитарным</w:t>
      </w:r>
      <w:proofErr w:type="spellEnd"/>
      <w:r w:rsidRPr="003018EF">
        <w:t xml:space="preserve"> развитием»</w:t>
      </w:r>
    </w:p>
    <w:p w:rsidR="00E04375" w:rsidRPr="003018EF" w:rsidRDefault="00E04375" w:rsidP="000C2954"/>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E04375" w:rsidRPr="003018EF" w:rsidTr="00F65D4B">
        <w:tc>
          <w:tcPr>
            <w:tcW w:w="2880" w:type="dxa"/>
            <w:tcBorders>
              <w:top w:val="single" w:sz="2" w:space="0" w:color="000000"/>
              <w:left w:val="single" w:sz="2" w:space="0" w:color="000000"/>
              <w:bottom w:val="single" w:sz="2" w:space="0" w:color="000000"/>
            </w:tcBorders>
          </w:tcPr>
          <w:p w:rsidR="00E04375" w:rsidRPr="003018EF" w:rsidRDefault="00E04375" w:rsidP="00F65D4B">
            <w:r w:rsidRPr="003018EF">
              <w:t xml:space="preserve">Вариант </w:t>
            </w:r>
            <w:proofErr w:type="spellStart"/>
            <w:r w:rsidRPr="003018EF">
              <w:t>дефицитарного</w:t>
            </w:r>
            <w:proofErr w:type="spellEnd"/>
            <w:r w:rsidRPr="003018EF">
              <w:t xml:space="preserve"> развития</w:t>
            </w:r>
          </w:p>
        </w:tc>
        <w:tc>
          <w:tcPr>
            <w:tcW w:w="2750" w:type="dxa"/>
            <w:tcBorders>
              <w:top w:val="single" w:sz="2" w:space="0" w:color="000000"/>
              <w:left w:val="single" w:sz="2" w:space="0" w:color="000000"/>
              <w:bottom w:val="single" w:sz="2" w:space="0" w:color="000000"/>
            </w:tcBorders>
          </w:tcPr>
          <w:p w:rsidR="00E04375" w:rsidRPr="003018EF" w:rsidRDefault="00E04375" w:rsidP="00F65D4B">
            <w:r w:rsidRPr="003018EF">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E04375" w:rsidRPr="003018EF" w:rsidRDefault="00E04375" w:rsidP="00F65D4B">
            <w:r w:rsidRPr="003018EF">
              <w:t>Особенности психического развития</w:t>
            </w:r>
          </w:p>
        </w:tc>
      </w:tr>
      <w:tr w:rsidR="00E04375" w:rsidRPr="003018EF" w:rsidTr="00F65D4B">
        <w:tc>
          <w:tcPr>
            <w:tcW w:w="2880" w:type="dxa"/>
            <w:tcBorders>
              <w:left w:val="single" w:sz="2" w:space="0" w:color="000000"/>
              <w:bottom w:val="single" w:sz="2" w:space="0" w:color="000000"/>
            </w:tcBorders>
          </w:tcPr>
          <w:p w:rsidR="00E04375" w:rsidRPr="003018EF" w:rsidRDefault="00E04375" w:rsidP="00F65D4B"/>
        </w:tc>
        <w:tc>
          <w:tcPr>
            <w:tcW w:w="2750" w:type="dxa"/>
            <w:tcBorders>
              <w:left w:val="single" w:sz="2" w:space="0" w:color="000000"/>
              <w:bottom w:val="single" w:sz="2" w:space="0" w:color="000000"/>
            </w:tcBorders>
          </w:tcPr>
          <w:p w:rsidR="00E04375" w:rsidRPr="003018EF" w:rsidRDefault="00E04375" w:rsidP="00F65D4B"/>
        </w:tc>
        <w:tc>
          <w:tcPr>
            <w:tcW w:w="3010" w:type="dxa"/>
            <w:tcBorders>
              <w:left w:val="single" w:sz="2" w:space="0" w:color="000000"/>
              <w:bottom w:val="single" w:sz="2" w:space="0" w:color="000000"/>
              <w:right w:val="single" w:sz="2" w:space="0" w:color="000000"/>
            </w:tcBorders>
          </w:tcPr>
          <w:p w:rsidR="00E04375" w:rsidRPr="003018EF" w:rsidRDefault="00E04375" w:rsidP="00F65D4B"/>
        </w:tc>
      </w:tr>
    </w:tbl>
    <w:p w:rsidR="00E04375" w:rsidRPr="003018EF" w:rsidRDefault="00E04375" w:rsidP="000C2954">
      <w:pPr>
        <w:numPr>
          <w:ilvl w:val="2"/>
          <w:numId w:val="16"/>
        </w:numPr>
      </w:pPr>
      <w:r w:rsidRPr="003018EF">
        <w:rPr>
          <w:i/>
        </w:rPr>
        <w:t>Проблемное задание</w:t>
      </w:r>
    </w:p>
    <w:p w:rsidR="00E04375" w:rsidRPr="003018EF" w:rsidRDefault="00E04375" w:rsidP="000C2954">
      <w:r w:rsidRPr="003018EF">
        <w:t>Составить таблицу «Особенности психического развития при поврежденном развитии».</w:t>
      </w:r>
    </w:p>
    <w:p w:rsidR="00E04375" w:rsidRPr="003018EF" w:rsidRDefault="00E04375" w:rsidP="000C2954">
      <w:pPr>
        <w:rPr>
          <w:i/>
        </w:rPr>
      </w:pPr>
      <w:r w:rsidRPr="003018EF">
        <w:rPr>
          <w:i/>
        </w:rPr>
        <w:t>Проблемно-аналитическое задание</w:t>
      </w:r>
    </w:p>
    <w:p w:rsidR="00E04375" w:rsidRPr="003018EF" w:rsidRDefault="00E04375" w:rsidP="000C2954">
      <w:r w:rsidRPr="003018EF">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E04375" w:rsidRPr="003018EF" w:rsidRDefault="00E04375" w:rsidP="000C2954">
      <w:pPr>
        <w:rPr>
          <w:i/>
        </w:rPr>
      </w:pPr>
      <w:r w:rsidRPr="003018EF">
        <w:rPr>
          <w:i/>
        </w:rPr>
        <w:t>Дискуссия</w:t>
      </w:r>
    </w:p>
    <w:p w:rsidR="00E04375" w:rsidRPr="003018EF" w:rsidRDefault="00E04375" w:rsidP="000C2954">
      <w:r w:rsidRPr="003018EF">
        <w:t>Обсудить в группе специфику аффективных нарушений аутичных детей по составленной схеме.</w:t>
      </w:r>
    </w:p>
    <w:p w:rsidR="00E04375" w:rsidRPr="003018EF" w:rsidRDefault="00E04375" w:rsidP="000C2954">
      <w:pPr>
        <w:rPr>
          <w:i/>
        </w:rPr>
      </w:pPr>
    </w:p>
    <w:p w:rsidR="00E04375" w:rsidRPr="003018EF" w:rsidRDefault="00E04375" w:rsidP="000C2954">
      <w:pPr>
        <w:rPr>
          <w:i/>
        </w:rPr>
      </w:pPr>
      <w:r w:rsidRPr="003018EF">
        <w:rPr>
          <w:i/>
        </w:rPr>
        <w:t>Комплексное проблемно-аналитическое задание</w:t>
      </w:r>
      <w:r>
        <w:rPr>
          <w:i/>
        </w:rPr>
        <w:t xml:space="preserve"> 7</w:t>
      </w:r>
    </w:p>
    <w:p w:rsidR="00E04375" w:rsidRPr="003018EF" w:rsidRDefault="00E04375" w:rsidP="000C2954">
      <w:r w:rsidRPr="003018EF">
        <w:rPr>
          <w:i/>
        </w:rPr>
        <w:tab/>
      </w:r>
      <w:proofErr w:type="spellStart"/>
      <w:r w:rsidRPr="003018EF">
        <w:rPr>
          <w:bCs/>
        </w:rPr>
        <w:t>Цель.</w:t>
      </w:r>
      <w:r w:rsidRPr="003018EF">
        <w:t>Изучение</w:t>
      </w:r>
      <w:proofErr w:type="spellEnd"/>
      <w:r w:rsidRPr="003018EF">
        <w:t xml:space="preserve"> особенностей развития различных категорий детей с ограниченными возможностями здоровья.</w:t>
      </w:r>
    </w:p>
    <w:p w:rsidR="00E04375" w:rsidRPr="003018EF" w:rsidRDefault="00E04375" w:rsidP="000C2954">
      <w:pPr>
        <w:rPr>
          <w:bCs/>
        </w:rPr>
      </w:pPr>
      <w:r w:rsidRPr="003018EF">
        <w:rPr>
          <w:bCs/>
        </w:rPr>
        <w:t xml:space="preserve">Содержание работы. </w:t>
      </w:r>
    </w:p>
    <w:p w:rsidR="00E04375" w:rsidRPr="003018EF" w:rsidRDefault="00E04375" w:rsidP="000C2954">
      <w:r w:rsidRPr="003018EF">
        <w:t xml:space="preserve">Составление характеристик психического развития детей с различными формами </w:t>
      </w:r>
      <w:proofErr w:type="spellStart"/>
      <w:r w:rsidRPr="003018EF">
        <w:t>дизонтогенеза</w:t>
      </w:r>
      <w:proofErr w:type="spellEnd"/>
      <w:r w:rsidRPr="003018EF">
        <w:t>.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E04375" w:rsidRPr="003018EF" w:rsidRDefault="00E04375" w:rsidP="000C2954">
      <w:r w:rsidRPr="003018EF">
        <w:t xml:space="preserve">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w:t>
      </w:r>
      <w:proofErr w:type="spellStart"/>
      <w:r w:rsidRPr="003018EF">
        <w:t>дизонтогенеза</w:t>
      </w:r>
      <w:proofErr w:type="spellEnd"/>
      <w:r w:rsidRPr="003018EF">
        <w:t>.</w:t>
      </w:r>
    </w:p>
    <w:p w:rsidR="00E04375" w:rsidRPr="003018EF" w:rsidRDefault="00E04375" w:rsidP="00ED4755">
      <w:pPr>
        <w:ind w:firstLine="708"/>
      </w:pPr>
      <w:r w:rsidRPr="003018EF">
        <w:t xml:space="preserve">Также предлагается задание – просмотр фильма «Сотворившая чудо» о слепоглухой Елене </w:t>
      </w:r>
      <w:proofErr w:type="spellStart"/>
      <w:r w:rsidRPr="003018EF">
        <w:t>Келлер</w:t>
      </w:r>
      <w:proofErr w:type="spellEnd"/>
      <w:r w:rsidRPr="003018EF">
        <w:t>.</w:t>
      </w:r>
    </w:p>
    <w:p w:rsidR="00E04375" w:rsidRPr="003018EF" w:rsidRDefault="00E04375" w:rsidP="000C2954">
      <w:r w:rsidRPr="003018EF">
        <w:t>Студенты посещают одну из коррекционных школ, например, школу для глухих детей.</w:t>
      </w:r>
    </w:p>
    <w:p w:rsidR="00E04375" w:rsidRPr="003018EF" w:rsidRDefault="00E04375" w:rsidP="000C2954">
      <w:r w:rsidRPr="003018EF">
        <w:t>В результате проделанной самостоятельной работы на практическом занятии обсуждаются ее результаты.</w:t>
      </w:r>
    </w:p>
    <w:p w:rsidR="00E04375" w:rsidRPr="003018EF" w:rsidRDefault="00E04375" w:rsidP="000C2954">
      <w:pPr>
        <w:rPr>
          <w:bCs/>
          <w:iCs/>
        </w:rPr>
      </w:pPr>
      <w:r w:rsidRPr="003018EF">
        <w:rPr>
          <w:bCs/>
          <w:iCs/>
        </w:rPr>
        <w:t>Схема наблюдения за детьми в школе.</w:t>
      </w:r>
    </w:p>
    <w:p w:rsidR="00E04375" w:rsidRPr="003018EF" w:rsidRDefault="00E04375" w:rsidP="000C2954">
      <w:pPr>
        <w:numPr>
          <w:ilvl w:val="0"/>
          <w:numId w:val="1"/>
        </w:numPr>
      </w:pPr>
      <w:r w:rsidRPr="003018EF">
        <w:t>Оценка организации и специфики урока в школе для глухих детей.</w:t>
      </w:r>
    </w:p>
    <w:p w:rsidR="00E04375" w:rsidRPr="003018EF" w:rsidRDefault="00E04375" w:rsidP="000C2954">
      <w:pPr>
        <w:numPr>
          <w:ilvl w:val="0"/>
          <w:numId w:val="1"/>
        </w:numPr>
      </w:pPr>
      <w:r w:rsidRPr="003018EF">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E04375" w:rsidRPr="003018EF" w:rsidRDefault="00E04375" w:rsidP="000C2954">
      <w:pPr>
        <w:numPr>
          <w:ilvl w:val="0"/>
          <w:numId w:val="1"/>
        </w:numPr>
      </w:pPr>
      <w:r w:rsidRPr="003018EF">
        <w:rPr>
          <w:iCs/>
        </w:rPr>
        <w:t xml:space="preserve">Соотношение устной, </w:t>
      </w:r>
      <w:proofErr w:type="spellStart"/>
      <w:r w:rsidRPr="003018EF">
        <w:rPr>
          <w:iCs/>
        </w:rPr>
        <w:t>дактильной</w:t>
      </w:r>
      <w:proofErr w:type="spellEnd"/>
      <w:r w:rsidRPr="003018EF">
        <w:rPr>
          <w:iCs/>
        </w:rPr>
        <w:t xml:space="preserve"> и жестовой речи в свободном общении</w:t>
      </w:r>
    </w:p>
    <w:p w:rsidR="00E04375" w:rsidRPr="003018EF" w:rsidRDefault="00E04375" w:rsidP="000C2954">
      <w:pPr>
        <w:numPr>
          <w:ilvl w:val="0"/>
          <w:numId w:val="1"/>
        </w:numPr>
        <w:rPr>
          <w:iCs/>
        </w:rPr>
      </w:pPr>
      <w:r w:rsidRPr="003018EF">
        <w:rPr>
          <w:iCs/>
        </w:rPr>
        <w:t xml:space="preserve">Грамматическая, синтаксическая и лексико-семантическая </w:t>
      </w:r>
      <w:proofErr w:type="spellStart"/>
      <w:r w:rsidRPr="003018EF">
        <w:rPr>
          <w:iCs/>
        </w:rPr>
        <w:t>оформленность</w:t>
      </w:r>
      <w:proofErr w:type="spellEnd"/>
      <w:r w:rsidRPr="003018EF">
        <w:rPr>
          <w:iCs/>
        </w:rPr>
        <w:t xml:space="preserve"> высказываний.</w:t>
      </w:r>
    </w:p>
    <w:p w:rsidR="00E04375" w:rsidRPr="003018EF" w:rsidRDefault="00E04375" w:rsidP="000C2954">
      <w:pPr>
        <w:numPr>
          <w:ilvl w:val="0"/>
          <w:numId w:val="1"/>
        </w:numPr>
      </w:pPr>
      <w:r w:rsidRPr="003018EF">
        <w:rPr>
          <w:iCs/>
        </w:rPr>
        <w:t>Особенности внимания и познавательных процессов</w:t>
      </w:r>
    </w:p>
    <w:p w:rsidR="00E04375" w:rsidRPr="003018EF" w:rsidRDefault="00E04375" w:rsidP="000C2954">
      <w:pPr>
        <w:numPr>
          <w:ilvl w:val="0"/>
          <w:numId w:val="1"/>
        </w:numPr>
        <w:rPr>
          <w:iCs/>
        </w:rPr>
      </w:pPr>
      <w:r w:rsidRPr="003018EF">
        <w:rPr>
          <w:iCs/>
        </w:rPr>
        <w:t>Особенности мыслительной деятельности:</w:t>
      </w:r>
    </w:p>
    <w:p w:rsidR="00E04375" w:rsidRPr="003018EF" w:rsidRDefault="00E04375" w:rsidP="000C2954">
      <w:pPr>
        <w:numPr>
          <w:ilvl w:val="0"/>
          <w:numId w:val="1"/>
        </w:numPr>
        <w:rPr>
          <w:iCs/>
        </w:rPr>
      </w:pPr>
      <w:r w:rsidRPr="003018EF">
        <w:rPr>
          <w:iCs/>
        </w:rPr>
        <w:t>Особенности учебной деятельности</w:t>
      </w:r>
    </w:p>
    <w:p w:rsidR="00E04375" w:rsidRPr="003018EF" w:rsidRDefault="00E04375" w:rsidP="000C2954">
      <w:pPr>
        <w:numPr>
          <w:ilvl w:val="0"/>
          <w:numId w:val="1"/>
        </w:numPr>
        <w:rPr>
          <w:iCs/>
        </w:rPr>
      </w:pPr>
      <w:r w:rsidRPr="003018EF">
        <w:rPr>
          <w:iCs/>
        </w:rPr>
        <w:t>Наличие устойчивого интереса, отчетливо выраженной склонности к какому-либо определенному виду деятельности.</w:t>
      </w:r>
    </w:p>
    <w:p w:rsidR="00E04375" w:rsidRPr="003018EF" w:rsidRDefault="00E04375" w:rsidP="000C2954">
      <w:pPr>
        <w:numPr>
          <w:ilvl w:val="0"/>
          <w:numId w:val="1"/>
        </w:numPr>
        <w:rPr>
          <w:b/>
          <w:bCs/>
        </w:rPr>
      </w:pPr>
      <w:r w:rsidRPr="003018EF">
        <w:rPr>
          <w:iCs/>
        </w:rPr>
        <w:t>Особенности волевой регуляции психической деятельности</w:t>
      </w:r>
    </w:p>
    <w:p w:rsidR="00E04375" w:rsidRPr="003018EF" w:rsidRDefault="00E04375" w:rsidP="000C2954">
      <w:pPr>
        <w:rPr>
          <w:bCs/>
        </w:rPr>
      </w:pPr>
      <w:r w:rsidRPr="003018EF">
        <w:rPr>
          <w:bCs/>
        </w:rPr>
        <w:t>Схема анализа фильма «Сотворившая чудо».</w:t>
      </w:r>
    </w:p>
    <w:p w:rsidR="00E04375" w:rsidRPr="003018EF" w:rsidRDefault="00E04375" w:rsidP="000C2954">
      <w:pPr>
        <w:numPr>
          <w:ilvl w:val="0"/>
          <w:numId w:val="1"/>
        </w:numPr>
      </w:pPr>
      <w:r w:rsidRPr="003018EF">
        <w:t xml:space="preserve">В чем проявляется сущность </w:t>
      </w:r>
      <w:proofErr w:type="spellStart"/>
      <w:r w:rsidRPr="003018EF">
        <w:t>слепоглухонемоты</w:t>
      </w:r>
      <w:proofErr w:type="spellEnd"/>
      <w:r w:rsidRPr="003018EF">
        <w:t>.</w:t>
      </w:r>
    </w:p>
    <w:p w:rsidR="00E04375" w:rsidRPr="003018EF" w:rsidRDefault="00E04375" w:rsidP="000C2954">
      <w:pPr>
        <w:numPr>
          <w:ilvl w:val="0"/>
          <w:numId w:val="1"/>
        </w:numPr>
      </w:pPr>
      <w:r w:rsidRPr="003018EF">
        <w:t>Какие особенности поведения ребенка, лишенного слуха и зрения.</w:t>
      </w:r>
    </w:p>
    <w:p w:rsidR="00E04375" w:rsidRPr="003018EF" w:rsidRDefault="00E04375" w:rsidP="000C2954">
      <w:pPr>
        <w:numPr>
          <w:ilvl w:val="0"/>
          <w:numId w:val="1"/>
        </w:numPr>
      </w:pPr>
      <w:r w:rsidRPr="003018EF">
        <w:t>Какие возможности развития существуют при сложном нарушении.</w:t>
      </w:r>
    </w:p>
    <w:p w:rsidR="00E04375" w:rsidRPr="003018EF" w:rsidRDefault="00E04375" w:rsidP="000C2954">
      <w:pPr>
        <w:numPr>
          <w:ilvl w:val="0"/>
          <w:numId w:val="1"/>
        </w:numPr>
      </w:pPr>
      <w:r w:rsidRPr="003018EF">
        <w:t>Каково значение речи в речи в развитии слепоглухого.</w:t>
      </w:r>
    </w:p>
    <w:p w:rsidR="00E04375" w:rsidRPr="003018EF" w:rsidRDefault="00E04375" w:rsidP="000C2954">
      <w:pPr>
        <w:numPr>
          <w:ilvl w:val="0"/>
          <w:numId w:val="1"/>
        </w:numPr>
      </w:pPr>
      <w:r w:rsidRPr="003018EF">
        <w:t xml:space="preserve">Почему необходимо было включать </w:t>
      </w:r>
      <w:proofErr w:type="spellStart"/>
      <w:r w:rsidRPr="003018EF">
        <w:t>дактильную</w:t>
      </w:r>
      <w:proofErr w:type="spellEnd"/>
      <w:r w:rsidRPr="003018EF">
        <w:t xml:space="preserve"> речь в процесс обучения ребенка.</w:t>
      </w:r>
    </w:p>
    <w:p w:rsidR="00E04375" w:rsidRPr="003018EF" w:rsidRDefault="00E04375" w:rsidP="000C2954">
      <w:pPr>
        <w:numPr>
          <w:ilvl w:val="0"/>
          <w:numId w:val="1"/>
        </w:numPr>
      </w:pPr>
      <w:r w:rsidRPr="003018EF">
        <w:t>Что происходит со слепоглухим ребенком при осознании роли слова.</w:t>
      </w:r>
    </w:p>
    <w:p w:rsidR="00E04375" w:rsidRPr="003018EF" w:rsidRDefault="00E04375" w:rsidP="000C2954">
      <w:pPr>
        <w:numPr>
          <w:ilvl w:val="0"/>
          <w:numId w:val="1"/>
        </w:numPr>
      </w:pPr>
      <w:r w:rsidRPr="003018EF">
        <w:t>Каковы возможности развития лиц, лишенных слуха и зрения.</w:t>
      </w:r>
    </w:p>
    <w:p w:rsidR="00E04375" w:rsidRPr="003018EF" w:rsidRDefault="00E04375" w:rsidP="000C2954">
      <w:r w:rsidRPr="003018EF">
        <w:t>Анализ по предложенным схемам студентами выполняется самостоятельно и обсуждается на практических занятиях.</w:t>
      </w:r>
    </w:p>
    <w:p w:rsidR="00E04375" w:rsidRPr="003018EF" w:rsidRDefault="00E04375" w:rsidP="000C2954"/>
    <w:p w:rsidR="00E04375" w:rsidRPr="003018EF" w:rsidRDefault="00E04375" w:rsidP="000C2954">
      <w:pPr>
        <w:rPr>
          <w:i/>
        </w:rPr>
      </w:pPr>
      <w:r w:rsidRPr="003018EF">
        <w:rPr>
          <w:i/>
        </w:rPr>
        <w:t>Комплексное проблемно-аналитическое задание</w:t>
      </w:r>
      <w:r>
        <w:rPr>
          <w:i/>
        </w:rPr>
        <w:t xml:space="preserve"> 8</w:t>
      </w:r>
    </w:p>
    <w:p w:rsidR="00E04375" w:rsidRPr="003018EF" w:rsidRDefault="00E04375" w:rsidP="000C2954">
      <w:r w:rsidRPr="003018EF">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E04375" w:rsidRPr="003018EF" w:rsidRDefault="00E04375" w:rsidP="000C2954">
      <w:r w:rsidRPr="003018EF">
        <w:rPr>
          <w:bCs/>
        </w:rPr>
        <w:t>Игра 1. Поиск «противоположных» предметов</w:t>
      </w:r>
    </w:p>
    <w:p w:rsidR="00E04375" w:rsidRPr="003018EF" w:rsidRDefault="00E04375" w:rsidP="000C2954">
      <w:r w:rsidRPr="003018EF">
        <w:rPr>
          <w:bCs/>
        </w:rPr>
        <w:t>Цель.</w:t>
      </w:r>
      <w:r w:rsidRPr="003018EF">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E04375" w:rsidRPr="003018EF" w:rsidRDefault="00E04375" w:rsidP="000C2954">
      <w:r w:rsidRPr="003018EF">
        <w:rPr>
          <w:bCs/>
        </w:rPr>
        <w:t>Игровое задание</w:t>
      </w:r>
      <w:r w:rsidRPr="003018EF">
        <w:t>. Назвать как можно больше предметов, «противоположных» 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E04375" w:rsidRPr="003018EF" w:rsidRDefault="00E04375" w:rsidP="000C2954">
      <w:r w:rsidRPr="003018EF">
        <w:rPr>
          <w:bCs/>
        </w:rPr>
        <w:t>Игра 2. Поиск предметов по заданным признакам</w:t>
      </w:r>
    </w:p>
    <w:p w:rsidR="00E04375" w:rsidRPr="003018EF" w:rsidRDefault="00E04375" w:rsidP="000C2954">
      <w:r w:rsidRPr="003018EF">
        <w:rPr>
          <w:bCs/>
        </w:rPr>
        <w:t>Цель.</w:t>
      </w:r>
      <w:r w:rsidRPr="003018EF">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E04375" w:rsidRPr="003018EF" w:rsidRDefault="00E04375" w:rsidP="000C2954">
      <w:r w:rsidRPr="003018EF">
        <w:rPr>
          <w:bCs/>
        </w:rPr>
        <w:t>Игровое задание</w:t>
      </w:r>
      <w:r w:rsidRPr="003018EF">
        <w:t>. Назвать как можно больше предметов, обладающих заданными признаками и с этой точки зрения похожих на 2-3 названных педагогом предмета. Например: «Назовите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p>
    <w:p w:rsidR="00E04375" w:rsidRPr="003018EF" w:rsidRDefault="00E04375" w:rsidP="000C2954">
      <w:r w:rsidRPr="003018EF">
        <w:rPr>
          <w:bCs/>
        </w:rPr>
        <w:t>Игра 3. Поиск соединительных звеньев</w:t>
      </w:r>
    </w:p>
    <w:p w:rsidR="00E04375" w:rsidRPr="003018EF" w:rsidRDefault="00E04375" w:rsidP="000C2954">
      <w:r w:rsidRPr="003018EF">
        <w:rPr>
          <w:bCs/>
        </w:rPr>
        <w:t>Цель.</w:t>
      </w:r>
      <w:r w:rsidRPr="003018EF">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E04375" w:rsidRPr="003018EF" w:rsidRDefault="00E04375" w:rsidP="000C2954">
      <w:r w:rsidRPr="003018EF">
        <w:rPr>
          <w:bCs/>
        </w:rPr>
        <w:t>Игровое задание</w:t>
      </w:r>
      <w:r w:rsidRPr="003018EF">
        <w:t>. Называются два предмета, например</w:t>
      </w:r>
      <w:r>
        <w:t>,</w:t>
      </w:r>
      <w:r w:rsidRPr="003018EF">
        <w:t xml:space="preserve">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E04375" w:rsidRPr="003018EF" w:rsidRDefault="00E04375" w:rsidP="000C2954">
      <w:r w:rsidRPr="003018EF">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E04375" w:rsidRPr="003018EF" w:rsidRDefault="00E04375" w:rsidP="000C2954">
      <w:r w:rsidRPr="003018EF">
        <w:rPr>
          <w:bCs/>
        </w:rPr>
        <w:t>Игра 4. Способы использования предмета</w:t>
      </w:r>
    </w:p>
    <w:p w:rsidR="00E04375" w:rsidRPr="003018EF" w:rsidRDefault="00E04375" w:rsidP="000C2954">
      <w:r w:rsidRPr="003018EF">
        <w:rPr>
          <w:bCs/>
        </w:rPr>
        <w:t>Цель.</w:t>
      </w:r>
      <w:r w:rsidRPr="003018EF">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E04375" w:rsidRPr="003018EF" w:rsidRDefault="00E04375" w:rsidP="000C2954">
      <w:r w:rsidRPr="003018EF">
        <w:rPr>
          <w:bCs/>
        </w:rPr>
        <w:t>Игровое задание</w:t>
      </w:r>
      <w:r w:rsidRPr="003018EF">
        <w:t>. Назвать как можно больше различных способов использования хорошо известного детям предмета, например</w:t>
      </w:r>
      <w:r>
        <w:t>,</w:t>
      </w:r>
      <w:r w:rsidRPr="003018EF">
        <w:t xml:space="preserve"> книги. 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E04375" w:rsidRPr="003018EF" w:rsidRDefault="00E04375" w:rsidP="000C2954">
      <w:r w:rsidRPr="003018EF">
        <w:rPr>
          <w:bCs/>
        </w:rPr>
        <w:t>Игра 5. Формулирование определений</w:t>
      </w:r>
    </w:p>
    <w:p w:rsidR="00E04375" w:rsidRPr="003018EF" w:rsidRDefault="00E04375" w:rsidP="000C2954">
      <w:r w:rsidRPr="003018EF">
        <w:rPr>
          <w:bCs/>
        </w:rPr>
        <w:t>Цель.</w:t>
      </w:r>
      <w:r w:rsidRPr="003018EF">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E04375" w:rsidRPr="003018EF" w:rsidRDefault="00E04375" w:rsidP="000C2954">
      <w:r w:rsidRPr="003018EF">
        <w:rPr>
          <w:bCs/>
        </w:rPr>
        <w:t>Игровое задание</w:t>
      </w:r>
      <w:r w:rsidRPr="003018EF">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E04375" w:rsidRPr="003018EF" w:rsidRDefault="00E04375" w:rsidP="000C2954">
      <w:r w:rsidRPr="003018EF">
        <w:rPr>
          <w:bCs/>
        </w:rPr>
        <w:t>Игра 6. Перечислить возможные причины</w:t>
      </w:r>
    </w:p>
    <w:p w:rsidR="00E04375" w:rsidRPr="003018EF" w:rsidRDefault="00E04375" w:rsidP="000C2954">
      <w:r w:rsidRPr="003018EF">
        <w:rPr>
          <w:bCs/>
        </w:rPr>
        <w:t>Цель.</w:t>
      </w:r>
      <w:r w:rsidRPr="003018EF">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E04375" w:rsidRPr="003018EF" w:rsidRDefault="00E04375" w:rsidP="000C2954">
      <w:r w:rsidRPr="003018EF">
        <w:rPr>
          <w:bCs/>
        </w:rPr>
        <w:t>Игровое задание</w:t>
      </w:r>
      <w:r w:rsidRPr="003018EF">
        <w:t>. Педагог описывает какую-либо ситуацию, например: «Вернувшись с прогулки, вы обнаружили, что дверь вашей квартиры распахнута настежь...» 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«забыл закрыть дверь» — и кончая нетривиальными — «марсиане прилетели»).</w:t>
      </w:r>
    </w:p>
    <w:p w:rsidR="00E04375" w:rsidRPr="003018EF" w:rsidRDefault="00E04375" w:rsidP="000C2954">
      <w:r w:rsidRPr="003018EF">
        <w:rPr>
          <w:bCs/>
        </w:rPr>
        <w:t>Игра 7. Сократить рассказ</w:t>
      </w:r>
    </w:p>
    <w:p w:rsidR="00E04375" w:rsidRPr="003018EF" w:rsidRDefault="00E04375" w:rsidP="000C2954">
      <w:r w:rsidRPr="003018EF">
        <w:rPr>
          <w:bCs/>
        </w:rPr>
        <w:t xml:space="preserve">Цель. </w:t>
      </w:r>
      <w:r w:rsidRPr="003018EF">
        <w:t>Учить концентрировать внимание на сути, отсекая все второстепенное.</w:t>
      </w:r>
    </w:p>
    <w:p w:rsidR="00E04375" w:rsidRPr="003018EF" w:rsidRDefault="00E04375" w:rsidP="000C2954">
      <w:r w:rsidRPr="003018EF">
        <w:rPr>
          <w:bCs/>
        </w:rPr>
        <w:t xml:space="preserve">Игровое задание. </w:t>
      </w:r>
      <w:r w:rsidRPr="003018EF">
        <w:t>Передать содержание рассказа максимально кратко — в 2-3 предложениях, желательно сохранив основное его содержание.</w:t>
      </w:r>
    </w:p>
    <w:p w:rsidR="00E04375" w:rsidRPr="003018EF" w:rsidRDefault="00E04375" w:rsidP="000C2954">
      <w:r w:rsidRPr="003018EF">
        <w:t>В этой игре возможна коллективная доработка наиболее удачных ответов.</w:t>
      </w:r>
    </w:p>
    <w:p w:rsidR="00E04375" w:rsidRPr="003018EF" w:rsidRDefault="00E04375" w:rsidP="000C2954">
      <w:r w:rsidRPr="003018EF">
        <w:rPr>
          <w:bCs/>
        </w:rPr>
        <w:t>Игра 8. Что на что похоже</w:t>
      </w:r>
    </w:p>
    <w:p w:rsidR="00E04375" w:rsidRPr="003018EF" w:rsidRDefault="00E04375" w:rsidP="000C2954">
      <w:r w:rsidRPr="003018EF">
        <w:rPr>
          <w:bCs/>
        </w:rPr>
        <w:t xml:space="preserve">Цель. </w:t>
      </w:r>
      <w:r w:rsidRPr="003018EF">
        <w:t>Развитие ассоциативности мышления.</w:t>
      </w:r>
    </w:p>
    <w:p w:rsidR="00E04375" w:rsidRPr="003018EF" w:rsidRDefault="00E04375" w:rsidP="000C2954">
      <w:r w:rsidRPr="003018EF">
        <w:rPr>
          <w:bCs/>
        </w:rPr>
        <w:t xml:space="preserve">Игровое задание. </w:t>
      </w:r>
      <w:r w:rsidRPr="003018EF">
        <w:t>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«То, что я загадал похоже на...» — и дает слово тому, кто первый нашел сравнение и поднял руку. Например, бант может быть ассоциирован с цветком, с бабоч</w:t>
      </w:r>
      <w:r>
        <w:t>кой, ви</w:t>
      </w:r>
      <w:r w:rsidRPr="003018EF">
        <w:t>нтом вертолета, с цифрой «8», которая лежит на боку. Отгадавший выбирает но</w:t>
      </w:r>
      <w:r>
        <w:t>вых участников</w:t>
      </w:r>
      <w:r w:rsidRPr="003018EF">
        <w:t xml:space="preserve"> и предлагает следующий предмет для ассоциации.</w:t>
      </w:r>
    </w:p>
    <w:p w:rsidR="00E04375" w:rsidRPr="003018EF" w:rsidRDefault="00E04375" w:rsidP="000C2954">
      <w:r w:rsidRPr="003018EF">
        <w:rPr>
          <w:bCs/>
        </w:rPr>
        <w:t>Игра 9. Волшебные кляксы</w:t>
      </w:r>
    </w:p>
    <w:p w:rsidR="00E04375" w:rsidRPr="003018EF" w:rsidRDefault="00E04375" w:rsidP="000C2954">
      <w:r w:rsidRPr="003018EF">
        <w:rPr>
          <w:bCs/>
        </w:rPr>
        <w:t xml:space="preserve">Цель. </w:t>
      </w:r>
      <w:r w:rsidRPr="003018EF">
        <w:t>Развитие ассоциативности мышления.</w:t>
      </w:r>
    </w:p>
    <w:p w:rsidR="00E04375" w:rsidRPr="003018EF" w:rsidRDefault="00E04375" w:rsidP="000C2954">
      <w:r w:rsidRPr="003018EF">
        <w:rPr>
          <w:bCs/>
        </w:rPr>
        <w:t xml:space="preserve">Игровое задание. </w:t>
      </w:r>
      <w:r w:rsidRPr="003018EF">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E04375" w:rsidRPr="003018EF" w:rsidRDefault="00E04375" w:rsidP="000C2954">
      <w:r w:rsidRPr="003018EF">
        <w:rPr>
          <w:bCs/>
        </w:rPr>
        <w:t xml:space="preserve">Игра 10. </w:t>
      </w:r>
      <w:proofErr w:type="spellStart"/>
      <w:r w:rsidRPr="003018EF">
        <w:rPr>
          <w:bCs/>
        </w:rPr>
        <w:t>Словоассоциации</w:t>
      </w:r>
      <w:proofErr w:type="spellEnd"/>
    </w:p>
    <w:p w:rsidR="00E04375" w:rsidRPr="003018EF" w:rsidRDefault="00E04375" w:rsidP="000C2954">
      <w:r w:rsidRPr="003018EF">
        <w:rPr>
          <w:bCs/>
        </w:rPr>
        <w:t xml:space="preserve">Цель. </w:t>
      </w:r>
      <w:r w:rsidRPr="003018EF">
        <w:t>Развитие ассоциативности мышления.</w:t>
      </w:r>
    </w:p>
    <w:p w:rsidR="00E04375" w:rsidRPr="003018EF" w:rsidRDefault="00E04375" w:rsidP="000C2954">
      <w:r w:rsidRPr="003018EF">
        <w:rPr>
          <w:bCs/>
        </w:rPr>
        <w:t xml:space="preserve">Игровое задание. </w:t>
      </w:r>
      <w:r w:rsidRPr="003018EF">
        <w:t>Взять любое слово, например</w:t>
      </w:r>
      <w:r>
        <w:t>,</w:t>
      </w:r>
      <w:r w:rsidRPr="003018EF">
        <w:t xml:space="preserve"> батон. Оно ассоциируется:</w:t>
      </w:r>
    </w:p>
    <w:p w:rsidR="00E04375" w:rsidRPr="003018EF" w:rsidRDefault="00E04375" w:rsidP="000C2954">
      <w:pPr>
        <w:numPr>
          <w:ilvl w:val="0"/>
          <w:numId w:val="1"/>
        </w:numPr>
      </w:pPr>
      <w:r w:rsidRPr="003018EF">
        <w:t>с хлебобулочными изделиями;</w:t>
      </w:r>
    </w:p>
    <w:p w:rsidR="00E04375" w:rsidRPr="003018EF" w:rsidRDefault="00E04375" w:rsidP="000C2954">
      <w:pPr>
        <w:numPr>
          <w:ilvl w:val="0"/>
          <w:numId w:val="1"/>
        </w:numPr>
      </w:pPr>
      <w:r w:rsidRPr="003018EF">
        <w:t>с созвучными словами: барон, бекон;</w:t>
      </w:r>
    </w:p>
    <w:p w:rsidR="00E04375" w:rsidRPr="003018EF" w:rsidRDefault="00E04375" w:rsidP="000C2954">
      <w:pPr>
        <w:numPr>
          <w:ilvl w:val="0"/>
          <w:numId w:val="1"/>
        </w:numPr>
      </w:pPr>
      <w:r w:rsidRPr="003018EF">
        <w:t>с рифмующимися словами: кулон, салон.</w:t>
      </w:r>
    </w:p>
    <w:p w:rsidR="00E04375" w:rsidRPr="003018EF" w:rsidRDefault="00E04375" w:rsidP="000C2954">
      <w:r w:rsidRPr="003018EF">
        <w:t>Создать как можно больше ассоциаций по предложенной схеме.</w:t>
      </w:r>
    </w:p>
    <w:p w:rsidR="00E04375" w:rsidRPr="003018EF" w:rsidRDefault="00E04375" w:rsidP="000C2954">
      <w:r w:rsidRPr="003018EF">
        <w:t>Ассоциативность мышления можно развивать, что называется, «на ходу». Гуляя с детьми, можно вместе подумать, на что похожи облака, лужи на асфальте, камушки на берегу.</w:t>
      </w:r>
    </w:p>
    <w:p w:rsidR="00E04375" w:rsidRPr="003018EF" w:rsidRDefault="00E04375" w:rsidP="000C2954"/>
    <w:p w:rsidR="00E04375" w:rsidRPr="003018EF" w:rsidRDefault="00E04375" w:rsidP="000C2954">
      <w:pPr>
        <w:rPr>
          <w:i/>
        </w:rPr>
      </w:pPr>
      <w:r w:rsidRPr="003018EF">
        <w:rPr>
          <w:i/>
        </w:rPr>
        <w:t>Комплексное проблемно-аналитическое задание</w:t>
      </w:r>
      <w:r>
        <w:rPr>
          <w:i/>
        </w:rPr>
        <w:t xml:space="preserve"> 9</w:t>
      </w:r>
    </w:p>
    <w:p w:rsidR="00E04375" w:rsidRPr="003018EF" w:rsidRDefault="00E04375" w:rsidP="000C2954">
      <w:pPr>
        <w:rPr>
          <w:i/>
        </w:rPr>
      </w:pPr>
      <w:r w:rsidRPr="003018EF">
        <w:rPr>
          <w:i/>
        </w:rPr>
        <w:t>Проблемно-аналитическое задание</w:t>
      </w:r>
    </w:p>
    <w:p w:rsidR="00E04375" w:rsidRPr="003018EF" w:rsidRDefault="00E04375" w:rsidP="000C2954">
      <w:r w:rsidRPr="003018EF">
        <w:t xml:space="preserve">Разработать программу «Сопровождение детей с ОВЗ в условиях инклюзивного образования» </w:t>
      </w:r>
    </w:p>
    <w:p w:rsidR="00E04375" w:rsidRPr="003018EF" w:rsidRDefault="00E04375" w:rsidP="000C2954">
      <w:pPr>
        <w:rPr>
          <w:i/>
        </w:rPr>
      </w:pPr>
      <w:r w:rsidRPr="003018EF">
        <w:rPr>
          <w:i/>
        </w:rPr>
        <w:t>Эссе</w:t>
      </w:r>
    </w:p>
    <w:p w:rsidR="00E04375" w:rsidRPr="003018EF" w:rsidRDefault="00E04375" w:rsidP="000C2954">
      <w:r w:rsidRPr="003018EF">
        <w:rPr>
          <w:i/>
        </w:rPr>
        <w:tab/>
      </w:r>
      <w:r w:rsidRPr="003018EF">
        <w:t>Подготовить эссе на тему «Социализирующая семья»</w:t>
      </w:r>
    </w:p>
    <w:p w:rsidR="00E04375" w:rsidRPr="003018EF" w:rsidRDefault="00E04375" w:rsidP="000C2954">
      <w:pPr>
        <w:rPr>
          <w:i/>
        </w:rPr>
      </w:pPr>
      <w:r w:rsidRPr="003018EF">
        <w:rPr>
          <w:i/>
        </w:rPr>
        <w:t>Информационно-аналитический проект</w:t>
      </w:r>
    </w:p>
    <w:p w:rsidR="00E04375" w:rsidRPr="003018EF" w:rsidRDefault="00E04375" w:rsidP="000C2954">
      <w:r w:rsidRPr="003018EF">
        <w:rPr>
          <w:i/>
        </w:rPr>
        <w:tab/>
      </w:r>
      <w:r w:rsidRPr="003018EF">
        <w:t>Составить презентацию по теме «</w:t>
      </w:r>
      <w:proofErr w:type="spellStart"/>
      <w:r w:rsidRPr="003018EF">
        <w:t>Десоциализирующая</w:t>
      </w:r>
      <w:proofErr w:type="spellEnd"/>
      <w:r w:rsidRPr="003018EF">
        <w:t xml:space="preserve"> семья»</w:t>
      </w:r>
    </w:p>
    <w:p w:rsidR="00E04375" w:rsidRPr="003018EF" w:rsidRDefault="00E04375" w:rsidP="000C2954">
      <w:pPr>
        <w:rPr>
          <w:i/>
        </w:rPr>
      </w:pPr>
      <w:r w:rsidRPr="003018EF">
        <w:rPr>
          <w:i/>
        </w:rPr>
        <w:t>Дискуссия</w:t>
      </w:r>
    </w:p>
    <w:p w:rsidR="00E04375" w:rsidRPr="003018EF" w:rsidRDefault="00E04375" w:rsidP="000C2954">
      <w:r w:rsidRPr="003018EF">
        <w:rPr>
          <w:i/>
        </w:rPr>
        <w:tab/>
      </w:r>
      <w:r w:rsidRPr="003018EF">
        <w:t>Обсудить в группе материалы эссе и презентации</w:t>
      </w:r>
    </w:p>
    <w:p w:rsidR="00E04375" w:rsidRDefault="00E04375"/>
    <w:p w:rsidR="00E04375" w:rsidRPr="00DC11F5" w:rsidRDefault="00E04375">
      <w:bookmarkStart w:id="0" w:name="_GoBack"/>
      <w:bookmarkEnd w:id="0"/>
    </w:p>
    <w:sectPr w:rsidR="00E04375"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15:restartNumberingAfterBreak="0">
    <w:nsid w:val="0000000F"/>
    <w:multiLevelType w:val="singleLevel"/>
    <w:tmpl w:val="0000000F"/>
    <w:name w:val="WW8Num18"/>
    <w:lvl w:ilvl="0">
      <w:start w:val="1"/>
      <w:numFmt w:val="decimal"/>
      <w:lvlText w:val="%1."/>
      <w:lvlJc w:val="left"/>
      <w:pPr>
        <w:tabs>
          <w:tab w:val="num" w:pos="720"/>
        </w:tabs>
        <w:ind w:left="720" w:hanging="360"/>
      </w:pPr>
      <w:rPr>
        <w:rFonts w:cs="Times New Roman"/>
      </w:rPr>
    </w:lvl>
  </w:abstractNum>
  <w:abstractNum w:abstractNumId="5" w15:restartNumberingAfterBreak="0">
    <w:nsid w:val="00000035"/>
    <w:multiLevelType w:val="multilevel"/>
    <w:tmpl w:val="0000003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350679E"/>
    <w:multiLevelType w:val="hybridMultilevel"/>
    <w:tmpl w:val="E8D03B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4F1066B2"/>
    <w:multiLevelType w:val="multilevel"/>
    <w:tmpl w:val="166A696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6"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8"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8"/>
  </w:num>
  <w:num w:numId="4">
    <w:abstractNumId w:val="13"/>
  </w:num>
  <w:num w:numId="5">
    <w:abstractNumId w:val="7"/>
  </w:num>
  <w:num w:numId="6">
    <w:abstractNumId w:val="6"/>
  </w:num>
  <w:num w:numId="7">
    <w:abstractNumId w:val="10"/>
  </w:num>
  <w:num w:numId="8">
    <w:abstractNumId w:val="14"/>
  </w:num>
  <w:num w:numId="9">
    <w:abstractNumId w:val="19"/>
  </w:num>
  <w:num w:numId="10">
    <w:abstractNumId w:val="11"/>
  </w:num>
  <w:num w:numId="11">
    <w:abstractNumId w:val="18"/>
  </w:num>
  <w:num w:numId="12">
    <w:abstractNumId w:val="16"/>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4"/>
  </w:num>
  <w:num w:numId="16">
    <w:abstractNumId w:val="1"/>
  </w:num>
  <w:num w:numId="17">
    <w:abstractNumId w:val="5"/>
  </w:num>
  <w:num w:numId="18">
    <w:abstractNumId w:val="9"/>
  </w:num>
  <w:num w:numId="19">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524"/>
    <w:rsid w:val="00011749"/>
    <w:rsid w:val="0001303E"/>
    <w:rsid w:val="00013C1F"/>
    <w:rsid w:val="00014DF9"/>
    <w:rsid w:val="00016276"/>
    <w:rsid w:val="00022183"/>
    <w:rsid w:val="000221BF"/>
    <w:rsid w:val="00023651"/>
    <w:rsid w:val="0002526A"/>
    <w:rsid w:val="00025D9A"/>
    <w:rsid w:val="00032556"/>
    <w:rsid w:val="0003302C"/>
    <w:rsid w:val="00033CEA"/>
    <w:rsid w:val="00034A75"/>
    <w:rsid w:val="000366C4"/>
    <w:rsid w:val="00036E7D"/>
    <w:rsid w:val="00037E54"/>
    <w:rsid w:val="00044358"/>
    <w:rsid w:val="000472E3"/>
    <w:rsid w:val="00050238"/>
    <w:rsid w:val="00057CBB"/>
    <w:rsid w:val="00064389"/>
    <w:rsid w:val="00072222"/>
    <w:rsid w:val="00075FB2"/>
    <w:rsid w:val="00076108"/>
    <w:rsid w:val="00076DA1"/>
    <w:rsid w:val="00082B96"/>
    <w:rsid w:val="00084190"/>
    <w:rsid w:val="0008548E"/>
    <w:rsid w:val="00090B42"/>
    <w:rsid w:val="000921C1"/>
    <w:rsid w:val="0009247C"/>
    <w:rsid w:val="000A2CA4"/>
    <w:rsid w:val="000A5A62"/>
    <w:rsid w:val="000B027A"/>
    <w:rsid w:val="000B1135"/>
    <w:rsid w:val="000B2E6F"/>
    <w:rsid w:val="000B599E"/>
    <w:rsid w:val="000B6283"/>
    <w:rsid w:val="000B66F0"/>
    <w:rsid w:val="000C2954"/>
    <w:rsid w:val="000C4A8C"/>
    <w:rsid w:val="000D0F53"/>
    <w:rsid w:val="000D19D4"/>
    <w:rsid w:val="000D2F00"/>
    <w:rsid w:val="000D42B7"/>
    <w:rsid w:val="000D6A13"/>
    <w:rsid w:val="000D793F"/>
    <w:rsid w:val="000E53B6"/>
    <w:rsid w:val="000F0053"/>
    <w:rsid w:val="000F0146"/>
    <w:rsid w:val="000F0F00"/>
    <w:rsid w:val="000F13F9"/>
    <w:rsid w:val="000F229C"/>
    <w:rsid w:val="000F2531"/>
    <w:rsid w:val="000F440F"/>
    <w:rsid w:val="001003EC"/>
    <w:rsid w:val="001033D8"/>
    <w:rsid w:val="0011002C"/>
    <w:rsid w:val="001134DA"/>
    <w:rsid w:val="0011373B"/>
    <w:rsid w:val="0011664E"/>
    <w:rsid w:val="00117F6D"/>
    <w:rsid w:val="00124491"/>
    <w:rsid w:val="001255C1"/>
    <w:rsid w:val="001258D3"/>
    <w:rsid w:val="00127512"/>
    <w:rsid w:val="0013497C"/>
    <w:rsid w:val="001437F2"/>
    <w:rsid w:val="001446E2"/>
    <w:rsid w:val="0015292C"/>
    <w:rsid w:val="00155986"/>
    <w:rsid w:val="00160160"/>
    <w:rsid w:val="001615E8"/>
    <w:rsid w:val="00162942"/>
    <w:rsid w:val="001654FA"/>
    <w:rsid w:val="00171C02"/>
    <w:rsid w:val="00173ECF"/>
    <w:rsid w:val="00176CDC"/>
    <w:rsid w:val="001824BF"/>
    <w:rsid w:val="001A1736"/>
    <w:rsid w:val="001A1F37"/>
    <w:rsid w:val="001A5339"/>
    <w:rsid w:val="001A6EEF"/>
    <w:rsid w:val="001B12ED"/>
    <w:rsid w:val="001B2062"/>
    <w:rsid w:val="001B2D68"/>
    <w:rsid w:val="001B60D7"/>
    <w:rsid w:val="001C5440"/>
    <w:rsid w:val="001C5872"/>
    <w:rsid w:val="001C71C4"/>
    <w:rsid w:val="001D3ABC"/>
    <w:rsid w:val="001D3BD4"/>
    <w:rsid w:val="001D3CDD"/>
    <w:rsid w:val="001D4F6F"/>
    <w:rsid w:val="001D58AD"/>
    <w:rsid w:val="001E1177"/>
    <w:rsid w:val="001E43EC"/>
    <w:rsid w:val="001E5A43"/>
    <w:rsid w:val="001E638B"/>
    <w:rsid w:val="001F0A5D"/>
    <w:rsid w:val="001F5309"/>
    <w:rsid w:val="001F5B8A"/>
    <w:rsid w:val="0020180A"/>
    <w:rsid w:val="00201B8B"/>
    <w:rsid w:val="002047DA"/>
    <w:rsid w:val="00206120"/>
    <w:rsid w:val="00207660"/>
    <w:rsid w:val="0021291A"/>
    <w:rsid w:val="00215348"/>
    <w:rsid w:val="00215742"/>
    <w:rsid w:val="00234A45"/>
    <w:rsid w:val="002378D5"/>
    <w:rsid w:val="0024195B"/>
    <w:rsid w:val="00241E6E"/>
    <w:rsid w:val="00243CC6"/>
    <w:rsid w:val="00244D48"/>
    <w:rsid w:val="00253C7D"/>
    <w:rsid w:val="00254297"/>
    <w:rsid w:val="00254E1C"/>
    <w:rsid w:val="00257C0F"/>
    <w:rsid w:val="00262FFD"/>
    <w:rsid w:val="002641AC"/>
    <w:rsid w:val="00270187"/>
    <w:rsid w:val="00283F33"/>
    <w:rsid w:val="00284B75"/>
    <w:rsid w:val="0028742E"/>
    <w:rsid w:val="002900BE"/>
    <w:rsid w:val="00292248"/>
    <w:rsid w:val="002963A2"/>
    <w:rsid w:val="002A1EA3"/>
    <w:rsid w:val="002A274E"/>
    <w:rsid w:val="002A4262"/>
    <w:rsid w:val="002A7BF5"/>
    <w:rsid w:val="002B5A05"/>
    <w:rsid w:val="002B7646"/>
    <w:rsid w:val="002C1568"/>
    <w:rsid w:val="002C2420"/>
    <w:rsid w:val="002C3408"/>
    <w:rsid w:val="002D0F2F"/>
    <w:rsid w:val="002D30B4"/>
    <w:rsid w:val="002E3693"/>
    <w:rsid w:val="002E6EA5"/>
    <w:rsid w:val="002F1FCD"/>
    <w:rsid w:val="002F2EDF"/>
    <w:rsid w:val="002F3233"/>
    <w:rsid w:val="002F782F"/>
    <w:rsid w:val="003013BD"/>
    <w:rsid w:val="003018EF"/>
    <w:rsid w:val="00302DFD"/>
    <w:rsid w:val="0030792F"/>
    <w:rsid w:val="003130B4"/>
    <w:rsid w:val="00313976"/>
    <w:rsid w:val="00314A5D"/>
    <w:rsid w:val="00317149"/>
    <w:rsid w:val="0032634E"/>
    <w:rsid w:val="00330BD5"/>
    <w:rsid w:val="0033556B"/>
    <w:rsid w:val="003363FA"/>
    <w:rsid w:val="00336D8D"/>
    <w:rsid w:val="00337D36"/>
    <w:rsid w:val="0034081A"/>
    <w:rsid w:val="0034105A"/>
    <w:rsid w:val="00345370"/>
    <w:rsid w:val="00350EF3"/>
    <w:rsid w:val="003519D7"/>
    <w:rsid w:val="00353B01"/>
    <w:rsid w:val="00355645"/>
    <w:rsid w:val="00360B62"/>
    <w:rsid w:val="003677C0"/>
    <w:rsid w:val="00367A3C"/>
    <w:rsid w:val="00375E38"/>
    <w:rsid w:val="003777FE"/>
    <w:rsid w:val="003868A6"/>
    <w:rsid w:val="00394DB7"/>
    <w:rsid w:val="003A76FF"/>
    <w:rsid w:val="003B1DD6"/>
    <w:rsid w:val="003B2E7C"/>
    <w:rsid w:val="003B39EB"/>
    <w:rsid w:val="003B7539"/>
    <w:rsid w:val="003C2DE6"/>
    <w:rsid w:val="003C4013"/>
    <w:rsid w:val="003C752F"/>
    <w:rsid w:val="003D4C87"/>
    <w:rsid w:val="003D52EF"/>
    <w:rsid w:val="003E2C9F"/>
    <w:rsid w:val="003E48E0"/>
    <w:rsid w:val="003E799C"/>
    <w:rsid w:val="003F0CEF"/>
    <w:rsid w:val="003F18DB"/>
    <w:rsid w:val="003F2293"/>
    <w:rsid w:val="003F4274"/>
    <w:rsid w:val="003F4282"/>
    <w:rsid w:val="003F48D3"/>
    <w:rsid w:val="003F521A"/>
    <w:rsid w:val="003F536C"/>
    <w:rsid w:val="003F56A6"/>
    <w:rsid w:val="0040180E"/>
    <w:rsid w:val="004131EF"/>
    <w:rsid w:val="004159E3"/>
    <w:rsid w:val="004170D7"/>
    <w:rsid w:val="00417388"/>
    <w:rsid w:val="00420F4A"/>
    <w:rsid w:val="00421296"/>
    <w:rsid w:val="004235DE"/>
    <w:rsid w:val="00424966"/>
    <w:rsid w:val="0043057E"/>
    <w:rsid w:val="00443806"/>
    <w:rsid w:val="004448E5"/>
    <w:rsid w:val="00452A7F"/>
    <w:rsid w:val="00453208"/>
    <w:rsid w:val="00453D73"/>
    <w:rsid w:val="00454EA2"/>
    <w:rsid w:val="004610CF"/>
    <w:rsid w:val="00461EE2"/>
    <w:rsid w:val="004649A0"/>
    <w:rsid w:val="00466912"/>
    <w:rsid w:val="0046752F"/>
    <w:rsid w:val="00472329"/>
    <w:rsid w:val="00474FC9"/>
    <w:rsid w:val="004774EE"/>
    <w:rsid w:val="0048162D"/>
    <w:rsid w:val="00482E39"/>
    <w:rsid w:val="00487024"/>
    <w:rsid w:val="004A141C"/>
    <w:rsid w:val="004A4A90"/>
    <w:rsid w:val="004A4FB9"/>
    <w:rsid w:val="004B0482"/>
    <w:rsid w:val="004B0DB4"/>
    <w:rsid w:val="004B69FC"/>
    <w:rsid w:val="004B7BC0"/>
    <w:rsid w:val="004C0A44"/>
    <w:rsid w:val="004D2C5D"/>
    <w:rsid w:val="004D4ABB"/>
    <w:rsid w:val="004E1D16"/>
    <w:rsid w:val="004E2400"/>
    <w:rsid w:val="004E5484"/>
    <w:rsid w:val="004E7649"/>
    <w:rsid w:val="004F4739"/>
    <w:rsid w:val="004F780A"/>
    <w:rsid w:val="004F7B61"/>
    <w:rsid w:val="0050343B"/>
    <w:rsid w:val="00504D05"/>
    <w:rsid w:val="005057B8"/>
    <w:rsid w:val="00510F01"/>
    <w:rsid w:val="0052002C"/>
    <w:rsid w:val="00521EC4"/>
    <w:rsid w:val="00541C17"/>
    <w:rsid w:val="00550C78"/>
    <w:rsid w:val="005523AB"/>
    <w:rsid w:val="00554FB1"/>
    <w:rsid w:val="00557DC1"/>
    <w:rsid w:val="005630DA"/>
    <w:rsid w:val="0058586E"/>
    <w:rsid w:val="00585ACF"/>
    <w:rsid w:val="00586578"/>
    <w:rsid w:val="00586680"/>
    <w:rsid w:val="00591D14"/>
    <w:rsid w:val="005949AA"/>
    <w:rsid w:val="00595C13"/>
    <w:rsid w:val="005A3007"/>
    <w:rsid w:val="005A5AE6"/>
    <w:rsid w:val="005B0DEE"/>
    <w:rsid w:val="005B6382"/>
    <w:rsid w:val="005B6B6E"/>
    <w:rsid w:val="005C134D"/>
    <w:rsid w:val="005C1F1F"/>
    <w:rsid w:val="005C2B3C"/>
    <w:rsid w:val="005C686E"/>
    <w:rsid w:val="005D6601"/>
    <w:rsid w:val="005D6998"/>
    <w:rsid w:val="005E6CE1"/>
    <w:rsid w:val="005F0774"/>
    <w:rsid w:val="005F1589"/>
    <w:rsid w:val="005F3A24"/>
    <w:rsid w:val="005F48B9"/>
    <w:rsid w:val="005F7335"/>
    <w:rsid w:val="005F7DD8"/>
    <w:rsid w:val="006038D7"/>
    <w:rsid w:val="0061053C"/>
    <w:rsid w:val="006178D3"/>
    <w:rsid w:val="006225A0"/>
    <w:rsid w:val="006237AC"/>
    <w:rsid w:val="0062618E"/>
    <w:rsid w:val="006351D8"/>
    <w:rsid w:val="00637074"/>
    <w:rsid w:val="00644959"/>
    <w:rsid w:val="0064569F"/>
    <w:rsid w:val="00650C61"/>
    <w:rsid w:val="00651667"/>
    <w:rsid w:val="0065192A"/>
    <w:rsid w:val="00651D13"/>
    <w:rsid w:val="00656D0B"/>
    <w:rsid w:val="0066220B"/>
    <w:rsid w:val="00662CEE"/>
    <w:rsid w:val="00665FCC"/>
    <w:rsid w:val="00671114"/>
    <w:rsid w:val="006720E9"/>
    <w:rsid w:val="006744CB"/>
    <w:rsid w:val="006760DD"/>
    <w:rsid w:val="006774E3"/>
    <w:rsid w:val="00680AF3"/>
    <w:rsid w:val="00684C57"/>
    <w:rsid w:val="00685DAE"/>
    <w:rsid w:val="006933B9"/>
    <w:rsid w:val="006937A3"/>
    <w:rsid w:val="006937DF"/>
    <w:rsid w:val="00694417"/>
    <w:rsid w:val="006962BD"/>
    <w:rsid w:val="00696F5D"/>
    <w:rsid w:val="006A0271"/>
    <w:rsid w:val="006A316B"/>
    <w:rsid w:val="006A5AB7"/>
    <w:rsid w:val="006B5CAF"/>
    <w:rsid w:val="006C0A5F"/>
    <w:rsid w:val="006C2F1D"/>
    <w:rsid w:val="006C4353"/>
    <w:rsid w:val="006D24AA"/>
    <w:rsid w:val="006D6F12"/>
    <w:rsid w:val="006E45B3"/>
    <w:rsid w:val="006F2550"/>
    <w:rsid w:val="006F5EFD"/>
    <w:rsid w:val="00700964"/>
    <w:rsid w:val="0070646A"/>
    <w:rsid w:val="00707077"/>
    <w:rsid w:val="0070738A"/>
    <w:rsid w:val="00707E3B"/>
    <w:rsid w:val="0071262F"/>
    <w:rsid w:val="00715365"/>
    <w:rsid w:val="007203A1"/>
    <w:rsid w:val="00720A58"/>
    <w:rsid w:val="007214C2"/>
    <w:rsid w:val="00722502"/>
    <w:rsid w:val="007241D5"/>
    <w:rsid w:val="00724DBC"/>
    <w:rsid w:val="007253B9"/>
    <w:rsid w:val="00731062"/>
    <w:rsid w:val="00731FDE"/>
    <w:rsid w:val="00732CCE"/>
    <w:rsid w:val="00732D6C"/>
    <w:rsid w:val="007405F5"/>
    <w:rsid w:val="007420C1"/>
    <w:rsid w:val="00743BFB"/>
    <w:rsid w:val="00754ABC"/>
    <w:rsid w:val="007557B3"/>
    <w:rsid w:val="00756B41"/>
    <w:rsid w:val="00764CE2"/>
    <w:rsid w:val="00764F3B"/>
    <w:rsid w:val="00772C22"/>
    <w:rsid w:val="00773DBC"/>
    <w:rsid w:val="00780A53"/>
    <w:rsid w:val="00783E91"/>
    <w:rsid w:val="00784213"/>
    <w:rsid w:val="0078534B"/>
    <w:rsid w:val="00786C66"/>
    <w:rsid w:val="007875F7"/>
    <w:rsid w:val="007933C3"/>
    <w:rsid w:val="00795927"/>
    <w:rsid w:val="007A0E70"/>
    <w:rsid w:val="007A2CC8"/>
    <w:rsid w:val="007A33BB"/>
    <w:rsid w:val="007A3601"/>
    <w:rsid w:val="007A420A"/>
    <w:rsid w:val="007B023B"/>
    <w:rsid w:val="007B0901"/>
    <w:rsid w:val="007B5F52"/>
    <w:rsid w:val="007C2426"/>
    <w:rsid w:val="007C3243"/>
    <w:rsid w:val="007C523C"/>
    <w:rsid w:val="007C7C85"/>
    <w:rsid w:val="007D32A6"/>
    <w:rsid w:val="007D4ABA"/>
    <w:rsid w:val="007D5A9A"/>
    <w:rsid w:val="007E02BB"/>
    <w:rsid w:val="007E03E8"/>
    <w:rsid w:val="007E2B58"/>
    <w:rsid w:val="007E49F4"/>
    <w:rsid w:val="007F3659"/>
    <w:rsid w:val="007F3ACF"/>
    <w:rsid w:val="00802C02"/>
    <w:rsid w:val="00802F71"/>
    <w:rsid w:val="008170B6"/>
    <w:rsid w:val="00825244"/>
    <w:rsid w:val="00832C5A"/>
    <w:rsid w:val="008365A6"/>
    <w:rsid w:val="0084206C"/>
    <w:rsid w:val="008434AC"/>
    <w:rsid w:val="00843BD8"/>
    <w:rsid w:val="008463F5"/>
    <w:rsid w:val="008505BF"/>
    <w:rsid w:val="00852084"/>
    <w:rsid w:val="00852C66"/>
    <w:rsid w:val="008646C3"/>
    <w:rsid w:val="008649FD"/>
    <w:rsid w:val="008727D0"/>
    <w:rsid w:val="0087337E"/>
    <w:rsid w:val="00877CF7"/>
    <w:rsid w:val="008818E0"/>
    <w:rsid w:val="0088674A"/>
    <w:rsid w:val="008923FA"/>
    <w:rsid w:val="0089270A"/>
    <w:rsid w:val="00895AA6"/>
    <w:rsid w:val="00896A13"/>
    <w:rsid w:val="008A4B74"/>
    <w:rsid w:val="008A4E01"/>
    <w:rsid w:val="008A7E41"/>
    <w:rsid w:val="008B0DBC"/>
    <w:rsid w:val="008B3563"/>
    <w:rsid w:val="008B3D55"/>
    <w:rsid w:val="008C0186"/>
    <w:rsid w:val="008D059F"/>
    <w:rsid w:val="008D5BC3"/>
    <w:rsid w:val="008E11D1"/>
    <w:rsid w:val="008E1C75"/>
    <w:rsid w:val="008E601C"/>
    <w:rsid w:val="008E7869"/>
    <w:rsid w:val="008F1C9B"/>
    <w:rsid w:val="0090429A"/>
    <w:rsid w:val="00904AEF"/>
    <w:rsid w:val="00904BBC"/>
    <w:rsid w:val="00905C63"/>
    <w:rsid w:val="00907318"/>
    <w:rsid w:val="00912D9C"/>
    <w:rsid w:val="00915321"/>
    <w:rsid w:val="009161E9"/>
    <w:rsid w:val="009171C7"/>
    <w:rsid w:val="009220A7"/>
    <w:rsid w:val="00922ADD"/>
    <w:rsid w:val="0092641C"/>
    <w:rsid w:val="00933654"/>
    <w:rsid w:val="00933889"/>
    <w:rsid w:val="0093556F"/>
    <w:rsid w:val="00935672"/>
    <w:rsid w:val="00940B4F"/>
    <w:rsid w:val="00942D0B"/>
    <w:rsid w:val="009512A4"/>
    <w:rsid w:val="00951D28"/>
    <w:rsid w:val="00952F45"/>
    <w:rsid w:val="0095663B"/>
    <w:rsid w:val="00956B22"/>
    <w:rsid w:val="009578FA"/>
    <w:rsid w:val="00960817"/>
    <w:rsid w:val="00960E38"/>
    <w:rsid w:val="009658B9"/>
    <w:rsid w:val="00965D54"/>
    <w:rsid w:val="00966D75"/>
    <w:rsid w:val="00970D79"/>
    <w:rsid w:val="0098172F"/>
    <w:rsid w:val="0099483A"/>
    <w:rsid w:val="009968CF"/>
    <w:rsid w:val="00996A25"/>
    <w:rsid w:val="009A0559"/>
    <w:rsid w:val="009A1B3B"/>
    <w:rsid w:val="009A34D9"/>
    <w:rsid w:val="009A3B22"/>
    <w:rsid w:val="009A4485"/>
    <w:rsid w:val="009A4F46"/>
    <w:rsid w:val="009B04BB"/>
    <w:rsid w:val="009B19B0"/>
    <w:rsid w:val="009B1BE2"/>
    <w:rsid w:val="009B3368"/>
    <w:rsid w:val="009C38DB"/>
    <w:rsid w:val="009C58AD"/>
    <w:rsid w:val="009D17A9"/>
    <w:rsid w:val="009D19B2"/>
    <w:rsid w:val="009E0C36"/>
    <w:rsid w:val="009E5C7E"/>
    <w:rsid w:val="00A134C3"/>
    <w:rsid w:val="00A139BE"/>
    <w:rsid w:val="00A219CE"/>
    <w:rsid w:val="00A313A4"/>
    <w:rsid w:val="00A35F47"/>
    <w:rsid w:val="00A430D9"/>
    <w:rsid w:val="00A44DFF"/>
    <w:rsid w:val="00A530AF"/>
    <w:rsid w:val="00A567A0"/>
    <w:rsid w:val="00A61758"/>
    <w:rsid w:val="00A8267E"/>
    <w:rsid w:val="00A86FEE"/>
    <w:rsid w:val="00A87544"/>
    <w:rsid w:val="00A91F5F"/>
    <w:rsid w:val="00A92D7B"/>
    <w:rsid w:val="00A941AA"/>
    <w:rsid w:val="00A96FF5"/>
    <w:rsid w:val="00AA13E3"/>
    <w:rsid w:val="00AA24C3"/>
    <w:rsid w:val="00AB3FF8"/>
    <w:rsid w:val="00AB52FC"/>
    <w:rsid w:val="00AB6580"/>
    <w:rsid w:val="00AC2938"/>
    <w:rsid w:val="00AD0283"/>
    <w:rsid w:val="00AD5F67"/>
    <w:rsid w:val="00AD658D"/>
    <w:rsid w:val="00AD6B69"/>
    <w:rsid w:val="00AD7217"/>
    <w:rsid w:val="00AD7554"/>
    <w:rsid w:val="00AE310A"/>
    <w:rsid w:val="00AE40A4"/>
    <w:rsid w:val="00AE6630"/>
    <w:rsid w:val="00AE7A3F"/>
    <w:rsid w:val="00AE7BAC"/>
    <w:rsid w:val="00AF0687"/>
    <w:rsid w:val="00AF16E5"/>
    <w:rsid w:val="00B07384"/>
    <w:rsid w:val="00B10602"/>
    <w:rsid w:val="00B13684"/>
    <w:rsid w:val="00B15484"/>
    <w:rsid w:val="00B219AE"/>
    <w:rsid w:val="00B319A4"/>
    <w:rsid w:val="00B3475B"/>
    <w:rsid w:val="00B35136"/>
    <w:rsid w:val="00B408B6"/>
    <w:rsid w:val="00B43110"/>
    <w:rsid w:val="00B47B0E"/>
    <w:rsid w:val="00B55CA7"/>
    <w:rsid w:val="00B624B1"/>
    <w:rsid w:val="00B65424"/>
    <w:rsid w:val="00B75BE2"/>
    <w:rsid w:val="00B75E48"/>
    <w:rsid w:val="00B91DFF"/>
    <w:rsid w:val="00B92560"/>
    <w:rsid w:val="00B92EED"/>
    <w:rsid w:val="00B940C4"/>
    <w:rsid w:val="00B94CB1"/>
    <w:rsid w:val="00B95E38"/>
    <w:rsid w:val="00B97BE2"/>
    <w:rsid w:val="00BB1B65"/>
    <w:rsid w:val="00BB7524"/>
    <w:rsid w:val="00BB791C"/>
    <w:rsid w:val="00BC4CCB"/>
    <w:rsid w:val="00BC5BB2"/>
    <w:rsid w:val="00BD106F"/>
    <w:rsid w:val="00BD2B9B"/>
    <w:rsid w:val="00BD314D"/>
    <w:rsid w:val="00BD3490"/>
    <w:rsid w:val="00BD3B7D"/>
    <w:rsid w:val="00BE24BB"/>
    <w:rsid w:val="00BE401E"/>
    <w:rsid w:val="00BE57FE"/>
    <w:rsid w:val="00BF46C4"/>
    <w:rsid w:val="00C06B3E"/>
    <w:rsid w:val="00C11074"/>
    <w:rsid w:val="00C11973"/>
    <w:rsid w:val="00C12790"/>
    <w:rsid w:val="00C12B5D"/>
    <w:rsid w:val="00C16141"/>
    <w:rsid w:val="00C303B5"/>
    <w:rsid w:val="00C310C6"/>
    <w:rsid w:val="00C326D2"/>
    <w:rsid w:val="00C32ACE"/>
    <w:rsid w:val="00C33FCA"/>
    <w:rsid w:val="00C35721"/>
    <w:rsid w:val="00C36EC8"/>
    <w:rsid w:val="00C37B6B"/>
    <w:rsid w:val="00C40A38"/>
    <w:rsid w:val="00C45B02"/>
    <w:rsid w:val="00C46911"/>
    <w:rsid w:val="00C53680"/>
    <w:rsid w:val="00C615E4"/>
    <w:rsid w:val="00C639B0"/>
    <w:rsid w:val="00C63A63"/>
    <w:rsid w:val="00C64C95"/>
    <w:rsid w:val="00C65C36"/>
    <w:rsid w:val="00C73326"/>
    <w:rsid w:val="00C7395D"/>
    <w:rsid w:val="00C74A38"/>
    <w:rsid w:val="00C8171F"/>
    <w:rsid w:val="00C97B55"/>
    <w:rsid w:val="00CA0FC5"/>
    <w:rsid w:val="00CA10C0"/>
    <w:rsid w:val="00CA38FF"/>
    <w:rsid w:val="00CA438B"/>
    <w:rsid w:val="00CA74F1"/>
    <w:rsid w:val="00CB3A31"/>
    <w:rsid w:val="00CB4559"/>
    <w:rsid w:val="00CC45C8"/>
    <w:rsid w:val="00CC6A19"/>
    <w:rsid w:val="00CC7FE5"/>
    <w:rsid w:val="00CD3615"/>
    <w:rsid w:val="00CD591B"/>
    <w:rsid w:val="00CD6905"/>
    <w:rsid w:val="00CD7788"/>
    <w:rsid w:val="00CE089B"/>
    <w:rsid w:val="00CE11ED"/>
    <w:rsid w:val="00CE2F54"/>
    <w:rsid w:val="00CE3578"/>
    <w:rsid w:val="00CE3D17"/>
    <w:rsid w:val="00CE4747"/>
    <w:rsid w:val="00CE4D7D"/>
    <w:rsid w:val="00CE5CFF"/>
    <w:rsid w:val="00CF4A10"/>
    <w:rsid w:val="00CF6992"/>
    <w:rsid w:val="00CF6B2C"/>
    <w:rsid w:val="00CF6B61"/>
    <w:rsid w:val="00D00133"/>
    <w:rsid w:val="00D06F61"/>
    <w:rsid w:val="00D1126D"/>
    <w:rsid w:val="00D31D15"/>
    <w:rsid w:val="00D3275A"/>
    <w:rsid w:val="00D415B0"/>
    <w:rsid w:val="00D53982"/>
    <w:rsid w:val="00D54322"/>
    <w:rsid w:val="00D55AF7"/>
    <w:rsid w:val="00D57159"/>
    <w:rsid w:val="00D5728C"/>
    <w:rsid w:val="00D62439"/>
    <w:rsid w:val="00D67B67"/>
    <w:rsid w:val="00D86185"/>
    <w:rsid w:val="00D862BD"/>
    <w:rsid w:val="00D87856"/>
    <w:rsid w:val="00D91564"/>
    <w:rsid w:val="00D95E27"/>
    <w:rsid w:val="00D962D3"/>
    <w:rsid w:val="00DA3E03"/>
    <w:rsid w:val="00DB4F00"/>
    <w:rsid w:val="00DC02C7"/>
    <w:rsid w:val="00DC10BD"/>
    <w:rsid w:val="00DC11F5"/>
    <w:rsid w:val="00DC1D25"/>
    <w:rsid w:val="00DE2964"/>
    <w:rsid w:val="00DE3071"/>
    <w:rsid w:val="00DE3558"/>
    <w:rsid w:val="00DF2171"/>
    <w:rsid w:val="00E01EC4"/>
    <w:rsid w:val="00E04375"/>
    <w:rsid w:val="00E04702"/>
    <w:rsid w:val="00E079D9"/>
    <w:rsid w:val="00E16F87"/>
    <w:rsid w:val="00E21B98"/>
    <w:rsid w:val="00E2285E"/>
    <w:rsid w:val="00E31B51"/>
    <w:rsid w:val="00E324FF"/>
    <w:rsid w:val="00E3414D"/>
    <w:rsid w:val="00E353DC"/>
    <w:rsid w:val="00E376C9"/>
    <w:rsid w:val="00E46EB1"/>
    <w:rsid w:val="00E477EE"/>
    <w:rsid w:val="00E54D67"/>
    <w:rsid w:val="00E562B2"/>
    <w:rsid w:val="00E66028"/>
    <w:rsid w:val="00E66586"/>
    <w:rsid w:val="00E67765"/>
    <w:rsid w:val="00E70EB1"/>
    <w:rsid w:val="00E73DF4"/>
    <w:rsid w:val="00E80F41"/>
    <w:rsid w:val="00E8101E"/>
    <w:rsid w:val="00E82004"/>
    <w:rsid w:val="00E84946"/>
    <w:rsid w:val="00E937B3"/>
    <w:rsid w:val="00E94454"/>
    <w:rsid w:val="00E96F03"/>
    <w:rsid w:val="00EA1884"/>
    <w:rsid w:val="00EA56CF"/>
    <w:rsid w:val="00EA7FF3"/>
    <w:rsid w:val="00EB065C"/>
    <w:rsid w:val="00EB2C6C"/>
    <w:rsid w:val="00EB3314"/>
    <w:rsid w:val="00EB3399"/>
    <w:rsid w:val="00EC05C7"/>
    <w:rsid w:val="00EC232D"/>
    <w:rsid w:val="00EC37C3"/>
    <w:rsid w:val="00EC3BF7"/>
    <w:rsid w:val="00EC5D20"/>
    <w:rsid w:val="00EC6C16"/>
    <w:rsid w:val="00ED1024"/>
    <w:rsid w:val="00ED396A"/>
    <w:rsid w:val="00ED3E68"/>
    <w:rsid w:val="00ED4755"/>
    <w:rsid w:val="00ED4788"/>
    <w:rsid w:val="00ED7A83"/>
    <w:rsid w:val="00ED7CAB"/>
    <w:rsid w:val="00EE64B9"/>
    <w:rsid w:val="00EE7217"/>
    <w:rsid w:val="00EF140F"/>
    <w:rsid w:val="00EF31F4"/>
    <w:rsid w:val="00EF7E24"/>
    <w:rsid w:val="00F00CD7"/>
    <w:rsid w:val="00F02475"/>
    <w:rsid w:val="00F0399E"/>
    <w:rsid w:val="00F15A36"/>
    <w:rsid w:val="00F1768B"/>
    <w:rsid w:val="00F229AC"/>
    <w:rsid w:val="00F24D0B"/>
    <w:rsid w:val="00F27EA9"/>
    <w:rsid w:val="00F3044D"/>
    <w:rsid w:val="00F44F05"/>
    <w:rsid w:val="00F45DEF"/>
    <w:rsid w:val="00F47ECF"/>
    <w:rsid w:val="00F5396A"/>
    <w:rsid w:val="00F57AA3"/>
    <w:rsid w:val="00F65D4B"/>
    <w:rsid w:val="00F67574"/>
    <w:rsid w:val="00F70365"/>
    <w:rsid w:val="00F742CF"/>
    <w:rsid w:val="00F77CC8"/>
    <w:rsid w:val="00F862FF"/>
    <w:rsid w:val="00F918CC"/>
    <w:rsid w:val="00F91CD9"/>
    <w:rsid w:val="00F924E3"/>
    <w:rsid w:val="00F92A37"/>
    <w:rsid w:val="00F92B2D"/>
    <w:rsid w:val="00F93251"/>
    <w:rsid w:val="00F9543C"/>
    <w:rsid w:val="00FA628D"/>
    <w:rsid w:val="00FB23BB"/>
    <w:rsid w:val="00FB4057"/>
    <w:rsid w:val="00FB7D97"/>
    <w:rsid w:val="00FC3B95"/>
    <w:rsid w:val="00FC5090"/>
    <w:rsid w:val="00FD2413"/>
    <w:rsid w:val="00FD4654"/>
    <w:rsid w:val="00FD7114"/>
    <w:rsid w:val="00FE027E"/>
    <w:rsid w:val="00FE264D"/>
    <w:rsid w:val="00FE5CA6"/>
    <w:rsid w:val="00FE73FF"/>
    <w:rsid w:val="00FE7D03"/>
    <w:rsid w:val="00FF3379"/>
    <w:rsid w:val="00FF5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0"/>
    <o:shapelayout v:ext="edit">
      <o:idmap v:ext="edit" data="1"/>
    </o:shapelayout>
  </w:shapeDefaults>
  <w:decimalSymbol w:val=","/>
  <w:listSeparator w:val=";"/>
  <w14:docId w14:val="656A0CF9"/>
  <w15:docId w15:val="{77B4AF64-8AC2-40B2-B34E-A9E620CBC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8505BF"/>
    <w:pPr>
      <w:widowControl w:val="0"/>
      <w:autoSpaceDE w:val="0"/>
      <w:autoSpaceDN w:val="0"/>
    </w:pPr>
    <w:rPr>
      <w:sz w:val="22"/>
      <w:szCs w:val="22"/>
      <w:lang w:eastAsia="en-US"/>
    </w:rPr>
  </w:style>
  <w:style w:type="paragraph" w:styleId="afa">
    <w:name w:val="No Spacing"/>
    <w:uiPriority w:val="99"/>
    <w:qFormat/>
    <w:rsid w:val="00FB7D97"/>
    <w:rPr>
      <w:sz w:val="24"/>
      <w:szCs w:val="24"/>
    </w:rPr>
  </w:style>
  <w:style w:type="paragraph" w:styleId="afb">
    <w:name w:val="Normal Indent"/>
    <w:basedOn w:val="a"/>
    <w:uiPriority w:val="99"/>
    <w:rsid w:val="005A3007"/>
    <w:pPr>
      <w:widowControl w:val="0"/>
      <w:autoSpaceDE w:val="0"/>
      <w:autoSpaceDN w:val="0"/>
      <w:adjustRightInd w:val="0"/>
      <w:spacing w:line="360" w:lineRule="auto"/>
      <w:ind w:left="708"/>
      <w:jc w:val="both"/>
    </w:pPr>
    <w:rPr>
      <w:rFonts w:cs="Arial"/>
      <w:sz w:val="28"/>
      <w:szCs w:val="20"/>
    </w:rPr>
  </w:style>
  <w:style w:type="paragraph" w:customStyle="1" w:styleId="Style5">
    <w:name w:val="Style5"/>
    <w:basedOn w:val="a"/>
    <w:uiPriority w:val="99"/>
    <w:rsid w:val="005A3007"/>
    <w:pPr>
      <w:widowControl w:val="0"/>
      <w:autoSpaceDE w:val="0"/>
      <w:autoSpaceDN w:val="0"/>
      <w:adjustRightInd w:val="0"/>
      <w:jc w:val="both"/>
    </w:pPr>
  </w:style>
  <w:style w:type="paragraph" w:customStyle="1" w:styleId="Style6">
    <w:name w:val="Style6"/>
    <w:basedOn w:val="a"/>
    <w:uiPriority w:val="99"/>
    <w:rsid w:val="005A3007"/>
    <w:pPr>
      <w:widowControl w:val="0"/>
      <w:autoSpaceDE w:val="0"/>
      <w:autoSpaceDN w:val="0"/>
      <w:adjustRightInd w:val="0"/>
      <w:spacing w:line="367" w:lineRule="exact"/>
      <w:ind w:firstLine="696"/>
      <w:jc w:val="both"/>
    </w:pPr>
  </w:style>
  <w:style w:type="paragraph" w:customStyle="1" w:styleId="Style7">
    <w:name w:val="Style7"/>
    <w:basedOn w:val="a"/>
    <w:uiPriority w:val="99"/>
    <w:rsid w:val="005A3007"/>
    <w:pPr>
      <w:widowControl w:val="0"/>
      <w:autoSpaceDE w:val="0"/>
      <w:autoSpaceDN w:val="0"/>
      <w:adjustRightInd w:val="0"/>
      <w:spacing w:line="370" w:lineRule="exact"/>
      <w:ind w:firstLine="696"/>
      <w:jc w:val="both"/>
    </w:pPr>
  </w:style>
  <w:style w:type="character" w:customStyle="1" w:styleId="FontStyle25">
    <w:name w:val="Font Style25"/>
    <w:uiPriority w:val="99"/>
    <w:rsid w:val="005A3007"/>
    <w:rPr>
      <w:rFonts w:ascii="Times New Roman" w:hAnsi="Times New Roman"/>
      <w:b/>
      <w:i/>
      <w:sz w:val="26"/>
    </w:rPr>
  </w:style>
  <w:style w:type="character" w:customStyle="1" w:styleId="FontStyle26">
    <w:name w:val="Font Style26"/>
    <w:uiPriority w:val="99"/>
    <w:rsid w:val="005A3007"/>
    <w:rPr>
      <w:rFonts w:ascii="Times New Roman" w:hAnsi="Times New Roman"/>
      <w:sz w:val="26"/>
    </w:rPr>
  </w:style>
  <w:style w:type="character" w:customStyle="1" w:styleId="FontStyle27">
    <w:name w:val="Font Style27"/>
    <w:uiPriority w:val="99"/>
    <w:rsid w:val="005A3007"/>
    <w:rPr>
      <w:rFonts w:ascii="Times New Roman" w:hAnsi="Times New Roman"/>
      <w:b/>
      <w:sz w:val="26"/>
    </w:rPr>
  </w:style>
  <w:style w:type="paragraph" w:customStyle="1" w:styleId="Style14">
    <w:name w:val="Style14"/>
    <w:basedOn w:val="a"/>
    <w:uiPriority w:val="99"/>
    <w:rsid w:val="005A3007"/>
    <w:pPr>
      <w:widowControl w:val="0"/>
      <w:autoSpaceDE w:val="0"/>
      <w:autoSpaceDN w:val="0"/>
      <w:adjustRightInd w:val="0"/>
      <w:spacing w:line="355" w:lineRule="exact"/>
      <w:jc w:val="both"/>
    </w:pPr>
  </w:style>
  <w:style w:type="paragraph" w:customStyle="1" w:styleId="Style1">
    <w:name w:val="Style1"/>
    <w:basedOn w:val="a"/>
    <w:uiPriority w:val="99"/>
    <w:rsid w:val="005A3007"/>
    <w:pPr>
      <w:widowControl w:val="0"/>
      <w:autoSpaceDE w:val="0"/>
      <w:autoSpaceDN w:val="0"/>
      <w:adjustRightInd w:val="0"/>
    </w:pPr>
  </w:style>
  <w:style w:type="paragraph" w:customStyle="1" w:styleId="Style4">
    <w:name w:val="Style4"/>
    <w:basedOn w:val="a"/>
    <w:uiPriority w:val="99"/>
    <w:rsid w:val="005A3007"/>
    <w:pPr>
      <w:widowControl w:val="0"/>
      <w:autoSpaceDE w:val="0"/>
      <w:autoSpaceDN w:val="0"/>
      <w:adjustRightInd w:val="0"/>
      <w:spacing w:line="479" w:lineRule="exact"/>
    </w:pPr>
  </w:style>
  <w:style w:type="paragraph" w:customStyle="1" w:styleId="Style20">
    <w:name w:val="Style20"/>
    <w:basedOn w:val="a"/>
    <w:uiPriority w:val="99"/>
    <w:rsid w:val="005A3007"/>
    <w:pPr>
      <w:widowControl w:val="0"/>
      <w:autoSpaceDE w:val="0"/>
      <w:autoSpaceDN w:val="0"/>
      <w:adjustRightInd w:val="0"/>
      <w:spacing w:line="477" w:lineRule="exact"/>
      <w:jc w:val="both"/>
    </w:pPr>
  </w:style>
  <w:style w:type="paragraph" w:customStyle="1" w:styleId="Style23">
    <w:name w:val="Style23"/>
    <w:basedOn w:val="a"/>
    <w:uiPriority w:val="99"/>
    <w:rsid w:val="005A3007"/>
    <w:pPr>
      <w:widowControl w:val="0"/>
      <w:autoSpaceDE w:val="0"/>
      <w:autoSpaceDN w:val="0"/>
      <w:adjustRightInd w:val="0"/>
      <w:spacing w:line="476" w:lineRule="exact"/>
      <w:ind w:firstLine="715"/>
      <w:jc w:val="both"/>
    </w:pPr>
  </w:style>
  <w:style w:type="paragraph" w:customStyle="1" w:styleId="Style17">
    <w:name w:val="Style17"/>
    <w:basedOn w:val="a"/>
    <w:uiPriority w:val="99"/>
    <w:rsid w:val="005A3007"/>
    <w:pPr>
      <w:widowControl w:val="0"/>
      <w:autoSpaceDE w:val="0"/>
      <w:autoSpaceDN w:val="0"/>
      <w:adjustRightInd w:val="0"/>
      <w:spacing w:line="470" w:lineRule="exact"/>
      <w:ind w:firstLine="691"/>
    </w:pPr>
  </w:style>
  <w:style w:type="paragraph" w:customStyle="1" w:styleId="Default">
    <w:name w:val="Default"/>
    <w:uiPriority w:val="99"/>
    <w:rsid w:val="005A3007"/>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6008521">
      <w:marLeft w:val="0"/>
      <w:marRight w:val="0"/>
      <w:marTop w:val="0"/>
      <w:marBottom w:val="0"/>
      <w:divBdr>
        <w:top w:val="none" w:sz="0" w:space="0" w:color="auto"/>
        <w:left w:val="none" w:sz="0" w:space="0" w:color="auto"/>
        <w:bottom w:val="none" w:sz="0" w:space="0" w:color="auto"/>
        <w:right w:val="none" w:sz="0" w:space="0" w:color="auto"/>
      </w:divBdr>
      <w:divsChild>
        <w:div w:id="1326008553">
          <w:marLeft w:val="0"/>
          <w:marRight w:val="0"/>
          <w:marTop w:val="0"/>
          <w:marBottom w:val="0"/>
          <w:divBdr>
            <w:top w:val="none" w:sz="0" w:space="0" w:color="auto"/>
            <w:left w:val="none" w:sz="0" w:space="0" w:color="auto"/>
            <w:bottom w:val="none" w:sz="0" w:space="0" w:color="auto"/>
            <w:right w:val="none" w:sz="0" w:space="0" w:color="auto"/>
          </w:divBdr>
          <w:divsChild>
            <w:div w:id="1326008531">
              <w:marLeft w:val="0"/>
              <w:marRight w:val="450"/>
              <w:marTop w:val="0"/>
              <w:marBottom w:val="0"/>
              <w:divBdr>
                <w:top w:val="none" w:sz="0" w:space="0" w:color="auto"/>
                <w:left w:val="none" w:sz="0" w:space="0" w:color="auto"/>
                <w:bottom w:val="none" w:sz="0" w:space="0" w:color="auto"/>
                <w:right w:val="none" w:sz="0" w:space="0" w:color="auto"/>
              </w:divBdr>
            </w:div>
          </w:divsChild>
        </w:div>
        <w:div w:id="1326008582">
          <w:marLeft w:val="0"/>
          <w:marRight w:val="0"/>
          <w:marTop w:val="0"/>
          <w:marBottom w:val="0"/>
          <w:divBdr>
            <w:top w:val="none" w:sz="0" w:space="0" w:color="auto"/>
            <w:left w:val="none" w:sz="0" w:space="0" w:color="auto"/>
            <w:bottom w:val="none" w:sz="0" w:space="0" w:color="auto"/>
            <w:right w:val="none" w:sz="0" w:space="0" w:color="auto"/>
          </w:divBdr>
          <w:divsChild>
            <w:div w:id="1326008565">
              <w:marLeft w:val="0"/>
              <w:marRight w:val="0"/>
              <w:marTop w:val="0"/>
              <w:marBottom w:val="75"/>
              <w:divBdr>
                <w:top w:val="none" w:sz="0" w:space="0" w:color="auto"/>
                <w:left w:val="none" w:sz="0" w:space="0" w:color="auto"/>
                <w:bottom w:val="none" w:sz="0" w:space="0" w:color="auto"/>
                <w:right w:val="none" w:sz="0" w:space="0" w:color="auto"/>
              </w:divBdr>
            </w:div>
            <w:div w:id="1326008567">
              <w:marLeft w:val="0"/>
              <w:marRight w:val="0"/>
              <w:marTop w:val="0"/>
              <w:marBottom w:val="75"/>
              <w:divBdr>
                <w:top w:val="none" w:sz="0" w:space="0" w:color="auto"/>
                <w:left w:val="none" w:sz="0" w:space="0" w:color="auto"/>
                <w:bottom w:val="none" w:sz="0" w:space="0" w:color="auto"/>
                <w:right w:val="none" w:sz="0" w:space="0" w:color="auto"/>
              </w:divBdr>
            </w:div>
            <w:div w:id="132600857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26008522">
      <w:marLeft w:val="0"/>
      <w:marRight w:val="0"/>
      <w:marTop w:val="0"/>
      <w:marBottom w:val="0"/>
      <w:divBdr>
        <w:top w:val="none" w:sz="0" w:space="0" w:color="auto"/>
        <w:left w:val="none" w:sz="0" w:space="0" w:color="auto"/>
        <w:bottom w:val="none" w:sz="0" w:space="0" w:color="auto"/>
        <w:right w:val="none" w:sz="0" w:space="0" w:color="auto"/>
      </w:divBdr>
      <w:divsChild>
        <w:div w:id="1326008557">
          <w:marLeft w:val="0"/>
          <w:marRight w:val="0"/>
          <w:marTop w:val="0"/>
          <w:marBottom w:val="0"/>
          <w:divBdr>
            <w:top w:val="none" w:sz="0" w:space="0" w:color="auto"/>
            <w:left w:val="none" w:sz="0" w:space="0" w:color="auto"/>
            <w:bottom w:val="none" w:sz="0" w:space="0" w:color="auto"/>
            <w:right w:val="none" w:sz="0" w:space="0" w:color="auto"/>
          </w:divBdr>
          <w:divsChild>
            <w:div w:id="1326008560">
              <w:marLeft w:val="0"/>
              <w:marRight w:val="450"/>
              <w:marTop w:val="0"/>
              <w:marBottom w:val="0"/>
              <w:divBdr>
                <w:top w:val="none" w:sz="0" w:space="0" w:color="auto"/>
                <w:left w:val="none" w:sz="0" w:space="0" w:color="auto"/>
                <w:bottom w:val="none" w:sz="0" w:space="0" w:color="auto"/>
                <w:right w:val="none" w:sz="0" w:space="0" w:color="auto"/>
              </w:divBdr>
            </w:div>
          </w:divsChild>
        </w:div>
        <w:div w:id="1326008559">
          <w:marLeft w:val="0"/>
          <w:marRight w:val="0"/>
          <w:marTop w:val="0"/>
          <w:marBottom w:val="0"/>
          <w:divBdr>
            <w:top w:val="none" w:sz="0" w:space="0" w:color="auto"/>
            <w:left w:val="none" w:sz="0" w:space="0" w:color="auto"/>
            <w:bottom w:val="none" w:sz="0" w:space="0" w:color="auto"/>
            <w:right w:val="none" w:sz="0" w:space="0" w:color="auto"/>
          </w:divBdr>
          <w:divsChild>
            <w:div w:id="1326008530">
              <w:marLeft w:val="0"/>
              <w:marRight w:val="0"/>
              <w:marTop w:val="0"/>
              <w:marBottom w:val="75"/>
              <w:divBdr>
                <w:top w:val="none" w:sz="0" w:space="0" w:color="auto"/>
                <w:left w:val="none" w:sz="0" w:space="0" w:color="auto"/>
                <w:bottom w:val="none" w:sz="0" w:space="0" w:color="auto"/>
                <w:right w:val="none" w:sz="0" w:space="0" w:color="auto"/>
              </w:divBdr>
            </w:div>
            <w:div w:id="1326008540">
              <w:marLeft w:val="0"/>
              <w:marRight w:val="0"/>
              <w:marTop w:val="0"/>
              <w:marBottom w:val="75"/>
              <w:divBdr>
                <w:top w:val="none" w:sz="0" w:space="0" w:color="auto"/>
                <w:left w:val="none" w:sz="0" w:space="0" w:color="auto"/>
                <w:bottom w:val="none" w:sz="0" w:space="0" w:color="auto"/>
                <w:right w:val="none" w:sz="0" w:space="0" w:color="auto"/>
              </w:divBdr>
            </w:div>
            <w:div w:id="132600856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26008529">
      <w:marLeft w:val="0"/>
      <w:marRight w:val="0"/>
      <w:marTop w:val="0"/>
      <w:marBottom w:val="0"/>
      <w:divBdr>
        <w:top w:val="none" w:sz="0" w:space="0" w:color="auto"/>
        <w:left w:val="none" w:sz="0" w:space="0" w:color="auto"/>
        <w:bottom w:val="none" w:sz="0" w:space="0" w:color="auto"/>
        <w:right w:val="none" w:sz="0" w:space="0" w:color="auto"/>
      </w:divBdr>
      <w:divsChild>
        <w:div w:id="1326008551">
          <w:marLeft w:val="-225"/>
          <w:marRight w:val="-225"/>
          <w:marTop w:val="0"/>
          <w:marBottom w:val="0"/>
          <w:divBdr>
            <w:top w:val="none" w:sz="0" w:space="0" w:color="auto"/>
            <w:left w:val="none" w:sz="0" w:space="0" w:color="auto"/>
            <w:bottom w:val="none" w:sz="0" w:space="0" w:color="auto"/>
            <w:right w:val="none" w:sz="0" w:space="0" w:color="auto"/>
          </w:divBdr>
          <w:divsChild>
            <w:div w:id="1326008563">
              <w:marLeft w:val="0"/>
              <w:marRight w:val="0"/>
              <w:marTop w:val="0"/>
              <w:marBottom w:val="0"/>
              <w:divBdr>
                <w:top w:val="none" w:sz="0" w:space="0" w:color="auto"/>
                <w:left w:val="none" w:sz="0" w:space="0" w:color="auto"/>
                <w:bottom w:val="none" w:sz="0" w:space="0" w:color="auto"/>
                <w:right w:val="none" w:sz="0" w:space="0" w:color="auto"/>
              </w:divBdr>
              <w:divsChild>
                <w:div w:id="1326008550">
                  <w:marLeft w:val="-225"/>
                  <w:marRight w:val="-225"/>
                  <w:marTop w:val="0"/>
                  <w:marBottom w:val="0"/>
                  <w:divBdr>
                    <w:top w:val="none" w:sz="0" w:space="0" w:color="auto"/>
                    <w:left w:val="none" w:sz="0" w:space="0" w:color="auto"/>
                    <w:bottom w:val="none" w:sz="0" w:space="0" w:color="auto"/>
                    <w:right w:val="none" w:sz="0" w:space="0" w:color="auto"/>
                  </w:divBdr>
                  <w:divsChild>
                    <w:div w:id="1326008546">
                      <w:marLeft w:val="9750"/>
                      <w:marRight w:val="0"/>
                      <w:marTop w:val="0"/>
                      <w:marBottom w:val="0"/>
                      <w:divBdr>
                        <w:top w:val="none" w:sz="0" w:space="0" w:color="auto"/>
                        <w:left w:val="none" w:sz="0" w:space="0" w:color="auto"/>
                        <w:bottom w:val="none" w:sz="0" w:space="0" w:color="auto"/>
                        <w:right w:val="none" w:sz="0" w:space="0" w:color="auto"/>
                      </w:divBdr>
                      <w:divsChild>
                        <w:div w:id="1326008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6008532">
      <w:marLeft w:val="0"/>
      <w:marRight w:val="0"/>
      <w:marTop w:val="0"/>
      <w:marBottom w:val="0"/>
      <w:divBdr>
        <w:top w:val="none" w:sz="0" w:space="0" w:color="auto"/>
        <w:left w:val="none" w:sz="0" w:space="0" w:color="auto"/>
        <w:bottom w:val="none" w:sz="0" w:space="0" w:color="auto"/>
        <w:right w:val="none" w:sz="0" w:space="0" w:color="auto"/>
      </w:divBdr>
      <w:divsChild>
        <w:div w:id="1326008534">
          <w:marLeft w:val="0"/>
          <w:marRight w:val="0"/>
          <w:marTop w:val="0"/>
          <w:marBottom w:val="0"/>
          <w:divBdr>
            <w:top w:val="none" w:sz="0" w:space="0" w:color="auto"/>
            <w:left w:val="none" w:sz="0" w:space="0" w:color="auto"/>
            <w:bottom w:val="none" w:sz="0" w:space="0" w:color="auto"/>
            <w:right w:val="none" w:sz="0" w:space="0" w:color="auto"/>
          </w:divBdr>
        </w:div>
        <w:div w:id="1326008543">
          <w:marLeft w:val="0"/>
          <w:marRight w:val="0"/>
          <w:marTop w:val="0"/>
          <w:marBottom w:val="0"/>
          <w:divBdr>
            <w:top w:val="none" w:sz="0" w:space="0" w:color="auto"/>
            <w:left w:val="none" w:sz="0" w:space="0" w:color="auto"/>
            <w:bottom w:val="none" w:sz="0" w:space="0" w:color="auto"/>
            <w:right w:val="none" w:sz="0" w:space="0" w:color="auto"/>
          </w:divBdr>
          <w:divsChild>
            <w:div w:id="1326008519">
              <w:marLeft w:val="105"/>
              <w:marRight w:val="105"/>
              <w:marTop w:val="105"/>
              <w:marBottom w:val="105"/>
              <w:divBdr>
                <w:top w:val="single" w:sz="6" w:space="8" w:color="BBBBBB"/>
                <w:left w:val="single" w:sz="6" w:space="8" w:color="BBBBBB"/>
                <w:bottom w:val="single" w:sz="6" w:space="8" w:color="BBBBBB"/>
                <w:right w:val="single" w:sz="6" w:space="8" w:color="BBBBBB"/>
              </w:divBdr>
            </w:div>
            <w:div w:id="1326008525">
              <w:marLeft w:val="105"/>
              <w:marRight w:val="105"/>
              <w:marTop w:val="105"/>
              <w:marBottom w:val="105"/>
              <w:divBdr>
                <w:top w:val="single" w:sz="6" w:space="8" w:color="BBBBBB"/>
                <w:left w:val="single" w:sz="6" w:space="8" w:color="BBBBBB"/>
                <w:bottom w:val="single" w:sz="6" w:space="8" w:color="BBBBBB"/>
                <w:right w:val="single" w:sz="6" w:space="8" w:color="BBBBBB"/>
              </w:divBdr>
            </w:div>
            <w:div w:id="1326008556">
              <w:marLeft w:val="105"/>
              <w:marRight w:val="105"/>
              <w:marTop w:val="105"/>
              <w:marBottom w:val="105"/>
              <w:divBdr>
                <w:top w:val="single" w:sz="6" w:space="8" w:color="BBBBBB"/>
                <w:left w:val="single" w:sz="6" w:space="8" w:color="BBBBBB"/>
                <w:bottom w:val="single" w:sz="6" w:space="8" w:color="BBBBBB"/>
                <w:right w:val="single" w:sz="6" w:space="8" w:color="BBBBBB"/>
              </w:divBdr>
            </w:div>
            <w:div w:id="132600858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326008537">
      <w:marLeft w:val="0"/>
      <w:marRight w:val="0"/>
      <w:marTop w:val="0"/>
      <w:marBottom w:val="0"/>
      <w:divBdr>
        <w:top w:val="none" w:sz="0" w:space="0" w:color="auto"/>
        <w:left w:val="none" w:sz="0" w:space="0" w:color="auto"/>
        <w:bottom w:val="none" w:sz="0" w:space="0" w:color="auto"/>
        <w:right w:val="none" w:sz="0" w:space="0" w:color="auto"/>
      </w:divBdr>
      <w:divsChild>
        <w:div w:id="1326008524">
          <w:marLeft w:val="0"/>
          <w:marRight w:val="0"/>
          <w:marTop w:val="0"/>
          <w:marBottom w:val="0"/>
          <w:divBdr>
            <w:top w:val="none" w:sz="0" w:space="0" w:color="auto"/>
            <w:left w:val="none" w:sz="0" w:space="0" w:color="auto"/>
            <w:bottom w:val="none" w:sz="0" w:space="0" w:color="auto"/>
            <w:right w:val="none" w:sz="0" w:space="0" w:color="auto"/>
          </w:divBdr>
          <w:divsChild>
            <w:div w:id="1326008548">
              <w:marLeft w:val="105"/>
              <w:marRight w:val="105"/>
              <w:marTop w:val="105"/>
              <w:marBottom w:val="105"/>
              <w:divBdr>
                <w:top w:val="single" w:sz="6" w:space="8" w:color="BBBBBB"/>
                <w:left w:val="single" w:sz="6" w:space="8" w:color="BBBBBB"/>
                <w:bottom w:val="single" w:sz="6" w:space="8" w:color="BBBBBB"/>
                <w:right w:val="single" w:sz="6" w:space="8" w:color="BBBBBB"/>
              </w:divBdr>
            </w:div>
            <w:div w:id="1326008570">
              <w:marLeft w:val="105"/>
              <w:marRight w:val="105"/>
              <w:marTop w:val="105"/>
              <w:marBottom w:val="105"/>
              <w:divBdr>
                <w:top w:val="single" w:sz="6" w:space="8" w:color="BBBBBB"/>
                <w:left w:val="single" w:sz="6" w:space="8" w:color="BBBBBB"/>
                <w:bottom w:val="single" w:sz="6" w:space="8" w:color="BBBBBB"/>
                <w:right w:val="single" w:sz="6" w:space="8" w:color="BBBBBB"/>
              </w:divBdr>
            </w:div>
            <w:div w:id="1326008577">
              <w:marLeft w:val="105"/>
              <w:marRight w:val="105"/>
              <w:marTop w:val="105"/>
              <w:marBottom w:val="105"/>
              <w:divBdr>
                <w:top w:val="single" w:sz="6" w:space="8" w:color="BBBBBB"/>
                <w:left w:val="single" w:sz="6" w:space="8" w:color="BBBBBB"/>
                <w:bottom w:val="single" w:sz="6" w:space="8" w:color="BBBBBB"/>
                <w:right w:val="single" w:sz="6" w:space="8" w:color="BBBBBB"/>
              </w:divBdr>
            </w:div>
            <w:div w:id="132600858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26008544">
          <w:marLeft w:val="0"/>
          <w:marRight w:val="0"/>
          <w:marTop w:val="0"/>
          <w:marBottom w:val="0"/>
          <w:divBdr>
            <w:top w:val="none" w:sz="0" w:space="0" w:color="auto"/>
            <w:left w:val="none" w:sz="0" w:space="0" w:color="auto"/>
            <w:bottom w:val="none" w:sz="0" w:space="0" w:color="auto"/>
            <w:right w:val="none" w:sz="0" w:space="0" w:color="auto"/>
          </w:divBdr>
        </w:div>
      </w:divsChild>
    </w:div>
    <w:div w:id="1326008538">
      <w:marLeft w:val="0"/>
      <w:marRight w:val="0"/>
      <w:marTop w:val="0"/>
      <w:marBottom w:val="0"/>
      <w:divBdr>
        <w:top w:val="none" w:sz="0" w:space="0" w:color="auto"/>
        <w:left w:val="none" w:sz="0" w:space="0" w:color="auto"/>
        <w:bottom w:val="none" w:sz="0" w:space="0" w:color="auto"/>
        <w:right w:val="none" w:sz="0" w:space="0" w:color="auto"/>
      </w:divBdr>
      <w:divsChild>
        <w:div w:id="1326008520">
          <w:marLeft w:val="0"/>
          <w:marRight w:val="0"/>
          <w:marTop w:val="0"/>
          <w:marBottom w:val="75"/>
          <w:divBdr>
            <w:top w:val="none" w:sz="0" w:space="0" w:color="auto"/>
            <w:left w:val="none" w:sz="0" w:space="0" w:color="auto"/>
            <w:bottom w:val="none" w:sz="0" w:space="0" w:color="auto"/>
            <w:right w:val="none" w:sz="0" w:space="0" w:color="auto"/>
          </w:divBdr>
        </w:div>
        <w:div w:id="1326008545">
          <w:marLeft w:val="0"/>
          <w:marRight w:val="0"/>
          <w:marTop w:val="0"/>
          <w:marBottom w:val="75"/>
          <w:divBdr>
            <w:top w:val="none" w:sz="0" w:space="0" w:color="auto"/>
            <w:left w:val="none" w:sz="0" w:space="0" w:color="auto"/>
            <w:bottom w:val="none" w:sz="0" w:space="0" w:color="auto"/>
            <w:right w:val="none" w:sz="0" w:space="0" w:color="auto"/>
          </w:divBdr>
        </w:div>
      </w:divsChild>
    </w:div>
    <w:div w:id="1326008542">
      <w:marLeft w:val="0"/>
      <w:marRight w:val="0"/>
      <w:marTop w:val="0"/>
      <w:marBottom w:val="0"/>
      <w:divBdr>
        <w:top w:val="none" w:sz="0" w:space="0" w:color="auto"/>
        <w:left w:val="none" w:sz="0" w:space="0" w:color="auto"/>
        <w:bottom w:val="none" w:sz="0" w:space="0" w:color="auto"/>
        <w:right w:val="none" w:sz="0" w:space="0" w:color="auto"/>
      </w:divBdr>
    </w:div>
    <w:div w:id="1326008547">
      <w:marLeft w:val="0"/>
      <w:marRight w:val="0"/>
      <w:marTop w:val="0"/>
      <w:marBottom w:val="0"/>
      <w:divBdr>
        <w:top w:val="none" w:sz="0" w:space="0" w:color="auto"/>
        <w:left w:val="none" w:sz="0" w:space="0" w:color="auto"/>
        <w:bottom w:val="none" w:sz="0" w:space="0" w:color="auto"/>
        <w:right w:val="none" w:sz="0" w:space="0" w:color="auto"/>
      </w:divBdr>
      <w:divsChild>
        <w:div w:id="1326008526">
          <w:marLeft w:val="0"/>
          <w:marRight w:val="0"/>
          <w:marTop w:val="0"/>
          <w:marBottom w:val="0"/>
          <w:divBdr>
            <w:top w:val="none" w:sz="0" w:space="0" w:color="auto"/>
            <w:left w:val="none" w:sz="0" w:space="0" w:color="auto"/>
            <w:bottom w:val="none" w:sz="0" w:space="0" w:color="auto"/>
            <w:right w:val="none" w:sz="0" w:space="0" w:color="auto"/>
          </w:divBdr>
          <w:divsChild>
            <w:div w:id="1326008523">
              <w:marLeft w:val="105"/>
              <w:marRight w:val="105"/>
              <w:marTop w:val="105"/>
              <w:marBottom w:val="105"/>
              <w:divBdr>
                <w:top w:val="single" w:sz="6" w:space="8" w:color="BBBBBB"/>
                <w:left w:val="single" w:sz="6" w:space="8" w:color="BBBBBB"/>
                <w:bottom w:val="single" w:sz="6" w:space="8" w:color="BBBBBB"/>
                <w:right w:val="single" w:sz="6" w:space="8" w:color="BBBBBB"/>
              </w:divBdr>
            </w:div>
            <w:div w:id="1326008536">
              <w:marLeft w:val="105"/>
              <w:marRight w:val="105"/>
              <w:marTop w:val="105"/>
              <w:marBottom w:val="105"/>
              <w:divBdr>
                <w:top w:val="single" w:sz="6" w:space="8" w:color="BBBBBB"/>
                <w:left w:val="single" w:sz="6" w:space="8" w:color="BBBBBB"/>
                <w:bottom w:val="single" w:sz="6" w:space="8" w:color="BBBBBB"/>
                <w:right w:val="single" w:sz="6" w:space="8" w:color="BBBBBB"/>
              </w:divBdr>
            </w:div>
            <w:div w:id="1326008568">
              <w:marLeft w:val="105"/>
              <w:marRight w:val="105"/>
              <w:marTop w:val="105"/>
              <w:marBottom w:val="105"/>
              <w:divBdr>
                <w:top w:val="single" w:sz="6" w:space="8" w:color="BBBBBB"/>
                <w:left w:val="single" w:sz="6" w:space="8" w:color="BBBBBB"/>
                <w:bottom w:val="single" w:sz="6" w:space="8" w:color="BBBBBB"/>
                <w:right w:val="single" w:sz="6" w:space="8" w:color="BBBBBB"/>
              </w:divBdr>
            </w:div>
            <w:div w:id="132600857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26008578">
          <w:marLeft w:val="0"/>
          <w:marRight w:val="0"/>
          <w:marTop w:val="0"/>
          <w:marBottom w:val="0"/>
          <w:divBdr>
            <w:top w:val="none" w:sz="0" w:space="0" w:color="auto"/>
            <w:left w:val="none" w:sz="0" w:space="0" w:color="auto"/>
            <w:bottom w:val="none" w:sz="0" w:space="0" w:color="auto"/>
            <w:right w:val="none" w:sz="0" w:space="0" w:color="auto"/>
          </w:divBdr>
        </w:div>
      </w:divsChild>
    </w:div>
    <w:div w:id="1326008549">
      <w:marLeft w:val="0"/>
      <w:marRight w:val="0"/>
      <w:marTop w:val="0"/>
      <w:marBottom w:val="0"/>
      <w:divBdr>
        <w:top w:val="none" w:sz="0" w:space="0" w:color="auto"/>
        <w:left w:val="none" w:sz="0" w:space="0" w:color="auto"/>
        <w:bottom w:val="none" w:sz="0" w:space="0" w:color="auto"/>
        <w:right w:val="none" w:sz="0" w:space="0" w:color="auto"/>
      </w:divBdr>
    </w:div>
    <w:div w:id="1326008555">
      <w:marLeft w:val="0"/>
      <w:marRight w:val="0"/>
      <w:marTop w:val="0"/>
      <w:marBottom w:val="0"/>
      <w:divBdr>
        <w:top w:val="none" w:sz="0" w:space="0" w:color="auto"/>
        <w:left w:val="none" w:sz="0" w:space="0" w:color="auto"/>
        <w:bottom w:val="none" w:sz="0" w:space="0" w:color="auto"/>
        <w:right w:val="none" w:sz="0" w:space="0" w:color="auto"/>
      </w:divBdr>
      <w:divsChild>
        <w:div w:id="1326008552">
          <w:marLeft w:val="0"/>
          <w:marRight w:val="0"/>
          <w:marTop w:val="0"/>
          <w:marBottom w:val="0"/>
          <w:divBdr>
            <w:top w:val="none" w:sz="0" w:space="0" w:color="auto"/>
            <w:left w:val="none" w:sz="0" w:space="0" w:color="auto"/>
            <w:bottom w:val="none" w:sz="0" w:space="0" w:color="auto"/>
            <w:right w:val="none" w:sz="0" w:space="0" w:color="auto"/>
          </w:divBdr>
          <w:divsChild>
            <w:div w:id="1326008535">
              <w:marLeft w:val="105"/>
              <w:marRight w:val="105"/>
              <w:marTop w:val="105"/>
              <w:marBottom w:val="105"/>
              <w:divBdr>
                <w:top w:val="single" w:sz="6" w:space="8" w:color="BBBBBB"/>
                <w:left w:val="single" w:sz="6" w:space="8" w:color="BBBBBB"/>
                <w:bottom w:val="single" w:sz="6" w:space="8" w:color="BBBBBB"/>
                <w:right w:val="single" w:sz="6" w:space="8" w:color="BBBBBB"/>
              </w:divBdr>
            </w:div>
            <w:div w:id="1326008541">
              <w:marLeft w:val="105"/>
              <w:marRight w:val="105"/>
              <w:marTop w:val="105"/>
              <w:marBottom w:val="105"/>
              <w:divBdr>
                <w:top w:val="single" w:sz="6" w:space="8" w:color="BBBBBB"/>
                <w:left w:val="single" w:sz="6" w:space="8" w:color="BBBBBB"/>
                <w:bottom w:val="single" w:sz="6" w:space="8" w:color="BBBBBB"/>
                <w:right w:val="single" w:sz="6" w:space="8" w:color="BBBBBB"/>
              </w:divBdr>
            </w:div>
            <w:div w:id="1326008561">
              <w:marLeft w:val="105"/>
              <w:marRight w:val="105"/>
              <w:marTop w:val="105"/>
              <w:marBottom w:val="105"/>
              <w:divBdr>
                <w:top w:val="single" w:sz="6" w:space="8" w:color="BBBBBB"/>
                <w:left w:val="single" w:sz="6" w:space="8" w:color="BBBBBB"/>
                <w:bottom w:val="single" w:sz="6" w:space="8" w:color="BBBBBB"/>
                <w:right w:val="single" w:sz="6" w:space="8" w:color="BBBBBB"/>
              </w:divBdr>
            </w:div>
            <w:div w:id="132600857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26008558">
          <w:marLeft w:val="0"/>
          <w:marRight w:val="0"/>
          <w:marTop w:val="0"/>
          <w:marBottom w:val="0"/>
          <w:divBdr>
            <w:top w:val="none" w:sz="0" w:space="0" w:color="auto"/>
            <w:left w:val="none" w:sz="0" w:space="0" w:color="auto"/>
            <w:bottom w:val="none" w:sz="0" w:space="0" w:color="auto"/>
            <w:right w:val="none" w:sz="0" w:space="0" w:color="auto"/>
          </w:divBdr>
        </w:div>
      </w:divsChild>
    </w:div>
    <w:div w:id="1326008562">
      <w:marLeft w:val="0"/>
      <w:marRight w:val="0"/>
      <w:marTop w:val="0"/>
      <w:marBottom w:val="0"/>
      <w:divBdr>
        <w:top w:val="none" w:sz="0" w:space="0" w:color="auto"/>
        <w:left w:val="none" w:sz="0" w:space="0" w:color="auto"/>
        <w:bottom w:val="none" w:sz="0" w:space="0" w:color="auto"/>
        <w:right w:val="none" w:sz="0" w:space="0" w:color="auto"/>
      </w:divBdr>
    </w:div>
    <w:div w:id="1326008569">
      <w:marLeft w:val="0"/>
      <w:marRight w:val="0"/>
      <w:marTop w:val="0"/>
      <w:marBottom w:val="0"/>
      <w:divBdr>
        <w:top w:val="none" w:sz="0" w:space="0" w:color="auto"/>
        <w:left w:val="none" w:sz="0" w:space="0" w:color="auto"/>
        <w:bottom w:val="none" w:sz="0" w:space="0" w:color="auto"/>
        <w:right w:val="none" w:sz="0" w:space="0" w:color="auto"/>
      </w:divBdr>
    </w:div>
    <w:div w:id="1326008572">
      <w:marLeft w:val="0"/>
      <w:marRight w:val="0"/>
      <w:marTop w:val="0"/>
      <w:marBottom w:val="0"/>
      <w:divBdr>
        <w:top w:val="none" w:sz="0" w:space="0" w:color="auto"/>
        <w:left w:val="none" w:sz="0" w:space="0" w:color="auto"/>
        <w:bottom w:val="none" w:sz="0" w:space="0" w:color="auto"/>
        <w:right w:val="none" w:sz="0" w:space="0" w:color="auto"/>
      </w:divBdr>
    </w:div>
    <w:div w:id="1326008573">
      <w:marLeft w:val="0"/>
      <w:marRight w:val="0"/>
      <w:marTop w:val="0"/>
      <w:marBottom w:val="0"/>
      <w:divBdr>
        <w:top w:val="none" w:sz="0" w:space="0" w:color="auto"/>
        <w:left w:val="none" w:sz="0" w:space="0" w:color="auto"/>
        <w:bottom w:val="none" w:sz="0" w:space="0" w:color="auto"/>
        <w:right w:val="none" w:sz="0" w:space="0" w:color="auto"/>
      </w:divBdr>
    </w:div>
    <w:div w:id="1326008579">
      <w:marLeft w:val="0"/>
      <w:marRight w:val="0"/>
      <w:marTop w:val="0"/>
      <w:marBottom w:val="0"/>
      <w:divBdr>
        <w:top w:val="none" w:sz="0" w:space="0" w:color="auto"/>
        <w:left w:val="none" w:sz="0" w:space="0" w:color="auto"/>
        <w:bottom w:val="none" w:sz="0" w:space="0" w:color="auto"/>
        <w:right w:val="none" w:sz="0" w:space="0" w:color="auto"/>
      </w:divBdr>
      <w:divsChild>
        <w:div w:id="1326008527">
          <w:marLeft w:val="0"/>
          <w:marRight w:val="0"/>
          <w:marTop w:val="0"/>
          <w:marBottom w:val="0"/>
          <w:divBdr>
            <w:top w:val="none" w:sz="0" w:space="0" w:color="auto"/>
            <w:left w:val="none" w:sz="0" w:space="0" w:color="auto"/>
            <w:bottom w:val="none" w:sz="0" w:space="0" w:color="auto"/>
            <w:right w:val="none" w:sz="0" w:space="0" w:color="auto"/>
          </w:divBdr>
        </w:div>
        <w:div w:id="1326008539">
          <w:marLeft w:val="0"/>
          <w:marRight w:val="0"/>
          <w:marTop w:val="0"/>
          <w:marBottom w:val="0"/>
          <w:divBdr>
            <w:top w:val="none" w:sz="0" w:space="0" w:color="auto"/>
            <w:left w:val="none" w:sz="0" w:space="0" w:color="auto"/>
            <w:bottom w:val="none" w:sz="0" w:space="0" w:color="auto"/>
            <w:right w:val="none" w:sz="0" w:space="0" w:color="auto"/>
          </w:divBdr>
          <w:divsChild>
            <w:div w:id="1326008528">
              <w:marLeft w:val="105"/>
              <w:marRight w:val="105"/>
              <w:marTop w:val="105"/>
              <w:marBottom w:val="105"/>
              <w:divBdr>
                <w:top w:val="single" w:sz="6" w:space="8" w:color="BBBBBB"/>
                <w:left w:val="single" w:sz="6" w:space="8" w:color="BBBBBB"/>
                <w:bottom w:val="single" w:sz="6" w:space="8" w:color="BBBBBB"/>
                <w:right w:val="single" w:sz="6" w:space="8" w:color="BBBBBB"/>
              </w:divBdr>
            </w:div>
            <w:div w:id="1326008533">
              <w:marLeft w:val="105"/>
              <w:marRight w:val="105"/>
              <w:marTop w:val="105"/>
              <w:marBottom w:val="105"/>
              <w:divBdr>
                <w:top w:val="single" w:sz="6" w:space="8" w:color="BBBBBB"/>
                <w:left w:val="single" w:sz="6" w:space="8" w:color="BBBBBB"/>
                <w:bottom w:val="single" w:sz="6" w:space="8" w:color="BBBBBB"/>
                <w:right w:val="single" w:sz="6" w:space="8" w:color="BBBBBB"/>
              </w:divBdr>
            </w:div>
            <w:div w:id="1326008554">
              <w:marLeft w:val="105"/>
              <w:marRight w:val="105"/>
              <w:marTop w:val="105"/>
              <w:marBottom w:val="105"/>
              <w:divBdr>
                <w:top w:val="single" w:sz="6" w:space="8" w:color="BBBBBB"/>
                <w:left w:val="single" w:sz="6" w:space="8" w:color="BBBBBB"/>
                <w:bottom w:val="single" w:sz="6" w:space="8" w:color="BBBBBB"/>
                <w:right w:val="single" w:sz="6" w:space="8" w:color="BBBBBB"/>
              </w:divBdr>
            </w:div>
            <w:div w:id="132600856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7887.html" TargetMode="External"/><Relationship Id="rId13" Type="http://schemas.openxmlformats.org/officeDocument/2006/relationships/hyperlink" Target="http://www.iprbookshop.ru/19451.html" TargetMode="External"/><Relationship Id="rId18" Type="http://schemas.openxmlformats.org/officeDocument/2006/relationships/hyperlink" Target="http://www.iprbookshop.ru/31758.html" TargetMode="External"/><Relationship Id="rId26" Type="http://schemas.openxmlformats.org/officeDocument/2006/relationships/hyperlink" Target="http://www.iprbookshop.ru/10839.html" TargetMode="External"/><Relationship Id="rId3" Type="http://schemas.openxmlformats.org/officeDocument/2006/relationships/settings" Target="settings.xml"/><Relationship Id="rId21" Type="http://schemas.openxmlformats.org/officeDocument/2006/relationships/hyperlink" Target="http://www.iprbookshop.ru/15294.html" TargetMode="External"/><Relationship Id="rId34" Type="http://schemas.openxmlformats.org/officeDocument/2006/relationships/hyperlink" Target="http://psy.1september.ru/" TargetMode="External"/><Relationship Id="rId7" Type="http://schemas.openxmlformats.org/officeDocument/2006/relationships/hyperlink" Target="http://www.iprbookshop.ru/36872.html" TargetMode="External"/><Relationship Id="rId12" Type="http://schemas.openxmlformats.org/officeDocument/2006/relationships/hyperlink" Target="http://www.iprbookshop.ru/29991.html" TargetMode="External"/><Relationship Id="rId17" Type="http://schemas.openxmlformats.org/officeDocument/2006/relationships/hyperlink" Target="http://www.iprbookshop.ru/39667.html" TargetMode="External"/><Relationship Id="rId25" Type="http://schemas.openxmlformats.org/officeDocument/2006/relationships/hyperlink" Target="http://www.iprbookshop.ru/61023.html" TargetMode="External"/><Relationship Id="rId33" Type="http://schemas.openxmlformats.org/officeDocument/2006/relationships/hyperlink" Target="http://psynet.narod.ru/main.htm"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iprbookshop.ru/61047.html" TargetMode="External"/><Relationship Id="rId20" Type="http://schemas.openxmlformats.org/officeDocument/2006/relationships/hyperlink" Target="http://www.iprbookshop.ru/19455.html" TargetMode="External"/><Relationship Id="rId29" Type="http://schemas.openxmlformats.org/officeDocument/2006/relationships/hyperlink" Target="http://www.rospsy.ru/" TargetMode="External"/><Relationship Id="rId1" Type="http://schemas.openxmlformats.org/officeDocument/2006/relationships/numbering" Target="numbering.xml"/><Relationship Id="rId6" Type="http://schemas.openxmlformats.org/officeDocument/2006/relationships/hyperlink" Target="http://www.iprbookshop.ru/20280.html" TargetMode="External"/><Relationship Id="rId11" Type="http://schemas.openxmlformats.org/officeDocument/2006/relationships/hyperlink" Target="http://www.iprbookshop.ru/7428.html" TargetMode="External"/><Relationship Id="rId24" Type="http://schemas.openxmlformats.org/officeDocument/2006/relationships/hyperlink" Target="http://www.iprbookshop.ru/26791.html" TargetMode="External"/><Relationship Id="rId32" Type="http://schemas.openxmlformats.org/officeDocument/2006/relationships/hyperlink" Target="http://vch.narod.ru/lib_link.htm" TargetMode="External"/><Relationship Id="rId37" Type="http://schemas.openxmlformats.org/officeDocument/2006/relationships/fontTable" Target="fontTable.xml"/><Relationship Id="rId5" Type="http://schemas.openxmlformats.org/officeDocument/2006/relationships/hyperlink" Target="http://www.iprbookshop.ru/10839.html" TargetMode="External"/><Relationship Id="rId15" Type="http://schemas.openxmlformats.org/officeDocument/2006/relationships/hyperlink" Target="http://www.iprbookshop.ru/21253.html" TargetMode="External"/><Relationship Id="rId23" Type="http://schemas.openxmlformats.org/officeDocument/2006/relationships/hyperlink" Target="http://www.iprbookshop.ru/12711.html" TargetMode="External"/><Relationship Id="rId28" Type="http://schemas.openxmlformats.org/officeDocument/2006/relationships/hyperlink" Target="http://festival.1september.ru/articles/412694/" TargetMode="External"/><Relationship Id="rId36" Type="http://schemas.openxmlformats.org/officeDocument/2006/relationships/hyperlink" Target="http://vsetesti.ru/" TargetMode="External"/><Relationship Id="rId10" Type="http://schemas.openxmlformats.org/officeDocument/2006/relationships/hyperlink" Target="http://www.iprbookshop.ru/13030.html" TargetMode="External"/><Relationship Id="rId19" Type="http://schemas.openxmlformats.org/officeDocument/2006/relationships/hyperlink" Target="http://www.iprbookshop.ru/18609.html" TargetMode="External"/><Relationship Id="rId31" Type="http://schemas.openxmlformats.org/officeDocument/2006/relationships/hyperlink" Target="http://flogiston.ru/" TargetMode="External"/><Relationship Id="rId4" Type="http://schemas.openxmlformats.org/officeDocument/2006/relationships/webSettings" Target="webSettings.xml"/><Relationship Id="rId9" Type="http://schemas.openxmlformats.org/officeDocument/2006/relationships/hyperlink" Target="http://www.iprbookshop.ru/32097.html" TargetMode="External"/><Relationship Id="rId14" Type="http://schemas.openxmlformats.org/officeDocument/2006/relationships/hyperlink" Target="http://www.iprbookshop.ru/21867.html" TargetMode="External"/><Relationship Id="rId22" Type="http://schemas.openxmlformats.org/officeDocument/2006/relationships/hyperlink" Target="http://www.iprbookshop.ru/47891.html" TargetMode="External"/><Relationship Id="rId27" Type="http://schemas.openxmlformats.org/officeDocument/2006/relationships/hyperlink" Target="file:///C:\Users\Asus\Downloads\www.humanities.edu.ru" TargetMode="External"/><Relationship Id="rId30" Type="http://schemas.openxmlformats.org/officeDocument/2006/relationships/hyperlink" Target="http://psychology.net.ru/" TargetMode="External"/><Relationship Id="rId35" Type="http://schemas.openxmlformats.org/officeDocument/2006/relationships/hyperlink" Target="http://www.psy-file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21144</Words>
  <Characters>120521</Characters>
  <Application>Microsoft Office Word</Application>
  <DocSecurity>0</DocSecurity>
  <Lines>1004</Lines>
  <Paragraphs>282</Paragraphs>
  <ScaleCrop>false</ScaleCrop>
  <Company>CtrlSoft</Company>
  <LinksUpToDate>false</LinksUpToDate>
  <CharactersWithSpaces>141383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17</cp:revision>
  <dcterms:created xsi:type="dcterms:W3CDTF">2021-05-05T14:37:00Z</dcterms:created>
  <dcterms:modified xsi:type="dcterms:W3CDTF">2025-03-12T07:32:00Z</dcterms:modified>
</cp:coreProperties>
</file>